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4C5C" w:rsidRDefault="00FF757A" w:rsidP="00634C5C">
      <w:pPr>
        <w:pBdr>
          <w:top w:val="nil"/>
          <w:left w:val="nil"/>
          <w:bottom w:val="nil"/>
          <w:right w:val="nil"/>
          <w:between w:val="nil"/>
        </w:pBdr>
        <w:spacing w:line="264" w:lineRule="auto"/>
        <w:ind w:left="0" w:right="2" w:hanging="2"/>
        <w:jc w:val="center"/>
        <w:rPr>
          <w:b/>
          <w:color w:val="000000"/>
          <w:sz w:val="28"/>
          <w:szCs w:val="28"/>
        </w:rPr>
      </w:pPr>
      <w:r>
        <w:rPr>
          <w:color w:val="000000"/>
        </w:rPr>
        <w:t xml:space="preserve"> </w:t>
      </w:r>
      <w:r w:rsidR="00634C5C">
        <w:rPr>
          <w:b/>
          <w:color w:val="000000"/>
          <w:sz w:val="28"/>
          <w:szCs w:val="28"/>
        </w:rPr>
        <w:t xml:space="preserve"> Федеральное государственное образовательное бюджетное</w:t>
      </w:r>
    </w:p>
    <w:p w:rsidR="00634C5C" w:rsidRDefault="00634C5C" w:rsidP="00634C5C">
      <w:pPr>
        <w:pBdr>
          <w:top w:val="nil"/>
          <w:left w:val="nil"/>
          <w:bottom w:val="nil"/>
          <w:right w:val="nil"/>
          <w:between w:val="nil"/>
        </w:pBdr>
        <w:spacing w:line="264" w:lineRule="auto"/>
        <w:ind w:left="1" w:right="2" w:hanging="3"/>
        <w:jc w:val="center"/>
        <w:rPr>
          <w:b/>
          <w:color w:val="000000"/>
          <w:sz w:val="28"/>
          <w:szCs w:val="28"/>
        </w:rPr>
      </w:pPr>
      <w:r>
        <w:rPr>
          <w:b/>
          <w:color w:val="000000"/>
          <w:sz w:val="28"/>
          <w:szCs w:val="28"/>
        </w:rPr>
        <w:t>учреждение высшего образования</w:t>
      </w:r>
    </w:p>
    <w:p w:rsidR="00634C5C" w:rsidRDefault="00634C5C" w:rsidP="00634C5C">
      <w:pPr>
        <w:pBdr>
          <w:top w:val="nil"/>
          <w:left w:val="nil"/>
          <w:bottom w:val="nil"/>
          <w:right w:val="nil"/>
          <w:between w:val="nil"/>
        </w:pBdr>
        <w:spacing w:line="264" w:lineRule="auto"/>
        <w:ind w:left="1" w:right="2" w:hanging="3"/>
        <w:jc w:val="center"/>
        <w:rPr>
          <w:b/>
          <w:color w:val="000000"/>
          <w:sz w:val="28"/>
          <w:szCs w:val="28"/>
        </w:rPr>
      </w:pPr>
      <w:r>
        <w:rPr>
          <w:b/>
          <w:color w:val="000000"/>
          <w:sz w:val="28"/>
          <w:szCs w:val="28"/>
        </w:rPr>
        <w:t>«ФИНАНСОВЫЙ УНИВЕРСИТЕТ</w:t>
      </w:r>
    </w:p>
    <w:p w:rsidR="00634C5C" w:rsidRDefault="00634C5C" w:rsidP="00634C5C">
      <w:pPr>
        <w:pBdr>
          <w:top w:val="nil"/>
          <w:left w:val="nil"/>
          <w:bottom w:val="nil"/>
          <w:right w:val="nil"/>
          <w:between w:val="nil"/>
        </w:pBdr>
        <w:spacing w:line="264" w:lineRule="auto"/>
        <w:ind w:left="1" w:right="2" w:hanging="3"/>
        <w:jc w:val="center"/>
        <w:rPr>
          <w:b/>
          <w:color w:val="000000"/>
          <w:sz w:val="28"/>
          <w:szCs w:val="28"/>
        </w:rPr>
      </w:pPr>
      <w:r>
        <w:rPr>
          <w:b/>
          <w:color w:val="000000"/>
          <w:sz w:val="28"/>
          <w:szCs w:val="28"/>
        </w:rPr>
        <w:t>ПРИ ПРАВИТЕЛЬСТВЕ РОССИЙСКОЙ ФЕДЕРАЦИИ»</w:t>
      </w:r>
    </w:p>
    <w:p w:rsidR="00634C5C" w:rsidRDefault="00634C5C" w:rsidP="00634C5C">
      <w:pPr>
        <w:pBdr>
          <w:top w:val="nil"/>
          <w:left w:val="nil"/>
          <w:bottom w:val="nil"/>
          <w:right w:val="nil"/>
          <w:between w:val="nil"/>
        </w:pBdr>
        <w:spacing w:line="264" w:lineRule="auto"/>
        <w:ind w:left="1" w:right="2" w:hanging="3"/>
        <w:jc w:val="center"/>
        <w:rPr>
          <w:b/>
          <w:color w:val="000000"/>
          <w:sz w:val="28"/>
          <w:szCs w:val="28"/>
        </w:rPr>
      </w:pPr>
      <w:r>
        <w:rPr>
          <w:color w:val="000000"/>
          <w:sz w:val="28"/>
          <w:szCs w:val="28"/>
        </w:rPr>
        <w:t>(</w:t>
      </w:r>
      <w:r>
        <w:rPr>
          <w:b/>
          <w:color w:val="000000"/>
          <w:sz w:val="28"/>
          <w:szCs w:val="28"/>
        </w:rPr>
        <w:t>Финансовый университет)</w:t>
      </w:r>
    </w:p>
    <w:p w:rsidR="00634C5C" w:rsidRDefault="00634C5C" w:rsidP="00634C5C">
      <w:pPr>
        <w:pBdr>
          <w:top w:val="nil"/>
          <w:left w:val="nil"/>
          <w:bottom w:val="nil"/>
          <w:right w:val="nil"/>
          <w:between w:val="nil"/>
        </w:pBdr>
        <w:spacing w:line="264" w:lineRule="auto"/>
        <w:ind w:left="1" w:right="2" w:hanging="3"/>
        <w:jc w:val="center"/>
        <w:rPr>
          <w:color w:val="000000"/>
          <w:sz w:val="28"/>
          <w:szCs w:val="28"/>
        </w:rPr>
      </w:pPr>
    </w:p>
    <w:p w:rsidR="00634C5C" w:rsidRDefault="00634C5C" w:rsidP="00634C5C">
      <w:pPr>
        <w:pBdr>
          <w:top w:val="nil"/>
          <w:left w:val="nil"/>
          <w:bottom w:val="nil"/>
          <w:right w:val="nil"/>
          <w:between w:val="nil"/>
        </w:pBdr>
        <w:spacing w:line="264" w:lineRule="auto"/>
        <w:ind w:left="1" w:right="2" w:hanging="3"/>
        <w:jc w:val="center"/>
        <w:rPr>
          <w:color w:val="000000"/>
          <w:sz w:val="32"/>
          <w:szCs w:val="32"/>
        </w:rPr>
      </w:pPr>
      <w:r>
        <w:rPr>
          <w:color w:val="000000"/>
          <w:sz w:val="28"/>
          <w:szCs w:val="28"/>
        </w:rPr>
        <w:t xml:space="preserve">  </w:t>
      </w:r>
      <w:r>
        <w:rPr>
          <w:color w:val="000000"/>
          <w:sz w:val="32"/>
          <w:szCs w:val="32"/>
        </w:rPr>
        <w:t xml:space="preserve">Департамент иностранных языков и межкультурной коммуникации </w:t>
      </w:r>
    </w:p>
    <w:p w:rsidR="00634C5C" w:rsidRDefault="00634C5C" w:rsidP="00634C5C">
      <w:pPr>
        <w:pBdr>
          <w:top w:val="nil"/>
          <w:left w:val="nil"/>
          <w:bottom w:val="nil"/>
          <w:right w:val="nil"/>
          <w:between w:val="nil"/>
        </w:pBdr>
        <w:spacing w:line="264" w:lineRule="auto"/>
        <w:ind w:left="1" w:right="2" w:hanging="3"/>
        <w:jc w:val="center"/>
        <w:rPr>
          <w:b/>
          <w:color w:val="000000"/>
          <w:sz w:val="28"/>
          <w:szCs w:val="28"/>
        </w:rPr>
      </w:pPr>
    </w:p>
    <w:p w:rsidR="00634C5C" w:rsidRDefault="00634C5C" w:rsidP="00634C5C">
      <w:pPr>
        <w:pBdr>
          <w:top w:val="nil"/>
          <w:left w:val="nil"/>
          <w:bottom w:val="nil"/>
          <w:right w:val="nil"/>
          <w:between w:val="nil"/>
        </w:pBdr>
        <w:spacing w:line="264" w:lineRule="auto"/>
        <w:ind w:left="1" w:right="2" w:hanging="3"/>
        <w:jc w:val="center"/>
        <w:rPr>
          <w:b/>
          <w:color w:val="000000"/>
          <w:sz w:val="28"/>
          <w:szCs w:val="28"/>
        </w:rPr>
      </w:pPr>
    </w:p>
    <w:p w:rsidR="00634C5C" w:rsidRDefault="00634C5C" w:rsidP="00634C5C">
      <w:pPr>
        <w:keepNext/>
        <w:pBdr>
          <w:top w:val="nil"/>
          <w:left w:val="nil"/>
          <w:bottom w:val="nil"/>
          <w:right w:val="nil"/>
          <w:between w:val="nil"/>
        </w:pBdr>
        <w:spacing w:line="264" w:lineRule="auto"/>
        <w:ind w:left="1" w:right="2" w:hanging="3"/>
        <w:jc w:val="center"/>
        <w:rPr>
          <w:b/>
          <w:color w:val="000000"/>
          <w:sz w:val="28"/>
          <w:szCs w:val="28"/>
        </w:rPr>
      </w:pPr>
      <w:r>
        <w:rPr>
          <w:b/>
          <w:color w:val="000000"/>
          <w:sz w:val="28"/>
          <w:szCs w:val="28"/>
        </w:rPr>
        <w:t xml:space="preserve">  Климова И. И., Конурбаев М. Э., Андреева Е. Ю.  </w:t>
      </w:r>
    </w:p>
    <w:p w:rsidR="00634C5C" w:rsidRDefault="00634C5C" w:rsidP="00634C5C">
      <w:pPr>
        <w:keepNext/>
        <w:pBdr>
          <w:top w:val="nil"/>
          <w:left w:val="nil"/>
          <w:bottom w:val="nil"/>
          <w:right w:val="nil"/>
          <w:between w:val="nil"/>
        </w:pBdr>
        <w:spacing w:line="264" w:lineRule="auto"/>
        <w:ind w:left="1" w:right="2" w:hanging="3"/>
        <w:jc w:val="center"/>
        <w:rPr>
          <w:b/>
          <w:color w:val="000000"/>
          <w:sz w:val="28"/>
          <w:szCs w:val="28"/>
        </w:rPr>
      </w:pPr>
    </w:p>
    <w:p w:rsidR="00634C5C" w:rsidRDefault="00634C5C" w:rsidP="00634C5C">
      <w:pPr>
        <w:pBdr>
          <w:top w:val="nil"/>
          <w:left w:val="nil"/>
          <w:bottom w:val="nil"/>
          <w:right w:val="nil"/>
          <w:between w:val="nil"/>
        </w:pBdr>
        <w:spacing w:line="264" w:lineRule="auto"/>
        <w:ind w:left="1" w:right="2" w:hanging="3"/>
        <w:jc w:val="center"/>
        <w:rPr>
          <w:b/>
          <w:color w:val="000000"/>
          <w:sz w:val="28"/>
          <w:szCs w:val="28"/>
        </w:rPr>
      </w:pPr>
      <w:r>
        <w:rPr>
          <w:b/>
          <w:color w:val="000000"/>
          <w:sz w:val="28"/>
          <w:szCs w:val="28"/>
        </w:rPr>
        <w:t xml:space="preserve"> ЛИНГВОСТРАНОВЕДЕНИЕ СТРАН ОСНОВНОГО ИНОСТРАННОГО ЯЗЫКА</w:t>
      </w:r>
    </w:p>
    <w:p w:rsidR="00634C5C" w:rsidRDefault="00634C5C" w:rsidP="00634C5C">
      <w:pPr>
        <w:pBdr>
          <w:top w:val="nil"/>
          <w:left w:val="nil"/>
          <w:bottom w:val="nil"/>
          <w:right w:val="nil"/>
          <w:between w:val="nil"/>
        </w:pBdr>
        <w:spacing w:line="264" w:lineRule="auto"/>
        <w:ind w:left="1" w:right="2" w:hanging="3"/>
        <w:jc w:val="center"/>
        <w:rPr>
          <w:b/>
          <w:color w:val="000000"/>
          <w:sz w:val="28"/>
          <w:szCs w:val="28"/>
        </w:rPr>
      </w:pPr>
      <w:r>
        <w:rPr>
          <w:b/>
          <w:color w:val="000000"/>
          <w:sz w:val="28"/>
          <w:szCs w:val="28"/>
        </w:rPr>
        <w:t xml:space="preserve"> </w:t>
      </w:r>
    </w:p>
    <w:p w:rsidR="00634C5C" w:rsidRDefault="00634C5C" w:rsidP="00634C5C">
      <w:pPr>
        <w:pBdr>
          <w:top w:val="nil"/>
          <w:left w:val="nil"/>
          <w:bottom w:val="nil"/>
          <w:right w:val="nil"/>
          <w:between w:val="nil"/>
        </w:pBdr>
        <w:spacing w:line="264" w:lineRule="auto"/>
        <w:ind w:left="1" w:right="2" w:hanging="3"/>
        <w:jc w:val="center"/>
        <w:rPr>
          <w:b/>
          <w:color w:val="000000"/>
          <w:sz w:val="28"/>
          <w:szCs w:val="28"/>
        </w:rPr>
      </w:pPr>
      <w:r>
        <w:rPr>
          <w:b/>
          <w:color w:val="000000"/>
          <w:sz w:val="28"/>
          <w:szCs w:val="28"/>
        </w:rPr>
        <w:t xml:space="preserve">Рабочая программа дисциплины </w:t>
      </w:r>
    </w:p>
    <w:p w:rsidR="00634C5C" w:rsidRDefault="00634C5C" w:rsidP="00634C5C">
      <w:pPr>
        <w:pBdr>
          <w:top w:val="nil"/>
          <w:left w:val="nil"/>
          <w:bottom w:val="nil"/>
          <w:right w:val="nil"/>
          <w:between w:val="nil"/>
        </w:pBdr>
        <w:spacing w:line="264" w:lineRule="auto"/>
        <w:ind w:left="1" w:right="2" w:hanging="3"/>
        <w:jc w:val="center"/>
        <w:rPr>
          <w:color w:val="000000"/>
          <w:sz w:val="28"/>
          <w:szCs w:val="28"/>
        </w:rPr>
      </w:pPr>
    </w:p>
    <w:p w:rsidR="00634C5C" w:rsidRDefault="00634C5C" w:rsidP="00634C5C">
      <w:pPr>
        <w:pBdr>
          <w:top w:val="nil"/>
          <w:left w:val="nil"/>
          <w:bottom w:val="nil"/>
          <w:right w:val="nil"/>
          <w:between w:val="nil"/>
        </w:pBdr>
        <w:spacing w:line="264" w:lineRule="auto"/>
        <w:ind w:left="1" w:right="2" w:hanging="3"/>
        <w:jc w:val="center"/>
        <w:rPr>
          <w:color w:val="000000"/>
          <w:sz w:val="28"/>
          <w:szCs w:val="28"/>
        </w:rPr>
      </w:pPr>
      <w:r>
        <w:rPr>
          <w:color w:val="000000"/>
          <w:sz w:val="28"/>
          <w:szCs w:val="28"/>
        </w:rPr>
        <w:t>для студентов, обучающихся по направлению подготовки</w:t>
      </w:r>
    </w:p>
    <w:p w:rsidR="00634C5C" w:rsidRDefault="00634C5C" w:rsidP="00634C5C">
      <w:pPr>
        <w:pBdr>
          <w:top w:val="nil"/>
          <w:left w:val="nil"/>
          <w:bottom w:val="nil"/>
          <w:right w:val="nil"/>
          <w:between w:val="nil"/>
        </w:pBdr>
        <w:spacing w:line="264" w:lineRule="auto"/>
        <w:ind w:left="1" w:right="2" w:hanging="3"/>
        <w:jc w:val="center"/>
        <w:rPr>
          <w:color w:val="000000"/>
          <w:sz w:val="28"/>
          <w:szCs w:val="28"/>
        </w:rPr>
      </w:pPr>
      <w:r>
        <w:rPr>
          <w:color w:val="000000"/>
          <w:sz w:val="28"/>
          <w:szCs w:val="28"/>
        </w:rPr>
        <w:t>45.03.02 «Лингвистика»</w:t>
      </w:r>
    </w:p>
    <w:p w:rsidR="00634C5C" w:rsidRDefault="00634C5C" w:rsidP="00634C5C">
      <w:pPr>
        <w:pBdr>
          <w:top w:val="nil"/>
          <w:left w:val="nil"/>
          <w:bottom w:val="nil"/>
          <w:right w:val="nil"/>
          <w:between w:val="nil"/>
        </w:pBdr>
        <w:spacing w:line="264" w:lineRule="auto"/>
        <w:ind w:left="1" w:right="2" w:hanging="3"/>
        <w:jc w:val="center"/>
        <w:rPr>
          <w:color w:val="000000"/>
          <w:sz w:val="28"/>
          <w:szCs w:val="28"/>
        </w:rPr>
      </w:pPr>
      <w:r>
        <w:rPr>
          <w:color w:val="000000"/>
          <w:sz w:val="28"/>
          <w:szCs w:val="28"/>
        </w:rPr>
        <w:t>профиль «Когнитивная лингвистика и межкультурная коммуникация»</w:t>
      </w:r>
    </w:p>
    <w:p w:rsidR="00634C5C" w:rsidRDefault="00634C5C" w:rsidP="00634C5C">
      <w:pPr>
        <w:pBdr>
          <w:top w:val="nil"/>
          <w:left w:val="nil"/>
          <w:bottom w:val="nil"/>
          <w:right w:val="nil"/>
          <w:between w:val="nil"/>
        </w:pBdr>
        <w:spacing w:line="264" w:lineRule="auto"/>
        <w:ind w:left="1" w:right="2" w:hanging="3"/>
        <w:jc w:val="center"/>
        <w:rPr>
          <w:color w:val="000000"/>
          <w:sz w:val="28"/>
          <w:szCs w:val="28"/>
        </w:rPr>
      </w:pPr>
    </w:p>
    <w:p w:rsidR="00634C5C" w:rsidRDefault="00634C5C" w:rsidP="00634C5C">
      <w:pPr>
        <w:pBdr>
          <w:top w:val="nil"/>
          <w:left w:val="nil"/>
          <w:bottom w:val="nil"/>
          <w:right w:val="nil"/>
          <w:between w:val="nil"/>
        </w:pBdr>
        <w:spacing w:line="264" w:lineRule="auto"/>
        <w:ind w:left="1" w:right="2" w:hanging="3"/>
        <w:jc w:val="center"/>
        <w:rPr>
          <w:color w:val="000000"/>
          <w:sz w:val="28"/>
          <w:szCs w:val="28"/>
        </w:rPr>
      </w:pPr>
    </w:p>
    <w:p w:rsidR="00634C5C" w:rsidRDefault="00634C5C" w:rsidP="00634C5C">
      <w:pPr>
        <w:pBdr>
          <w:top w:val="nil"/>
          <w:left w:val="nil"/>
          <w:bottom w:val="nil"/>
          <w:right w:val="nil"/>
          <w:between w:val="nil"/>
        </w:pBdr>
        <w:spacing w:line="264" w:lineRule="auto"/>
        <w:ind w:left="1" w:right="2" w:hanging="3"/>
        <w:jc w:val="center"/>
        <w:rPr>
          <w:color w:val="000000"/>
          <w:sz w:val="28"/>
          <w:szCs w:val="28"/>
        </w:rPr>
      </w:pPr>
    </w:p>
    <w:p w:rsidR="00634C5C" w:rsidRDefault="00634C5C" w:rsidP="00634C5C">
      <w:pPr>
        <w:pBdr>
          <w:top w:val="nil"/>
          <w:left w:val="nil"/>
          <w:bottom w:val="nil"/>
          <w:right w:val="nil"/>
          <w:between w:val="nil"/>
        </w:pBdr>
        <w:spacing w:line="264" w:lineRule="auto"/>
        <w:ind w:left="1" w:right="2" w:hanging="3"/>
        <w:jc w:val="center"/>
        <w:rPr>
          <w:color w:val="000000"/>
          <w:sz w:val="28"/>
          <w:szCs w:val="28"/>
        </w:rPr>
      </w:pPr>
    </w:p>
    <w:p w:rsidR="00634C5C" w:rsidRDefault="00634C5C" w:rsidP="00634C5C">
      <w:pPr>
        <w:pBdr>
          <w:top w:val="nil"/>
          <w:left w:val="nil"/>
          <w:bottom w:val="nil"/>
          <w:right w:val="nil"/>
          <w:between w:val="nil"/>
        </w:pBdr>
        <w:spacing w:line="264" w:lineRule="auto"/>
        <w:ind w:left="1" w:right="2" w:hanging="3"/>
        <w:jc w:val="center"/>
        <w:rPr>
          <w:color w:val="000000"/>
          <w:sz w:val="28"/>
          <w:szCs w:val="28"/>
        </w:rPr>
      </w:pPr>
    </w:p>
    <w:p w:rsidR="00634C5C" w:rsidRDefault="00634C5C" w:rsidP="00634C5C">
      <w:pPr>
        <w:pBdr>
          <w:top w:val="nil"/>
          <w:left w:val="nil"/>
          <w:bottom w:val="nil"/>
          <w:right w:val="nil"/>
          <w:between w:val="nil"/>
        </w:pBdr>
        <w:spacing w:line="264" w:lineRule="auto"/>
        <w:ind w:left="1" w:right="2" w:hanging="3"/>
        <w:jc w:val="center"/>
        <w:rPr>
          <w:color w:val="000000"/>
          <w:sz w:val="28"/>
          <w:szCs w:val="28"/>
        </w:rPr>
      </w:pPr>
    </w:p>
    <w:p w:rsidR="00634C5C" w:rsidRDefault="00634C5C" w:rsidP="00634C5C">
      <w:pPr>
        <w:pBdr>
          <w:top w:val="nil"/>
          <w:left w:val="nil"/>
          <w:bottom w:val="nil"/>
          <w:right w:val="nil"/>
          <w:between w:val="nil"/>
        </w:pBdr>
        <w:spacing w:line="264" w:lineRule="auto"/>
        <w:ind w:left="1" w:right="2" w:hanging="3"/>
        <w:jc w:val="center"/>
        <w:rPr>
          <w:color w:val="000000"/>
          <w:sz w:val="28"/>
          <w:szCs w:val="28"/>
        </w:rPr>
      </w:pPr>
    </w:p>
    <w:p w:rsidR="00634C5C" w:rsidRDefault="00634C5C" w:rsidP="00634C5C">
      <w:pPr>
        <w:pBdr>
          <w:top w:val="nil"/>
          <w:left w:val="nil"/>
          <w:bottom w:val="nil"/>
          <w:right w:val="nil"/>
          <w:between w:val="nil"/>
        </w:pBdr>
        <w:spacing w:line="264" w:lineRule="auto"/>
        <w:ind w:left="1" w:right="2" w:hanging="3"/>
        <w:jc w:val="center"/>
        <w:rPr>
          <w:color w:val="000000"/>
          <w:sz w:val="28"/>
          <w:szCs w:val="28"/>
        </w:rPr>
      </w:pPr>
    </w:p>
    <w:p w:rsidR="00634C5C" w:rsidRDefault="00634C5C" w:rsidP="00634C5C">
      <w:pPr>
        <w:pBdr>
          <w:top w:val="nil"/>
          <w:left w:val="nil"/>
          <w:bottom w:val="nil"/>
          <w:right w:val="nil"/>
          <w:between w:val="nil"/>
        </w:pBdr>
        <w:spacing w:line="264" w:lineRule="auto"/>
        <w:ind w:left="1" w:right="2" w:hanging="3"/>
        <w:jc w:val="center"/>
        <w:rPr>
          <w:color w:val="000000"/>
          <w:sz w:val="28"/>
          <w:szCs w:val="28"/>
        </w:rPr>
      </w:pPr>
    </w:p>
    <w:p w:rsidR="00634C5C" w:rsidRDefault="00634C5C" w:rsidP="00634C5C">
      <w:pPr>
        <w:pBdr>
          <w:top w:val="nil"/>
          <w:left w:val="nil"/>
          <w:bottom w:val="nil"/>
          <w:right w:val="nil"/>
          <w:between w:val="nil"/>
        </w:pBdr>
        <w:spacing w:line="264" w:lineRule="auto"/>
        <w:ind w:left="1" w:right="2" w:hanging="3"/>
        <w:jc w:val="center"/>
        <w:rPr>
          <w:color w:val="000000"/>
          <w:sz w:val="28"/>
          <w:szCs w:val="28"/>
        </w:rPr>
      </w:pPr>
    </w:p>
    <w:p w:rsidR="00F60C27" w:rsidRDefault="00F60C27" w:rsidP="00634C5C">
      <w:pPr>
        <w:pBdr>
          <w:top w:val="nil"/>
          <w:left w:val="nil"/>
          <w:bottom w:val="nil"/>
          <w:right w:val="nil"/>
          <w:between w:val="nil"/>
        </w:pBdr>
        <w:spacing w:line="254" w:lineRule="auto"/>
        <w:ind w:left="0" w:hanging="2"/>
        <w:jc w:val="center"/>
        <w:rPr>
          <w:color w:val="000000"/>
        </w:rPr>
      </w:pPr>
    </w:p>
    <w:p w:rsidR="00F60C27" w:rsidRDefault="00F60C27">
      <w:pPr>
        <w:pBdr>
          <w:top w:val="nil"/>
          <w:left w:val="nil"/>
          <w:bottom w:val="nil"/>
          <w:right w:val="nil"/>
          <w:between w:val="nil"/>
        </w:pBdr>
        <w:spacing w:line="240" w:lineRule="auto"/>
        <w:ind w:left="1" w:hanging="3"/>
        <w:jc w:val="center"/>
        <w:rPr>
          <w:color w:val="000000"/>
          <w:sz w:val="28"/>
          <w:szCs w:val="28"/>
        </w:rPr>
      </w:pPr>
    </w:p>
    <w:p w:rsidR="00F60C27" w:rsidRDefault="00F60C27">
      <w:pPr>
        <w:pBdr>
          <w:top w:val="nil"/>
          <w:left w:val="nil"/>
          <w:bottom w:val="nil"/>
          <w:right w:val="nil"/>
          <w:between w:val="nil"/>
        </w:pBdr>
        <w:spacing w:line="240" w:lineRule="auto"/>
        <w:ind w:left="1" w:hanging="3"/>
        <w:jc w:val="center"/>
        <w:rPr>
          <w:color w:val="000000"/>
          <w:sz w:val="28"/>
          <w:szCs w:val="28"/>
        </w:rPr>
      </w:pPr>
    </w:p>
    <w:p w:rsidR="00F60C27" w:rsidRDefault="00F60C27">
      <w:pPr>
        <w:pBdr>
          <w:top w:val="nil"/>
          <w:left w:val="nil"/>
          <w:bottom w:val="nil"/>
          <w:right w:val="nil"/>
          <w:between w:val="nil"/>
        </w:pBdr>
        <w:spacing w:line="240" w:lineRule="auto"/>
        <w:ind w:left="1" w:hanging="3"/>
        <w:jc w:val="center"/>
        <w:rPr>
          <w:color w:val="000000"/>
          <w:sz w:val="28"/>
          <w:szCs w:val="28"/>
        </w:rPr>
      </w:pPr>
    </w:p>
    <w:p w:rsidR="00F60C27" w:rsidRDefault="00F60C27">
      <w:pPr>
        <w:pBdr>
          <w:top w:val="nil"/>
          <w:left w:val="nil"/>
          <w:bottom w:val="nil"/>
          <w:right w:val="nil"/>
          <w:between w:val="nil"/>
        </w:pBdr>
        <w:spacing w:line="240" w:lineRule="auto"/>
        <w:ind w:left="1" w:hanging="3"/>
        <w:jc w:val="center"/>
        <w:rPr>
          <w:color w:val="000000"/>
          <w:sz w:val="28"/>
          <w:szCs w:val="28"/>
        </w:rPr>
      </w:pPr>
    </w:p>
    <w:p w:rsidR="00F60C27" w:rsidRDefault="00F60C27">
      <w:pPr>
        <w:pBdr>
          <w:top w:val="nil"/>
          <w:left w:val="nil"/>
          <w:bottom w:val="nil"/>
          <w:right w:val="nil"/>
          <w:between w:val="nil"/>
        </w:pBdr>
        <w:spacing w:line="240" w:lineRule="auto"/>
        <w:ind w:left="1" w:hanging="3"/>
        <w:jc w:val="center"/>
        <w:rPr>
          <w:color w:val="000000"/>
          <w:sz w:val="28"/>
          <w:szCs w:val="28"/>
        </w:rPr>
      </w:pPr>
    </w:p>
    <w:p w:rsidR="00F60C27" w:rsidRDefault="00F60C27">
      <w:pPr>
        <w:pBdr>
          <w:top w:val="nil"/>
          <w:left w:val="nil"/>
          <w:bottom w:val="nil"/>
          <w:right w:val="nil"/>
          <w:between w:val="nil"/>
        </w:pBdr>
        <w:spacing w:line="240" w:lineRule="auto"/>
        <w:ind w:left="1" w:hanging="3"/>
        <w:jc w:val="center"/>
        <w:rPr>
          <w:color w:val="000000"/>
          <w:sz w:val="28"/>
          <w:szCs w:val="28"/>
        </w:rPr>
      </w:pPr>
    </w:p>
    <w:p w:rsidR="00F60C27" w:rsidRDefault="00F60C27">
      <w:pPr>
        <w:pBdr>
          <w:top w:val="nil"/>
          <w:left w:val="nil"/>
          <w:bottom w:val="nil"/>
          <w:right w:val="nil"/>
          <w:between w:val="nil"/>
        </w:pBdr>
        <w:spacing w:line="240" w:lineRule="auto"/>
        <w:ind w:left="1" w:hanging="3"/>
        <w:jc w:val="center"/>
        <w:rPr>
          <w:color w:val="000000"/>
          <w:sz w:val="28"/>
          <w:szCs w:val="28"/>
        </w:rPr>
      </w:pPr>
    </w:p>
    <w:p w:rsidR="00F60C27" w:rsidRDefault="00F60C27">
      <w:pPr>
        <w:pBdr>
          <w:top w:val="nil"/>
          <w:left w:val="nil"/>
          <w:bottom w:val="nil"/>
          <w:right w:val="nil"/>
          <w:between w:val="nil"/>
        </w:pBdr>
        <w:spacing w:line="240" w:lineRule="auto"/>
        <w:ind w:left="1" w:hanging="3"/>
        <w:jc w:val="center"/>
        <w:rPr>
          <w:color w:val="000000"/>
          <w:sz w:val="28"/>
          <w:szCs w:val="28"/>
        </w:rPr>
      </w:pPr>
    </w:p>
    <w:p w:rsidR="00F60C27" w:rsidRDefault="00F60C27">
      <w:pPr>
        <w:pBdr>
          <w:top w:val="nil"/>
          <w:left w:val="nil"/>
          <w:bottom w:val="nil"/>
          <w:right w:val="nil"/>
          <w:between w:val="nil"/>
        </w:pBdr>
        <w:spacing w:line="240" w:lineRule="auto"/>
        <w:ind w:left="1" w:hanging="3"/>
        <w:jc w:val="center"/>
        <w:rPr>
          <w:color w:val="000000"/>
          <w:sz w:val="28"/>
          <w:szCs w:val="28"/>
        </w:rPr>
      </w:pPr>
    </w:p>
    <w:p w:rsidR="00F60C27" w:rsidRDefault="00FF757A" w:rsidP="00634C5C">
      <w:pPr>
        <w:pBdr>
          <w:top w:val="nil"/>
          <w:left w:val="nil"/>
          <w:bottom w:val="nil"/>
          <w:right w:val="nil"/>
          <w:between w:val="nil"/>
        </w:pBdr>
        <w:spacing w:line="251" w:lineRule="auto"/>
        <w:ind w:leftChars="0" w:left="0" w:firstLineChars="0" w:firstLine="0"/>
        <w:jc w:val="center"/>
        <w:rPr>
          <w:b/>
          <w:color w:val="000000"/>
          <w:sz w:val="28"/>
          <w:szCs w:val="28"/>
        </w:rPr>
      </w:pPr>
      <w:r>
        <w:rPr>
          <w:b/>
          <w:color w:val="000000"/>
          <w:sz w:val="28"/>
          <w:szCs w:val="28"/>
        </w:rPr>
        <w:t>Москва 2021</w:t>
      </w:r>
    </w:p>
    <w:p w:rsidR="008E0892" w:rsidRDefault="008E0892" w:rsidP="00634C5C">
      <w:pPr>
        <w:pBdr>
          <w:top w:val="nil"/>
          <w:left w:val="nil"/>
          <w:bottom w:val="nil"/>
          <w:right w:val="nil"/>
          <w:between w:val="nil"/>
        </w:pBdr>
        <w:spacing w:line="251" w:lineRule="auto"/>
        <w:ind w:leftChars="0" w:left="0" w:firstLineChars="0" w:firstLine="0"/>
        <w:jc w:val="center"/>
        <w:rPr>
          <w:color w:val="000000"/>
        </w:rPr>
      </w:pPr>
    </w:p>
    <w:p w:rsidR="00634C5C" w:rsidRDefault="00634C5C" w:rsidP="00C66EA7">
      <w:pPr>
        <w:pBdr>
          <w:top w:val="nil"/>
          <w:left w:val="nil"/>
          <w:bottom w:val="nil"/>
          <w:right w:val="nil"/>
          <w:between w:val="nil"/>
        </w:pBdr>
        <w:spacing w:line="264" w:lineRule="auto"/>
        <w:ind w:leftChars="0" w:left="0" w:right="2" w:firstLineChars="0" w:firstLine="0"/>
        <w:jc w:val="center"/>
        <w:rPr>
          <w:b/>
          <w:color w:val="000000"/>
          <w:sz w:val="28"/>
          <w:szCs w:val="28"/>
        </w:rPr>
      </w:pPr>
      <w:r>
        <w:rPr>
          <w:b/>
          <w:color w:val="000000"/>
          <w:sz w:val="28"/>
          <w:szCs w:val="28"/>
        </w:rPr>
        <w:lastRenderedPageBreak/>
        <w:t>Федеральное государственное образовательное бюджетное</w:t>
      </w:r>
    </w:p>
    <w:p w:rsidR="00634C5C" w:rsidRDefault="00634C5C" w:rsidP="00634C5C">
      <w:pPr>
        <w:pBdr>
          <w:top w:val="nil"/>
          <w:left w:val="nil"/>
          <w:bottom w:val="nil"/>
          <w:right w:val="nil"/>
          <w:between w:val="nil"/>
        </w:pBdr>
        <w:spacing w:line="264" w:lineRule="auto"/>
        <w:ind w:left="1" w:right="2" w:hanging="3"/>
        <w:jc w:val="center"/>
        <w:rPr>
          <w:b/>
          <w:color w:val="000000"/>
          <w:sz w:val="28"/>
          <w:szCs w:val="28"/>
        </w:rPr>
      </w:pPr>
      <w:r>
        <w:rPr>
          <w:b/>
          <w:color w:val="000000"/>
          <w:sz w:val="28"/>
          <w:szCs w:val="28"/>
        </w:rPr>
        <w:t>учреждение высшего образования</w:t>
      </w:r>
    </w:p>
    <w:p w:rsidR="00634C5C" w:rsidRDefault="00634C5C" w:rsidP="00634C5C">
      <w:pPr>
        <w:pBdr>
          <w:top w:val="nil"/>
          <w:left w:val="nil"/>
          <w:bottom w:val="nil"/>
          <w:right w:val="nil"/>
          <w:between w:val="nil"/>
        </w:pBdr>
        <w:spacing w:line="264" w:lineRule="auto"/>
        <w:ind w:left="1" w:right="2" w:hanging="3"/>
        <w:jc w:val="center"/>
        <w:rPr>
          <w:b/>
          <w:color w:val="000000"/>
          <w:sz w:val="28"/>
          <w:szCs w:val="28"/>
        </w:rPr>
      </w:pPr>
      <w:r>
        <w:rPr>
          <w:b/>
          <w:color w:val="000000"/>
          <w:sz w:val="28"/>
          <w:szCs w:val="28"/>
        </w:rPr>
        <w:t>«ФИНАНСОВЫЙ УНИВЕРСИТЕТ</w:t>
      </w:r>
    </w:p>
    <w:p w:rsidR="00634C5C" w:rsidRDefault="00634C5C" w:rsidP="00634C5C">
      <w:pPr>
        <w:pBdr>
          <w:top w:val="nil"/>
          <w:left w:val="nil"/>
          <w:bottom w:val="nil"/>
          <w:right w:val="nil"/>
          <w:between w:val="nil"/>
        </w:pBdr>
        <w:spacing w:line="264" w:lineRule="auto"/>
        <w:ind w:left="1" w:right="2" w:hanging="3"/>
        <w:jc w:val="center"/>
        <w:rPr>
          <w:b/>
          <w:color w:val="000000"/>
          <w:sz w:val="28"/>
          <w:szCs w:val="28"/>
        </w:rPr>
      </w:pPr>
      <w:r>
        <w:rPr>
          <w:b/>
          <w:color w:val="000000"/>
          <w:sz w:val="28"/>
          <w:szCs w:val="28"/>
        </w:rPr>
        <w:t>ПРИ ПРАВИТЕЛЬСТВЕ РОССИЙСКОЙ ФЕДЕРАЦИИ»</w:t>
      </w:r>
    </w:p>
    <w:p w:rsidR="00634C5C" w:rsidRDefault="00634C5C" w:rsidP="00634C5C">
      <w:pPr>
        <w:pBdr>
          <w:top w:val="nil"/>
          <w:left w:val="nil"/>
          <w:bottom w:val="nil"/>
          <w:right w:val="nil"/>
          <w:between w:val="nil"/>
        </w:pBdr>
        <w:spacing w:line="264" w:lineRule="auto"/>
        <w:ind w:left="1" w:right="2" w:hanging="3"/>
        <w:jc w:val="center"/>
        <w:rPr>
          <w:b/>
          <w:color w:val="000000"/>
          <w:sz w:val="28"/>
          <w:szCs w:val="28"/>
        </w:rPr>
      </w:pPr>
      <w:r>
        <w:rPr>
          <w:color w:val="000000"/>
          <w:sz w:val="28"/>
          <w:szCs w:val="28"/>
        </w:rPr>
        <w:t>(</w:t>
      </w:r>
      <w:r>
        <w:rPr>
          <w:b/>
          <w:color w:val="000000"/>
          <w:sz w:val="28"/>
          <w:szCs w:val="28"/>
        </w:rPr>
        <w:t>Финансовый университет)</w:t>
      </w:r>
    </w:p>
    <w:p w:rsidR="00634C5C" w:rsidRDefault="00634C5C" w:rsidP="00634C5C">
      <w:pPr>
        <w:pBdr>
          <w:top w:val="nil"/>
          <w:left w:val="nil"/>
          <w:bottom w:val="nil"/>
          <w:right w:val="nil"/>
          <w:between w:val="nil"/>
        </w:pBdr>
        <w:spacing w:line="264" w:lineRule="auto"/>
        <w:ind w:left="1" w:right="2" w:hanging="3"/>
        <w:jc w:val="center"/>
        <w:rPr>
          <w:color w:val="000000"/>
          <w:sz w:val="28"/>
          <w:szCs w:val="28"/>
        </w:rPr>
      </w:pPr>
    </w:p>
    <w:p w:rsidR="00634C5C" w:rsidRDefault="00634C5C" w:rsidP="00634C5C">
      <w:pPr>
        <w:pBdr>
          <w:top w:val="nil"/>
          <w:left w:val="nil"/>
          <w:bottom w:val="nil"/>
          <w:right w:val="nil"/>
          <w:between w:val="nil"/>
        </w:pBdr>
        <w:spacing w:line="264" w:lineRule="auto"/>
        <w:ind w:left="1" w:right="2" w:hanging="3"/>
        <w:jc w:val="center"/>
        <w:rPr>
          <w:color w:val="000000"/>
          <w:sz w:val="32"/>
          <w:szCs w:val="32"/>
        </w:rPr>
      </w:pPr>
      <w:r>
        <w:rPr>
          <w:color w:val="000000"/>
          <w:sz w:val="28"/>
          <w:szCs w:val="28"/>
        </w:rPr>
        <w:t xml:space="preserve">  </w:t>
      </w:r>
      <w:r>
        <w:rPr>
          <w:color w:val="000000"/>
          <w:sz w:val="32"/>
          <w:szCs w:val="32"/>
        </w:rPr>
        <w:t xml:space="preserve">Департамент иностранных языков и межкультурной коммуникации </w:t>
      </w:r>
    </w:p>
    <w:p w:rsidR="008E0892" w:rsidRDefault="008E0892" w:rsidP="00634C5C">
      <w:pPr>
        <w:spacing w:after="5" w:line="264" w:lineRule="auto"/>
        <w:ind w:left="1" w:right="2" w:hanging="3"/>
        <w:jc w:val="right"/>
        <w:rPr>
          <w:b/>
          <w:sz w:val="28"/>
          <w:szCs w:val="28"/>
        </w:rPr>
      </w:pPr>
    </w:p>
    <w:p w:rsidR="00D96CD7" w:rsidRDefault="00634C5C" w:rsidP="00634C5C">
      <w:pPr>
        <w:spacing w:after="5" w:line="264" w:lineRule="auto"/>
        <w:ind w:left="1" w:right="2" w:hanging="3"/>
        <w:jc w:val="right"/>
        <w:rPr>
          <w:b/>
          <w:sz w:val="28"/>
          <w:szCs w:val="28"/>
        </w:rPr>
      </w:pPr>
      <w:r>
        <w:rPr>
          <w:b/>
          <w:sz w:val="28"/>
          <w:szCs w:val="28"/>
        </w:rPr>
        <w:t xml:space="preserve"> </w:t>
      </w:r>
    </w:p>
    <w:tbl>
      <w:tblPr>
        <w:tblStyle w:val="af5"/>
        <w:tblpPr w:leftFromText="180" w:rightFromText="180" w:vertAnchor="text" w:horzAnchor="margin" w:tblpY="101"/>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6"/>
        <w:gridCol w:w="4253"/>
      </w:tblGrid>
      <w:tr w:rsidR="00E13B8A" w:rsidRPr="00751498" w:rsidTr="00E13B8A">
        <w:tc>
          <w:tcPr>
            <w:tcW w:w="5386" w:type="dxa"/>
          </w:tcPr>
          <w:p w:rsidR="00E13B8A" w:rsidRPr="00751498" w:rsidRDefault="00E13B8A" w:rsidP="00E13B8A">
            <w:pPr>
              <w:pStyle w:val="xmsonormal"/>
              <w:shd w:val="clear" w:color="auto" w:fill="FFFFFF"/>
              <w:spacing w:before="0" w:beforeAutospacing="0" w:after="0" w:afterAutospacing="0"/>
              <w:rPr>
                <w:color w:val="201F1E"/>
                <w:sz w:val="28"/>
                <w:szCs w:val="28"/>
              </w:rPr>
            </w:pPr>
            <w:r w:rsidRPr="00751498">
              <w:rPr>
                <w:color w:val="201F1E"/>
                <w:sz w:val="28"/>
                <w:szCs w:val="28"/>
                <w:bdr w:val="none" w:sz="0" w:space="0" w:color="auto" w:frame="1"/>
              </w:rPr>
              <w:t>СОГЛАСОВАНО</w:t>
            </w:r>
          </w:p>
          <w:p w:rsidR="00E13B8A" w:rsidRPr="00E13B8A" w:rsidRDefault="00E13B8A" w:rsidP="00E13B8A">
            <w:pPr>
              <w:pStyle w:val="xmsonormal"/>
              <w:shd w:val="clear" w:color="auto" w:fill="FFFFFF"/>
              <w:spacing w:before="0" w:beforeAutospacing="0" w:after="0" w:afterAutospacing="0"/>
              <w:rPr>
                <w:color w:val="201F1E"/>
                <w:sz w:val="28"/>
                <w:szCs w:val="28"/>
              </w:rPr>
            </w:pPr>
            <w:r w:rsidRPr="00751498">
              <w:rPr>
                <w:color w:val="201F1E"/>
                <w:sz w:val="28"/>
                <w:szCs w:val="28"/>
                <w:bdr w:val="none" w:sz="0" w:space="0" w:color="auto" w:frame="1"/>
              </w:rPr>
              <w:t>ООО «ЭЛС»</w:t>
            </w:r>
          </w:p>
          <w:p w:rsidR="00E13B8A" w:rsidRPr="00751498" w:rsidRDefault="00E13B8A" w:rsidP="00E13B8A">
            <w:pPr>
              <w:pStyle w:val="xmsonormal"/>
              <w:shd w:val="clear" w:color="auto" w:fill="FFFFFF"/>
              <w:spacing w:before="0" w:beforeAutospacing="0" w:after="0" w:afterAutospacing="0"/>
              <w:rPr>
                <w:color w:val="201F1E"/>
                <w:sz w:val="28"/>
                <w:szCs w:val="28"/>
              </w:rPr>
            </w:pPr>
            <w:r w:rsidRPr="00751498">
              <w:rPr>
                <w:color w:val="201F1E"/>
                <w:sz w:val="28"/>
                <w:szCs w:val="28"/>
                <w:bdr w:val="none" w:sz="0" w:space="0" w:color="auto" w:frame="1"/>
              </w:rPr>
              <w:t>Генеральный директор</w:t>
            </w:r>
          </w:p>
          <w:p w:rsidR="00E13B8A" w:rsidRPr="00751498" w:rsidRDefault="00E13B8A" w:rsidP="00E13B8A">
            <w:pPr>
              <w:pStyle w:val="xmsonormal"/>
              <w:shd w:val="clear" w:color="auto" w:fill="FFFFFF"/>
              <w:spacing w:before="0" w:beforeAutospacing="0" w:after="0" w:afterAutospacing="0"/>
              <w:rPr>
                <w:color w:val="201F1E"/>
                <w:sz w:val="28"/>
                <w:szCs w:val="28"/>
              </w:rPr>
            </w:pPr>
            <w:r w:rsidRPr="00751498">
              <w:rPr>
                <w:color w:val="201F1E"/>
                <w:sz w:val="28"/>
                <w:szCs w:val="28"/>
                <w:bdr w:val="none" w:sz="0" w:space="0" w:color="auto" w:frame="1"/>
              </w:rPr>
              <w:t> </w:t>
            </w:r>
          </w:p>
          <w:p w:rsidR="00E13B8A" w:rsidRPr="00751498" w:rsidRDefault="00E13B8A" w:rsidP="00E13B8A">
            <w:pPr>
              <w:pStyle w:val="xmsonormal"/>
              <w:shd w:val="clear" w:color="auto" w:fill="FFFFFF"/>
              <w:spacing w:before="0" w:beforeAutospacing="0" w:after="0" w:afterAutospacing="0"/>
              <w:rPr>
                <w:color w:val="201F1E"/>
                <w:sz w:val="28"/>
                <w:szCs w:val="28"/>
              </w:rPr>
            </w:pPr>
            <w:r w:rsidRPr="00751498">
              <w:rPr>
                <w:color w:val="201F1E"/>
                <w:sz w:val="28"/>
                <w:szCs w:val="28"/>
                <w:bdr w:val="none" w:sz="0" w:space="0" w:color="auto" w:frame="1"/>
              </w:rPr>
              <w:t> </w:t>
            </w:r>
          </w:p>
          <w:p w:rsidR="00E13B8A" w:rsidRPr="00751498" w:rsidRDefault="00E13B8A" w:rsidP="00E13B8A">
            <w:pPr>
              <w:pStyle w:val="xmsonormal"/>
              <w:shd w:val="clear" w:color="auto" w:fill="FFFFFF"/>
              <w:spacing w:before="0" w:beforeAutospacing="0" w:after="0" w:afterAutospacing="0"/>
              <w:rPr>
                <w:color w:val="201F1E"/>
                <w:sz w:val="28"/>
                <w:szCs w:val="28"/>
              </w:rPr>
            </w:pPr>
            <w:r w:rsidRPr="00751498">
              <w:rPr>
                <w:color w:val="201F1E"/>
                <w:sz w:val="28"/>
                <w:szCs w:val="28"/>
                <w:bdr w:val="none" w:sz="0" w:space="0" w:color="auto" w:frame="1"/>
              </w:rPr>
              <w:t>__________ А.Г. Шевцова</w:t>
            </w:r>
          </w:p>
          <w:p w:rsidR="00E13B8A" w:rsidRPr="00751498" w:rsidRDefault="00D05378" w:rsidP="00E13B8A">
            <w:pPr>
              <w:pStyle w:val="xmsonormal"/>
              <w:shd w:val="clear" w:color="auto" w:fill="FFFFFF"/>
              <w:spacing w:before="0" w:beforeAutospacing="0" w:after="0" w:afterAutospacing="0"/>
              <w:rPr>
                <w:color w:val="201F1E"/>
                <w:sz w:val="28"/>
                <w:szCs w:val="28"/>
              </w:rPr>
            </w:pPr>
            <w:proofErr w:type="gramStart"/>
            <w:r w:rsidRPr="00D05378">
              <w:rPr>
                <w:color w:val="201F1E"/>
                <w:sz w:val="28"/>
                <w:szCs w:val="28"/>
                <w:u w:val="single"/>
                <w:bdr w:val="none" w:sz="0" w:space="0" w:color="auto" w:frame="1"/>
              </w:rPr>
              <w:t>« 25</w:t>
            </w:r>
            <w:proofErr w:type="gramEnd"/>
            <w:r w:rsidRPr="00D05378">
              <w:rPr>
                <w:color w:val="201F1E"/>
                <w:sz w:val="28"/>
                <w:szCs w:val="28"/>
                <w:u w:val="single"/>
                <w:bdr w:val="none" w:sz="0" w:space="0" w:color="auto" w:frame="1"/>
              </w:rPr>
              <w:t>»  октября</w:t>
            </w:r>
            <w:r>
              <w:rPr>
                <w:color w:val="201F1E"/>
                <w:sz w:val="28"/>
                <w:szCs w:val="28"/>
                <w:u w:val="single"/>
                <w:bdr w:val="none" w:sz="0" w:space="0" w:color="auto" w:frame="1"/>
              </w:rPr>
              <w:t xml:space="preserve">  </w:t>
            </w:r>
            <w:r>
              <w:rPr>
                <w:color w:val="201F1E"/>
                <w:sz w:val="28"/>
                <w:szCs w:val="28"/>
                <w:bdr w:val="none" w:sz="0" w:space="0" w:color="auto" w:frame="1"/>
              </w:rPr>
              <w:t xml:space="preserve">  </w:t>
            </w:r>
            <w:r w:rsidR="00E13B8A" w:rsidRPr="00751498">
              <w:rPr>
                <w:color w:val="201F1E"/>
                <w:sz w:val="28"/>
                <w:szCs w:val="28"/>
                <w:bdr w:val="none" w:sz="0" w:space="0" w:color="auto" w:frame="1"/>
              </w:rPr>
              <w:t>2021 г.</w:t>
            </w:r>
          </w:p>
          <w:p w:rsidR="00E13B8A" w:rsidRPr="00751498" w:rsidRDefault="00E13B8A" w:rsidP="00E13B8A">
            <w:pPr>
              <w:spacing w:line="360" w:lineRule="auto"/>
              <w:ind w:left="1" w:hanging="3"/>
              <w:jc w:val="right"/>
              <w:textDirection w:val="lrTb"/>
              <w:rPr>
                <w:sz w:val="28"/>
                <w:szCs w:val="28"/>
              </w:rPr>
            </w:pPr>
          </w:p>
        </w:tc>
        <w:tc>
          <w:tcPr>
            <w:tcW w:w="4253" w:type="dxa"/>
          </w:tcPr>
          <w:p w:rsidR="00E13B8A" w:rsidRDefault="00E13B8A" w:rsidP="00E13B8A">
            <w:pPr>
              <w:spacing w:line="360" w:lineRule="auto"/>
              <w:ind w:left="1" w:hanging="3"/>
              <w:textDirection w:val="lrTb"/>
              <w:rPr>
                <w:sz w:val="28"/>
                <w:szCs w:val="28"/>
              </w:rPr>
            </w:pPr>
            <w:r>
              <w:rPr>
                <w:sz w:val="28"/>
                <w:szCs w:val="28"/>
                <w:lang w:val="ru-RU"/>
              </w:rPr>
              <w:t xml:space="preserve"> </w:t>
            </w:r>
            <w:r w:rsidRPr="00751498">
              <w:rPr>
                <w:sz w:val="28"/>
                <w:szCs w:val="28"/>
              </w:rPr>
              <w:t>УТВЕРЖДАЮ</w:t>
            </w:r>
          </w:p>
          <w:p w:rsidR="00E13B8A" w:rsidRPr="00751498" w:rsidRDefault="00E13B8A" w:rsidP="00E13B8A">
            <w:pPr>
              <w:spacing w:line="360" w:lineRule="auto"/>
              <w:ind w:left="1" w:hanging="3"/>
              <w:textDirection w:val="lrTb"/>
              <w:rPr>
                <w:sz w:val="28"/>
                <w:szCs w:val="28"/>
              </w:rPr>
            </w:pPr>
            <w:r>
              <w:rPr>
                <w:sz w:val="28"/>
                <w:szCs w:val="28"/>
              </w:rPr>
              <w:t xml:space="preserve"> </w:t>
            </w:r>
            <w:r>
              <w:rPr>
                <w:sz w:val="28"/>
                <w:szCs w:val="28"/>
                <w:lang w:val="ru-RU"/>
              </w:rPr>
              <w:t xml:space="preserve"> </w:t>
            </w:r>
            <w:r w:rsidRPr="00751498">
              <w:rPr>
                <w:sz w:val="28"/>
                <w:szCs w:val="28"/>
              </w:rPr>
              <w:t>Ректор</w:t>
            </w:r>
          </w:p>
          <w:p w:rsidR="00E13B8A" w:rsidRDefault="00E13B8A" w:rsidP="00E13B8A">
            <w:pPr>
              <w:spacing w:line="360" w:lineRule="auto"/>
              <w:ind w:left="1" w:hanging="3"/>
              <w:jc w:val="right"/>
              <w:textDirection w:val="lrTb"/>
              <w:rPr>
                <w:sz w:val="28"/>
                <w:szCs w:val="28"/>
              </w:rPr>
            </w:pPr>
          </w:p>
          <w:p w:rsidR="00E13B8A" w:rsidRPr="00751498" w:rsidRDefault="00E13B8A" w:rsidP="00E13B8A">
            <w:pPr>
              <w:spacing w:line="360" w:lineRule="auto"/>
              <w:ind w:left="1" w:hanging="3"/>
              <w:textDirection w:val="lrTb"/>
              <w:rPr>
                <w:sz w:val="28"/>
                <w:szCs w:val="28"/>
              </w:rPr>
            </w:pPr>
            <w:r>
              <w:rPr>
                <w:sz w:val="28"/>
                <w:szCs w:val="28"/>
              </w:rPr>
              <w:t xml:space="preserve">  </w:t>
            </w:r>
            <w:r w:rsidRPr="00751498">
              <w:rPr>
                <w:sz w:val="28"/>
                <w:szCs w:val="28"/>
              </w:rPr>
              <w:t>__________М.А. Эскиндаров</w:t>
            </w:r>
          </w:p>
          <w:p w:rsidR="00E13B8A" w:rsidRPr="00751498" w:rsidRDefault="00E13B8A" w:rsidP="00E13B8A">
            <w:pPr>
              <w:spacing w:line="360" w:lineRule="auto"/>
              <w:ind w:left="1" w:hanging="3"/>
              <w:textDirection w:val="lrTb"/>
              <w:rPr>
                <w:sz w:val="28"/>
                <w:szCs w:val="28"/>
              </w:rPr>
            </w:pPr>
            <w:r w:rsidRPr="00D05378">
              <w:rPr>
                <w:sz w:val="28"/>
                <w:szCs w:val="28"/>
                <w:u w:val="single"/>
                <w:lang w:val="ru-RU"/>
              </w:rPr>
              <w:t xml:space="preserve"> </w:t>
            </w:r>
            <w:r w:rsidR="00D05378" w:rsidRPr="00D05378">
              <w:rPr>
                <w:sz w:val="28"/>
                <w:szCs w:val="28"/>
                <w:u w:val="single"/>
              </w:rPr>
              <w:t>« 27 »</w:t>
            </w:r>
            <w:r w:rsidR="00D05378" w:rsidRPr="00D05378">
              <w:rPr>
                <w:sz w:val="28"/>
                <w:szCs w:val="28"/>
                <w:u w:val="single"/>
                <w:lang w:val="ru-RU"/>
              </w:rPr>
              <w:t xml:space="preserve">  </w:t>
            </w:r>
            <w:r w:rsidR="00D05378" w:rsidRPr="00D05378">
              <w:rPr>
                <w:sz w:val="28"/>
                <w:szCs w:val="28"/>
                <w:u w:val="single"/>
              </w:rPr>
              <w:t xml:space="preserve"> окт</w:t>
            </w:r>
            <w:r w:rsidR="00D05378" w:rsidRPr="00D05378">
              <w:rPr>
                <w:sz w:val="28"/>
                <w:szCs w:val="28"/>
                <w:u w:val="single"/>
                <w:lang w:val="ru-RU"/>
              </w:rPr>
              <w:t>я</w:t>
            </w:r>
            <w:r w:rsidR="00D05378" w:rsidRPr="00D05378">
              <w:rPr>
                <w:sz w:val="28"/>
                <w:szCs w:val="28"/>
                <w:u w:val="single"/>
              </w:rPr>
              <w:t>бря</w:t>
            </w:r>
            <w:r w:rsidR="00D05378">
              <w:rPr>
                <w:sz w:val="28"/>
                <w:szCs w:val="28"/>
                <w:u w:val="single"/>
                <w:lang w:val="ru-RU"/>
              </w:rPr>
              <w:t xml:space="preserve">  </w:t>
            </w:r>
            <w:r w:rsidR="00D05378">
              <w:rPr>
                <w:sz w:val="28"/>
                <w:szCs w:val="28"/>
                <w:lang w:val="ru-RU"/>
              </w:rPr>
              <w:t xml:space="preserve"> </w:t>
            </w:r>
            <w:r w:rsidR="00D05378" w:rsidRPr="00D05378">
              <w:rPr>
                <w:sz w:val="28"/>
                <w:szCs w:val="28"/>
              </w:rPr>
              <w:t xml:space="preserve">  </w:t>
            </w:r>
            <w:r w:rsidRPr="00751498">
              <w:rPr>
                <w:sz w:val="28"/>
                <w:szCs w:val="28"/>
              </w:rPr>
              <w:t>2021 г.</w:t>
            </w:r>
          </w:p>
        </w:tc>
      </w:tr>
    </w:tbl>
    <w:p w:rsidR="00E13B8A" w:rsidRPr="00136858" w:rsidRDefault="00D96CD7" w:rsidP="00E13B8A">
      <w:pPr>
        <w:spacing w:after="5" w:line="264" w:lineRule="auto"/>
        <w:ind w:leftChars="0" w:left="0" w:right="2" w:firstLineChars="0" w:firstLine="0"/>
        <w:rPr>
          <w:b/>
          <w:color w:val="FF0000"/>
          <w:sz w:val="28"/>
          <w:szCs w:val="28"/>
          <w:u w:val="single"/>
          <w:lang w:val="ru-RU"/>
        </w:rPr>
      </w:pPr>
      <w:r>
        <w:rPr>
          <w:b/>
          <w:sz w:val="28"/>
          <w:szCs w:val="28"/>
          <w:lang w:val="ru-RU"/>
        </w:rPr>
        <w:t xml:space="preserve">                         </w:t>
      </w:r>
      <w:r w:rsidR="00136858">
        <w:rPr>
          <w:b/>
          <w:sz w:val="28"/>
          <w:szCs w:val="28"/>
          <w:lang w:val="ru-RU"/>
        </w:rPr>
        <w:t xml:space="preserve">                               </w:t>
      </w:r>
      <w:r>
        <w:rPr>
          <w:b/>
          <w:sz w:val="28"/>
          <w:szCs w:val="28"/>
          <w:lang w:val="ru-RU"/>
        </w:rPr>
        <w:t xml:space="preserve">  </w:t>
      </w:r>
    </w:p>
    <w:p w:rsidR="00634C5C" w:rsidRPr="00E13B8A" w:rsidRDefault="00634C5C" w:rsidP="00E13B8A">
      <w:pPr>
        <w:spacing w:after="5" w:line="264" w:lineRule="auto"/>
        <w:ind w:left="1" w:right="2" w:hanging="3"/>
        <w:jc w:val="center"/>
        <w:rPr>
          <w:b/>
          <w:color w:val="FF0000"/>
          <w:sz w:val="26"/>
          <w:szCs w:val="26"/>
          <w:u w:val="single"/>
        </w:rPr>
      </w:pPr>
    </w:p>
    <w:p w:rsidR="00634C5C" w:rsidRPr="00E13B8A" w:rsidRDefault="00634C5C" w:rsidP="00634C5C">
      <w:pPr>
        <w:keepNext/>
        <w:pBdr>
          <w:top w:val="nil"/>
          <w:left w:val="nil"/>
          <w:bottom w:val="nil"/>
          <w:right w:val="nil"/>
          <w:between w:val="nil"/>
        </w:pBdr>
        <w:spacing w:line="264" w:lineRule="auto"/>
        <w:ind w:left="1" w:right="2" w:hanging="3"/>
        <w:jc w:val="center"/>
        <w:rPr>
          <w:b/>
          <w:color w:val="000000"/>
          <w:sz w:val="26"/>
          <w:szCs w:val="26"/>
        </w:rPr>
      </w:pPr>
      <w:r w:rsidRPr="00E13B8A">
        <w:rPr>
          <w:b/>
          <w:color w:val="000000"/>
          <w:sz w:val="26"/>
          <w:szCs w:val="26"/>
        </w:rPr>
        <w:t xml:space="preserve">  Климова И. И., Конурбаев М. Э., Андреева Е. Ю.  </w:t>
      </w:r>
    </w:p>
    <w:p w:rsidR="00634C5C" w:rsidRPr="00E13B8A" w:rsidRDefault="00634C5C" w:rsidP="00634C5C">
      <w:pPr>
        <w:keepNext/>
        <w:pBdr>
          <w:top w:val="nil"/>
          <w:left w:val="nil"/>
          <w:bottom w:val="nil"/>
          <w:right w:val="nil"/>
          <w:between w:val="nil"/>
        </w:pBdr>
        <w:spacing w:line="264" w:lineRule="auto"/>
        <w:ind w:left="1" w:right="2" w:hanging="3"/>
        <w:jc w:val="center"/>
        <w:rPr>
          <w:b/>
          <w:color w:val="000000"/>
          <w:sz w:val="26"/>
          <w:szCs w:val="26"/>
        </w:rPr>
      </w:pPr>
    </w:p>
    <w:p w:rsidR="00634C5C" w:rsidRPr="00E13B8A" w:rsidRDefault="00634C5C" w:rsidP="00634C5C">
      <w:pPr>
        <w:pBdr>
          <w:top w:val="nil"/>
          <w:left w:val="nil"/>
          <w:bottom w:val="nil"/>
          <w:right w:val="nil"/>
          <w:between w:val="nil"/>
        </w:pBdr>
        <w:spacing w:line="264" w:lineRule="auto"/>
        <w:ind w:left="1" w:right="2" w:hanging="3"/>
        <w:jc w:val="center"/>
        <w:rPr>
          <w:b/>
          <w:color w:val="000000"/>
          <w:sz w:val="26"/>
          <w:szCs w:val="26"/>
        </w:rPr>
      </w:pPr>
      <w:r w:rsidRPr="00E13B8A">
        <w:rPr>
          <w:b/>
          <w:color w:val="000000"/>
          <w:sz w:val="26"/>
          <w:szCs w:val="26"/>
        </w:rPr>
        <w:t xml:space="preserve"> ЛИНГВОСТРАНОВЕДЕНИЕ СТРАН ОСНОВНОГО ИНОСТРАННОГО ЯЗЫКА</w:t>
      </w:r>
    </w:p>
    <w:p w:rsidR="00634C5C" w:rsidRPr="00E13B8A" w:rsidRDefault="00634C5C" w:rsidP="00634C5C">
      <w:pPr>
        <w:pBdr>
          <w:top w:val="nil"/>
          <w:left w:val="nil"/>
          <w:bottom w:val="nil"/>
          <w:right w:val="nil"/>
          <w:between w:val="nil"/>
        </w:pBdr>
        <w:spacing w:line="264" w:lineRule="auto"/>
        <w:ind w:left="1" w:right="2" w:hanging="3"/>
        <w:jc w:val="center"/>
        <w:rPr>
          <w:b/>
          <w:color w:val="000000"/>
          <w:sz w:val="26"/>
          <w:szCs w:val="26"/>
        </w:rPr>
      </w:pPr>
      <w:r w:rsidRPr="00E13B8A">
        <w:rPr>
          <w:b/>
          <w:color w:val="000000"/>
          <w:sz w:val="26"/>
          <w:szCs w:val="26"/>
        </w:rPr>
        <w:t xml:space="preserve"> </w:t>
      </w:r>
    </w:p>
    <w:p w:rsidR="00634C5C" w:rsidRPr="00E13B8A" w:rsidRDefault="00634C5C" w:rsidP="00634C5C">
      <w:pPr>
        <w:pBdr>
          <w:top w:val="nil"/>
          <w:left w:val="nil"/>
          <w:bottom w:val="nil"/>
          <w:right w:val="nil"/>
          <w:between w:val="nil"/>
        </w:pBdr>
        <w:spacing w:line="264" w:lineRule="auto"/>
        <w:ind w:left="1" w:right="2" w:hanging="3"/>
        <w:jc w:val="center"/>
        <w:rPr>
          <w:b/>
          <w:color w:val="000000"/>
          <w:sz w:val="26"/>
          <w:szCs w:val="26"/>
        </w:rPr>
      </w:pPr>
      <w:r w:rsidRPr="00E13B8A">
        <w:rPr>
          <w:b/>
          <w:color w:val="000000"/>
          <w:sz w:val="26"/>
          <w:szCs w:val="26"/>
        </w:rPr>
        <w:t xml:space="preserve">Рабочая программа дисциплины </w:t>
      </w:r>
    </w:p>
    <w:p w:rsidR="00634C5C" w:rsidRPr="00E13B8A" w:rsidRDefault="00634C5C" w:rsidP="00634C5C">
      <w:pPr>
        <w:pBdr>
          <w:top w:val="nil"/>
          <w:left w:val="nil"/>
          <w:bottom w:val="nil"/>
          <w:right w:val="nil"/>
          <w:between w:val="nil"/>
        </w:pBdr>
        <w:spacing w:line="264" w:lineRule="auto"/>
        <w:ind w:left="1" w:right="2" w:hanging="3"/>
        <w:jc w:val="center"/>
        <w:rPr>
          <w:color w:val="000000"/>
          <w:sz w:val="26"/>
          <w:szCs w:val="26"/>
        </w:rPr>
      </w:pPr>
    </w:p>
    <w:p w:rsidR="00634C5C" w:rsidRPr="00E13B8A" w:rsidRDefault="00634C5C" w:rsidP="00634C5C">
      <w:pPr>
        <w:pBdr>
          <w:top w:val="nil"/>
          <w:left w:val="nil"/>
          <w:bottom w:val="nil"/>
          <w:right w:val="nil"/>
          <w:between w:val="nil"/>
        </w:pBdr>
        <w:spacing w:line="264" w:lineRule="auto"/>
        <w:ind w:left="1" w:right="2" w:hanging="3"/>
        <w:jc w:val="center"/>
        <w:rPr>
          <w:color w:val="000000"/>
          <w:sz w:val="26"/>
          <w:szCs w:val="26"/>
        </w:rPr>
      </w:pPr>
      <w:r w:rsidRPr="00E13B8A">
        <w:rPr>
          <w:color w:val="000000"/>
          <w:sz w:val="26"/>
          <w:szCs w:val="26"/>
        </w:rPr>
        <w:t>для студентов, обучающихся по направлению подготовки</w:t>
      </w:r>
    </w:p>
    <w:p w:rsidR="00634C5C" w:rsidRPr="00E13B8A" w:rsidRDefault="00634C5C" w:rsidP="00634C5C">
      <w:pPr>
        <w:pBdr>
          <w:top w:val="nil"/>
          <w:left w:val="nil"/>
          <w:bottom w:val="nil"/>
          <w:right w:val="nil"/>
          <w:between w:val="nil"/>
        </w:pBdr>
        <w:spacing w:line="264" w:lineRule="auto"/>
        <w:ind w:left="1" w:right="2" w:hanging="3"/>
        <w:jc w:val="center"/>
        <w:rPr>
          <w:color w:val="000000"/>
          <w:sz w:val="26"/>
          <w:szCs w:val="26"/>
        </w:rPr>
      </w:pPr>
      <w:r w:rsidRPr="00E13B8A">
        <w:rPr>
          <w:color w:val="000000"/>
          <w:sz w:val="26"/>
          <w:szCs w:val="26"/>
        </w:rPr>
        <w:t>45.03.02 «Лингвистика»</w:t>
      </w:r>
    </w:p>
    <w:p w:rsidR="00634C5C" w:rsidRDefault="00634C5C" w:rsidP="00136858">
      <w:pPr>
        <w:pBdr>
          <w:top w:val="nil"/>
          <w:left w:val="nil"/>
          <w:bottom w:val="nil"/>
          <w:right w:val="nil"/>
          <w:between w:val="nil"/>
        </w:pBdr>
        <w:spacing w:line="264" w:lineRule="auto"/>
        <w:ind w:left="1" w:right="2" w:hanging="3"/>
        <w:jc w:val="center"/>
        <w:rPr>
          <w:color w:val="000000"/>
          <w:sz w:val="26"/>
          <w:szCs w:val="26"/>
        </w:rPr>
      </w:pPr>
      <w:r w:rsidRPr="00E13B8A">
        <w:rPr>
          <w:color w:val="000000"/>
          <w:sz w:val="26"/>
          <w:szCs w:val="26"/>
        </w:rPr>
        <w:t>профиль «Когнитивная лингвистика и межкультурная коммуникация»</w:t>
      </w:r>
    </w:p>
    <w:p w:rsidR="008E0892" w:rsidRDefault="008E0892" w:rsidP="00136858">
      <w:pPr>
        <w:pBdr>
          <w:top w:val="nil"/>
          <w:left w:val="nil"/>
          <w:bottom w:val="nil"/>
          <w:right w:val="nil"/>
          <w:between w:val="nil"/>
        </w:pBdr>
        <w:spacing w:line="264" w:lineRule="auto"/>
        <w:ind w:left="1" w:right="2" w:hanging="3"/>
        <w:jc w:val="center"/>
        <w:rPr>
          <w:color w:val="000000"/>
          <w:sz w:val="26"/>
          <w:szCs w:val="26"/>
        </w:rPr>
      </w:pPr>
    </w:p>
    <w:p w:rsidR="008E0892" w:rsidRDefault="008E0892" w:rsidP="00136858">
      <w:pPr>
        <w:pBdr>
          <w:top w:val="nil"/>
          <w:left w:val="nil"/>
          <w:bottom w:val="nil"/>
          <w:right w:val="nil"/>
          <w:between w:val="nil"/>
        </w:pBdr>
        <w:spacing w:line="264" w:lineRule="auto"/>
        <w:ind w:left="1" w:right="2" w:hanging="3"/>
        <w:jc w:val="center"/>
        <w:rPr>
          <w:color w:val="000000"/>
          <w:sz w:val="26"/>
          <w:szCs w:val="26"/>
        </w:rPr>
      </w:pPr>
    </w:p>
    <w:p w:rsidR="008E0892" w:rsidRPr="008E0892" w:rsidRDefault="008E0892" w:rsidP="008E0892">
      <w:pPr>
        <w:widowControl/>
        <w:shd w:val="clear" w:color="auto" w:fill="FFFFFF"/>
        <w:autoSpaceDN/>
        <w:spacing w:line="240" w:lineRule="auto"/>
        <w:ind w:leftChars="0" w:left="0" w:firstLineChars="0" w:firstLine="0"/>
        <w:jc w:val="center"/>
        <w:textDirection w:val="lrTb"/>
        <w:textAlignment w:val="auto"/>
        <w:outlineLvl w:val="9"/>
        <w:rPr>
          <w:color w:val="000000"/>
          <w:kern w:val="0"/>
          <w:position w:val="0"/>
          <w:sz w:val="26"/>
          <w:szCs w:val="26"/>
          <w:bdr w:val="none" w:sz="0" w:space="0" w:color="auto" w:frame="1"/>
          <w:lang w:val="ru-RU" w:eastAsia="ru-RU" w:bidi="ar-SA"/>
        </w:rPr>
      </w:pPr>
      <w:r w:rsidRPr="008E0892">
        <w:rPr>
          <w:color w:val="000000"/>
          <w:kern w:val="0"/>
          <w:position w:val="0"/>
          <w:sz w:val="26"/>
          <w:szCs w:val="26"/>
          <w:bdr w:val="none" w:sz="0" w:space="0" w:color="auto" w:frame="1"/>
          <w:lang w:val="ru-RU" w:eastAsia="ru-RU" w:bidi="ar-SA"/>
        </w:rPr>
        <w:t xml:space="preserve">Рекомендовано </w:t>
      </w:r>
    </w:p>
    <w:p w:rsidR="008E0892" w:rsidRPr="008E0892" w:rsidRDefault="008E0892" w:rsidP="008E0892">
      <w:pPr>
        <w:widowControl/>
        <w:shd w:val="clear" w:color="auto" w:fill="FFFFFF"/>
        <w:autoSpaceDN/>
        <w:spacing w:line="240" w:lineRule="auto"/>
        <w:ind w:leftChars="0" w:left="0" w:firstLineChars="0" w:firstLine="0"/>
        <w:jc w:val="center"/>
        <w:textDirection w:val="lrTb"/>
        <w:textAlignment w:val="auto"/>
        <w:outlineLvl w:val="9"/>
        <w:rPr>
          <w:color w:val="000000"/>
          <w:kern w:val="0"/>
          <w:position w:val="0"/>
          <w:sz w:val="26"/>
          <w:szCs w:val="26"/>
          <w:bdr w:val="none" w:sz="0" w:space="0" w:color="auto" w:frame="1"/>
          <w:lang w:val="ru-RU" w:eastAsia="ru-RU" w:bidi="ar-SA"/>
        </w:rPr>
      </w:pPr>
      <w:r w:rsidRPr="008E0892">
        <w:rPr>
          <w:color w:val="000000"/>
          <w:kern w:val="0"/>
          <w:position w:val="0"/>
          <w:sz w:val="26"/>
          <w:szCs w:val="26"/>
          <w:bdr w:val="none" w:sz="0" w:space="0" w:color="auto" w:frame="1"/>
          <w:lang w:val="ru-RU" w:eastAsia="ru-RU" w:bidi="ar-SA"/>
        </w:rPr>
        <w:t>Ученым советом Факультета международных экономических отношений</w:t>
      </w:r>
    </w:p>
    <w:p w:rsidR="008E0892" w:rsidRDefault="008E0892" w:rsidP="008E0892">
      <w:pPr>
        <w:widowControl/>
        <w:shd w:val="clear" w:color="auto" w:fill="FFFFFF"/>
        <w:autoSpaceDN/>
        <w:spacing w:line="240" w:lineRule="auto"/>
        <w:ind w:leftChars="0" w:left="0" w:firstLineChars="0" w:firstLine="0"/>
        <w:jc w:val="center"/>
        <w:textDirection w:val="lrTb"/>
        <w:textAlignment w:val="auto"/>
        <w:outlineLvl w:val="9"/>
        <w:rPr>
          <w:color w:val="000000"/>
          <w:kern w:val="0"/>
          <w:position w:val="0"/>
          <w:sz w:val="26"/>
          <w:szCs w:val="26"/>
          <w:bdr w:val="none" w:sz="0" w:space="0" w:color="auto" w:frame="1"/>
          <w:lang w:val="ru-RU" w:eastAsia="ru-RU" w:bidi="ar-SA"/>
        </w:rPr>
      </w:pPr>
      <w:r w:rsidRPr="008E0892">
        <w:rPr>
          <w:color w:val="000000"/>
          <w:kern w:val="0"/>
          <w:position w:val="0"/>
          <w:sz w:val="26"/>
          <w:szCs w:val="26"/>
          <w:bdr w:val="none" w:sz="0" w:space="0" w:color="auto" w:frame="1"/>
          <w:lang w:val="ru-RU" w:eastAsia="ru-RU" w:bidi="ar-SA"/>
        </w:rPr>
        <w:t>(протокол № 13 от 25.10.2021 г.)</w:t>
      </w:r>
    </w:p>
    <w:p w:rsidR="008E0892" w:rsidRPr="008E0892" w:rsidRDefault="008E0892" w:rsidP="008E0892">
      <w:pPr>
        <w:widowControl/>
        <w:shd w:val="clear" w:color="auto" w:fill="FFFFFF"/>
        <w:autoSpaceDN/>
        <w:spacing w:line="240" w:lineRule="auto"/>
        <w:ind w:leftChars="0" w:left="0" w:firstLineChars="0" w:firstLine="0"/>
        <w:jc w:val="center"/>
        <w:textDirection w:val="lrTb"/>
        <w:textAlignment w:val="auto"/>
        <w:outlineLvl w:val="9"/>
        <w:rPr>
          <w:color w:val="000000"/>
          <w:kern w:val="0"/>
          <w:position w:val="0"/>
          <w:sz w:val="26"/>
          <w:szCs w:val="26"/>
          <w:bdr w:val="none" w:sz="0" w:space="0" w:color="auto" w:frame="1"/>
          <w:lang w:val="ru-RU" w:eastAsia="ru-RU" w:bidi="ar-SA"/>
        </w:rPr>
      </w:pPr>
    </w:p>
    <w:p w:rsidR="008E0892" w:rsidRPr="008E0892" w:rsidRDefault="008E0892" w:rsidP="008E0892">
      <w:pPr>
        <w:widowControl/>
        <w:shd w:val="clear" w:color="auto" w:fill="FFFFFF"/>
        <w:autoSpaceDN/>
        <w:spacing w:line="240" w:lineRule="auto"/>
        <w:ind w:leftChars="0" w:left="0" w:firstLineChars="0" w:firstLine="0"/>
        <w:jc w:val="center"/>
        <w:textDirection w:val="lrTb"/>
        <w:textAlignment w:val="auto"/>
        <w:outlineLvl w:val="9"/>
        <w:rPr>
          <w:color w:val="000000"/>
          <w:kern w:val="0"/>
          <w:position w:val="0"/>
          <w:sz w:val="26"/>
          <w:szCs w:val="26"/>
          <w:bdr w:val="none" w:sz="0" w:space="0" w:color="auto" w:frame="1"/>
          <w:lang w:val="ru-RU" w:eastAsia="ru-RU" w:bidi="ar-SA"/>
        </w:rPr>
      </w:pPr>
      <w:r w:rsidRPr="008E0892">
        <w:rPr>
          <w:color w:val="000000"/>
          <w:kern w:val="0"/>
          <w:position w:val="0"/>
          <w:sz w:val="26"/>
          <w:szCs w:val="26"/>
          <w:bdr w:val="none" w:sz="0" w:space="0" w:color="auto" w:frame="1"/>
          <w:lang w:val="ru-RU" w:eastAsia="ru-RU" w:bidi="ar-SA"/>
        </w:rPr>
        <w:t xml:space="preserve">Одобрено </w:t>
      </w:r>
    </w:p>
    <w:p w:rsidR="008E0892" w:rsidRPr="008E0892" w:rsidRDefault="008E0892" w:rsidP="008E0892">
      <w:pPr>
        <w:widowControl/>
        <w:shd w:val="clear" w:color="auto" w:fill="FFFFFF"/>
        <w:autoSpaceDN/>
        <w:spacing w:line="240" w:lineRule="auto"/>
        <w:ind w:leftChars="0" w:left="0" w:firstLineChars="0" w:firstLine="0"/>
        <w:jc w:val="center"/>
        <w:textDirection w:val="lrTb"/>
        <w:textAlignment w:val="auto"/>
        <w:outlineLvl w:val="9"/>
        <w:rPr>
          <w:color w:val="000000"/>
          <w:kern w:val="0"/>
          <w:position w:val="0"/>
          <w:sz w:val="26"/>
          <w:szCs w:val="26"/>
          <w:bdr w:val="none" w:sz="0" w:space="0" w:color="auto" w:frame="1"/>
          <w:lang w:val="ru-RU" w:eastAsia="ru-RU" w:bidi="ar-SA"/>
        </w:rPr>
      </w:pPr>
      <w:r w:rsidRPr="008E0892">
        <w:rPr>
          <w:color w:val="000000"/>
          <w:kern w:val="0"/>
          <w:position w:val="0"/>
          <w:sz w:val="26"/>
          <w:szCs w:val="26"/>
          <w:bdr w:val="none" w:sz="0" w:space="0" w:color="auto" w:frame="1"/>
          <w:lang w:val="ru-RU" w:eastAsia="ru-RU" w:bidi="ar-SA"/>
        </w:rPr>
        <w:t xml:space="preserve">Советом учебно-научного Департамента иностранных языков и межкультурной коммуникации </w:t>
      </w:r>
    </w:p>
    <w:p w:rsidR="008E0892" w:rsidRPr="008E0892" w:rsidRDefault="008E0892" w:rsidP="008E0892">
      <w:pPr>
        <w:widowControl/>
        <w:shd w:val="clear" w:color="auto" w:fill="FFFFFF"/>
        <w:autoSpaceDN/>
        <w:spacing w:line="240" w:lineRule="auto"/>
        <w:ind w:leftChars="0" w:left="0" w:firstLineChars="0" w:firstLine="0"/>
        <w:jc w:val="center"/>
        <w:textDirection w:val="lrTb"/>
        <w:textAlignment w:val="auto"/>
        <w:outlineLvl w:val="9"/>
        <w:rPr>
          <w:color w:val="000000"/>
          <w:kern w:val="0"/>
          <w:position w:val="0"/>
          <w:sz w:val="26"/>
          <w:szCs w:val="26"/>
          <w:bdr w:val="none" w:sz="0" w:space="0" w:color="auto" w:frame="1"/>
          <w:lang w:val="ru-RU" w:eastAsia="ru-RU" w:bidi="ar-SA"/>
        </w:rPr>
      </w:pPr>
      <w:r w:rsidRPr="008E0892">
        <w:rPr>
          <w:color w:val="000000"/>
          <w:kern w:val="0"/>
          <w:position w:val="0"/>
          <w:sz w:val="26"/>
          <w:szCs w:val="26"/>
          <w:bdr w:val="none" w:sz="0" w:space="0" w:color="auto" w:frame="1"/>
          <w:lang w:val="ru-RU" w:eastAsia="ru-RU" w:bidi="ar-SA"/>
        </w:rPr>
        <w:t>(протокол № 14 от 27.09.2021 г.)</w:t>
      </w:r>
    </w:p>
    <w:p w:rsidR="008E0892" w:rsidRPr="00E13B8A" w:rsidRDefault="008E0892" w:rsidP="00E13B8A">
      <w:pPr>
        <w:widowControl/>
        <w:shd w:val="clear" w:color="auto" w:fill="FFFFFF"/>
        <w:autoSpaceDN/>
        <w:spacing w:beforeAutospacing="1" w:line="240" w:lineRule="auto"/>
        <w:ind w:leftChars="0" w:left="0" w:firstLineChars="0" w:firstLine="0"/>
        <w:jc w:val="center"/>
        <w:textDirection w:val="lrTb"/>
        <w:textAlignment w:val="auto"/>
        <w:outlineLvl w:val="9"/>
        <w:rPr>
          <w:color w:val="201F1E"/>
          <w:kern w:val="0"/>
          <w:position w:val="0"/>
          <w:sz w:val="26"/>
          <w:szCs w:val="26"/>
          <w:lang w:val="ru-RU" w:eastAsia="ru-RU" w:bidi="ar-SA"/>
        </w:rPr>
      </w:pPr>
    </w:p>
    <w:p w:rsidR="00634C5C" w:rsidRDefault="00634C5C" w:rsidP="00962E5F">
      <w:pPr>
        <w:pBdr>
          <w:top w:val="nil"/>
          <w:left w:val="nil"/>
          <w:bottom w:val="nil"/>
          <w:right w:val="nil"/>
          <w:between w:val="nil"/>
        </w:pBdr>
        <w:spacing w:line="252" w:lineRule="auto"/>
        <w:ind w:leftChars="0" w:left="0" w:firstLineChars="0" w:firstLine="0"/>
        <w:jc w:val="center"/>
        <w:rPr>
          <w:b/>
          <w:color w:val="000000"/>
          <w:sz w:val="26"/>
          <w:szCs w:val="26"/>
        </w:rPr>
      </w:pPr>
      <w:r w:rsidRPr="00E13B8A">
        <w:rPr>
          <w:b/>
          <w:color w:val="000000"/>
          <w:sz w:val="26"/>
          <w:szCs w:val="26"/>
        </w:rPr>
        <w:t>Москва 2021</w:t>
      </w:r>
    </w:p>
    <w:p w:rsidR="008E0892" w:rsidRPr="00E13B8A" w:rsidRDefault="008E0892" w:rsidP="00962E5F">
      <w:pPr>
        <w:pBdr>
          <w:top w:val="nil"/>
          <w:left w:val="nil"/>
          <w:bottom w:val="nil"/>
          <w:right w:val="nil"/>
          <w:between w:val="nil"/>
        </w:pBdr>
        <w:spacing w:line="252" w:lineRule="auto"/>
        <w:ind w:leftChars="0" w:left="0" w:firstLineChars="0" w:firstLine="0"/>
        <w:jc w:val="center"/>
        <w:rPr>
          <w:b/>
          <w:color w:val="000000"/>
          <w:sz w:val="26"/>
          <w:szCs w:val="26"/>
        </w:rPr>
      </w:pPr>
    </w:p>
    <w:p w:rsidR="003A09A8" w:rsidRDefault="00FF757A" w:rsidP="001B373F">
      <w:pPr>
        <w:spacing w:after="80" w:line="298" w:lineRule="auto"/>
        <w:ind w:leftChars="0" w:left="0" w:firstLineChars="0" w:firstLine="0"/>
        <w:jc w:val="both"/>
        <w:rPr>
          <w:sz w:val="28"/>
          <w:szCs w:val="28"/>
        </w:rPr>
      </w:pPr>
      <w:r>
        <w:rPr>
          <w:sz w:val="28"/>
          <w:szCs w:val="28"/>
        </w:rPr>
        <w:lastRenderedPageBreak/>
        <w:t>Рецензент</w:t>
      </w:r>
      <w:r w:rsidR="003A09A8">
        <w:rPr>
          <w:sz w:val="28"/>
          <w:szCs w:val="28"/>
          <w:lang w:val="ru-RU"/>
        </w:rPr>
        <w:t>ы</w:t>
      </w:r>
      <w:r>
        <w:rPr>
          <w:sz w:val="28"/>
          <w:szCs w:val="28"/>
        </w:rPr>
        <w:t xml:space="preserve">: </w:t>
      </w:r>
    </w:p>
    <w:p w:rsidR="003A09A8" w:rsidRPr="001B373F" w:rsidRDefault="00634C5C" w:rsidP="00634C5C">
      <w:pPr>
        <w:spacing w:after="80" w:line="240" w:lineRule="auto"/>
        <w:ind w:left="1" w:hanging="3"/>
        <w:jc w:val="both"/>
        <w:rPr>
          <w:sz w:val="26"/>
          <w:szCs w:val="26"/>
          <w:lang w:val="ru-RU"/>
        </w:rPr>
      </w:pPr>
      <w:r>
        <w:rPr>
          <w:b/>
          <w:sz w:val="26"/>
          <w:szCs w:val="26"/>
          <w:lang w:val="ru-RU"/>
        </w:rPr>
        <w:t>Гайдаренко В. А</w:t>
      </w:r>
      <w:r w:rsidR="00FF757A" w:rsidRPr="001B373F">
        <w:rPr>
          <w:b/>
          <w:sz w:val="26"/>
          <w:szCs w:val="26"/>
        </w:rPr>
        <w:t>.</w:t>
      </w:r>
      <w:r w:rsidR="003C3188" w:rsidRPr="001B373F">
        <w:rPr>
          <w:sz w:val="26"/>
          <w:szCs w:val="26"/>
        </w:rPr>
        <w:t>, к.</w:t>
      </w:r>
      <w:r w:rsidR="003C3188" w:rsidRPr="001B373F">
        <w:rPr>
          <w:sz w:val="26"/>
          <w:szCs w:val="26"/>
          <w:lang w:val="ru-RU"/>
        </w:rPr>
        <w:t>ф.н.</w:t>
      </w:r>
      <w:r w:rsidR="003C3188" w:rsidRPr="001B373F">
        <w:rPr>
          <w:sz w:val="26"/>
          <w:szCs w:val="26"/>
        </w:rPr>
        <w:t xml:space="preserve">, </w:t>
      </w:r>
      <w:r w:rsidR="003A09A8" w:rsidRPr="001B373F">
        <w:rPr>
          <w:color w:val="000000"/>
          <w:sz w:val="26"/>
          <w:szCs w:val="26"/>
        </w:rPr>
        <w:t>доцент Департамента иностранных языков и межкультурной коммуникации Факультета международных экономических отношений ФГОБУ ВО «Финансовый университет при Правительстве Российской Федерации»</w:t>
      </w:r>
      <w:r w:rsidR="003A09A8" w:rsidRPr="001B373F">
        <w:rPr>
          <w:sz w:val="26"/>
          <w:szCs w:val="26"/>
          <w:lang w:val="ru-RU"/>
        </w:rPr>
        <w:t xml:space="preserve"> </w:t>
      </w:r>
    </w:p>
    <w:p w:rsidR="00F60C27" w:rsidRPr="001B373F" w:rsidRDefault="00634C5C" w:rsidP="00634C5C">
      <w:pPr>
        <w:spacing w:after="80" w:line="240" w:lineRule="auto"/>
        <w:ind w:left="1" w:hanging="3"/>
        <w:jc w:val="both"/>
        <w:rPr>
          <w:sz w:val="26"/>
          <w:szCs w:val="26"/>
        </w:rPr>
      </w:pPr>
      <w:r>
        <w:rPr>
          <w:b/>
          <w:sz w:val="26"/>
          <w:szCs w:val="26"/>
          <w:lang w:val="ru-RU"/>
        </w:rPr>
        <w:t>Лукина А. А.</w:t>
      </w:r>
      <w:r w:rsidR="003C3188" w:rsidRPr="001B373F">
        <w:rPr>
          <w:b/>
          <w:sz w:val="26"/>
          <w:szCs w:val="26"/>
          <w:lang w:val="ru-RU"/>
        </w:rPr>
        <w:t xml:space="preserve">, </w:t>
      </w:r>
      <w:r>
        <w:rPr>
          <w:sz w:val="26"/>
          <w:szCs w:val="26"/>
          <w:lang w:val="ru-RU"/>
        </w:rPr>
        <w:t>старший преподаватель</w:t>
      </w:r>
      <w:r w:rsidR="003A09A8" w:rsidRPr="001B373F">
        <w:rPr>
          <w:color w:val="000000"/>
          <w:sz w:val="26"/>
          <w:szCs w:val="26"/>
        </w:rPr>
        <w:t xml:space="preserve"> Департамента иностранных языков и межкультурной коммуникации Факультета международных экономических отношений ФГОБУ ВО «Финансовый университет при Правительстве Российской Федерации»</w:t>
      </w:r>
    </w:p>
    <w:p w:rsidR="00F60C27" w:rsidRDefault="00F60C27">
      <w:pPr>
        <w:spacing w:after="80" w:line="298" w:lineRule="auto"/>
        <w:ind w:left="1" w:hanging="3"/>
        <w:jc w:val="both"/>
        <w:rPr>
          <w:sz w:val="28"/>
          <w:szCs w:val="28"/>
        </w:rPr>
      </w:pPr>
    </w:p>
    <w:p w:rsidR="00634C5C" w:rsidRDefault="00634C5C" w:rsidP="00634C5C">
      <w:pPr>
        <w:spacing w:line="360" w:lineRule="auto"/>
        <w:ind w:left="1" w:hanging="3"/>
        <w:rPr>
          <w:b/>
          <w:sz w:val="28"/>
          <w:szCs w:val="28"/>
        </w:rPr>
      </w:pPr>
      <w:r>
        <w:rPr>
          <w:b/>
          <w:sz w:val="28"/>
          <w:szCs w:val="28"/>
          <w:lang w:val="ru-RU"/>
        </w:rPr>
        <w:t xml:space="preserve"> </w:t>
      </w:r>
      <w:r>
        <w:rPr>
          <w:b/>
          <w:sz w:val="28"/>
          <w:szCs w:val="28"/>
        </w:rPr>
        <w:t>Климова И. И., Конурбаев М. Э., Андреева Е. Ю.</w:t>
      </w:r>
    </w:p>
    <w:p w:rsidR="00634C5C" w:rsidRDefault="00634C5C" w:rsidP="00634C5C">
      <w:pPr>
        <w:ind w:left="1" w:hanging="3"/>
        <w:jc w:val="both"/>
        <w:rPr>
          <w:sz w:val="28"/>
          <w:szCs w:val="28"/>
        </w:rPr>
      </w:pPr>
      <w:bookmarkStart w:id="0" w:name="_heading=h.gjdgxs" w:colFirst="0" w:colLast="0"/>
      <w:bookmarkEnd w:id="0"/>
      <w:r>
        <w:rPr>
          <w:sz w:val="28"/>
          <w:szCs w:val="28"/>
        </w:rPr>
        <w:t>ЛИНГВОСТРАНОВЕДЕНИЕ СТРАН ОСНОВНОГО ИНОСТРАННОГО ЯЗЫКА:</w:t>
      </w:r>
      <w:r>
        <w:rPr>
          <w:color w:val="0000FF"/>
          <w:sz w:val="28"/>
          <w:szCs w:val="28"/>
          <w:highlight w:val="white"/>
        </w:rPr>
        <w:t xml:space="preserve"> </w:t>
      </w:r>
      <w:r>
        <w:rPr>
          <w:sz w:val="28"/>
          <w:szCs w:val="28"/>
        </w:rPr>
        <w:t>Рабочая программа для студентов, обучающихся по направлению подготовки 45.03.02 «Лингвистика», профиль «Когнитивная лингвистика и межкультурная коммуникация» (программа подготовки бакалавров) – М.: Финуниверситет, Департамент иностранных языков и межкул</w:t>
      </w:r>
      <w:r w:rsidR="001A4926">
        <w:rPr>
          <w:sz w:val="28"/>
          <w:szCs w:val="28"/>
        </w:rPr>
        <w:t>ьтурной коммуникации, 2021. – 33</w:t>
      </w:r>
      <w:r>
        <w:rPr>
          <w:sz w:val="28"/>
          <w:szCs w:val="28"/>
        </w:rPr>
        <w:t>с.</w:t>
      </w:r>
    </w:p>
    <w:p w:rsidR="00634C5C" w:rsidRPr="00634C5C" w:rsidRDefault="00634C5C" w:rsidP="00634C5C">
      <w:pPr>
        <w:ind w:left="0" w:hanging="2"/>
        <w:jc w:val="both"/>
        <w:rPr>
          <w:rFonts w:ascii="Calibri" w:eastAsia="Calibri" w:hAnsi="Calibri" w:cs="Calibri"/>
          <w:sz w:val="20"/>
          <w:szCs w:val="22"/>
        </w:rPr>
      </w:pPr>
      <w:r w:rsidRPr="00634C5C">
        <w:rPr>
          <w:sz w:val="22"/>
        </w:rPr>
        <w:t xml:space="preserve">Рабочая программа по учебной дисциплине «ЛИНГВОСТРАНОВЕДЕНИЕ </w:t>
      </w:r>
      <w:proofErr w:type="gramStart"/>
      <w:r w:rsidRPr="00634C5C">
        <w:rPr>
          <w:sz w:val="22"/>
        </w:rPr>
        <w:t>СТРАН  ОСНОВНОГО</w:t>
      </w:r>
      <w:proofErr w:type="gramEnd"/>
      <w:r w:rsidRPr="00634C5C">
        <w:rPr>
          <w:sz w:val="22"/>
        </w:rPr>
        <w:t xml:space="preserve"> ИНОСТРАННОГО ЯЗЫКА» по направлению подготовки 45.03.02 «Лингвистика», профиль «Когнитивная лингвистика и межкультурная коммуникация» (программа подготовки бакалавров). Рабочая программа содержит наименование дисциплины, перечень планируемых результатов обучения, место дисциплины в структуре ОП, объем и содержание дисциплины, учебно-методическое обеспечение для самостоятельной работы обучающихся, фонд оценочных средств, перечень основной и дополнительной литературы, ресурсов информационно-телекоммуникационной сети «Интернет», методические указания для обучающихся, перечень информационных технологий, описание материально-технической базы. </w:t>
      </w:r>
    </w:p>
    <w:p w:rsidR="00634C5C" w:rsidRDefault="00634C5C" w:rsidP="00634C5C">
      <w:pPr>
        <w:spacing w:line="276" w:lineRule="auto"/>
        <w:ind w:left="0" w:hanging="2"/>
        <w:jc w:val="both"/>
      </w:pPr>
      <w:r>
        <w:tab/>
      </w:r>
      <w:r>
        <w:tab/>
      </w:r>
      <w:r>
        <w:tab/>
      </w:r>
      <w:r>
        <w:tab/>
      </w:r>
      <w:r>
        <w:tab/>
      </w:r>
      <w:r>
        <w:tab/>
      </w:r>
      <w:r>
        <w:tab/>
      </w:r>
      <w:r>
        <w:tab/>
      </w:r>
      <w:r>
        <w:tab/>
      </w:r>
      <w:r>
        <w:tab/>
      </w:r>
      <w:r>
        <w:tab/>
      </w:r>
    </w:p>
    <w:p w:rsidR="00634C5C" w:rsidRDefault="00634C5C" w:rsidP="00634C5C">
      <w:pPr>
        <w:spacing w:line="276" w:lineRule="auto"/>
        <w:ind w:left="0" w:hanging="2"/>
        <w:jc w:val="center"/>
        <w:rPr>
          <w:i/>
          <w:sz w:val="22"/>
          <w:szCs w:val="22"/>
        </w:rPr>
      </w:pPr>
      <w:r>
        <w:rPr>
          <w:i/>
          <w:sz w:val="22"/>
          <w:szCs w:val="22"/>
        </w:rPr>
        <w:t>Учебное издание</w:t>
      </w:r>
    </w:p>
    <w:p w:rsidR="00634C5C" w:rsidRDefault="00634C5C" w:rsidP="00634C5C">
      <w:pPr>
        <w:spacing w:line="276" w:lineRule="auto"/>
        <w:ind w:left="0" w:hanging="2"/>
        <w:jc w:val="center"/>
        <w:rPr>
          <w:i/>
          <w:sz w:val="22"/>
          <w:szCs w:val="22"/>
        </w:rPr>
      </w:pPr>
    </w:p>
    <w:p w:rsidR="00634C5C" w:rsidRDefault="00634C5C" w:rsidP="00634C5C">
      <w:pPr>
        <w:spacing w:line="276" w:lineRule="auto"/>
        <w:ind w:left="1" w:hanging="3"/>
        <w:jc w:val="center"/>
        <w:rPr>
          <w:b/>
          <w:sz w:val="28"/>
          <w:szCs w:val="28"/>
        </w:rPr>
      </w:pPr>
      <w:r>
        <w:rPr>
          <w:b/>
          <w:sz w:val="28"/>
          <w:szCs w:val="28"/>
        </w:rPr>
        <w:t xml:space="preserve">ЛИНГВОСТРАНОВЕДЕНИЕ </w:t>
      </w:r>
      <w:proofErr w:type="gramStart"/>
      <w:r>
        <w:rPr>
          <w:b/>
          <w:sz w:val="28"/>
          <w:szCs w:val="28"/>
        </w:rPr>
        <w:t>СТРАН  ОСНОВНОГО</w:t>
      </w:r>
      <w:proofErr w:type="gramEnd"/>
      <w:r>
        <w:rPr>
          <w:b/>
          <w:sz w:val="28"/>
          <w:szCs w:val="28"/>
        </w:rPr>
        <w:t xml:space="preserve"> ИНОСТРАННОГО ЯЗЫКА</w:t>
      </w:r>
    </w:p>
    <w:p w:rsidR="00634C5C" w:rsidRDefault="00634C5C" w:rsidP="00634C5C">
      <w:pPr>
        <w:spacing w:after="200" w:line="276" w:lineRule="auto"/>
        <w:ind w:left="1" w:hanging="3"/>
        <w:jc w:val="both"/>
        <w:rPr>
          <w:b/>
          <w:sz w:val="28"/>
          <w:szCs w:val="28"/>
        </w:rPr>
      </w:pPr>
    </w:p>
    <w:p w:rsidR="00634C5C" w:rsidRDefault="00634C5C" w:rsidP="00634C5C">
      <w:pPr>
        <w:spacing w:line="360" w:lineRule="auto"/>
        <w:ind w:left="1" w:hanging="3"/>
        <w:jc w:val="center"/>
      </w:pPr>
      <w:r>
        <w:rPr>
          <w:b/>
          <w:sz w:val="28"/>
          <w:szCs w:val="28"/>
        </w:rPr>
        <w:t>Климова И. И., Конурбаев М. Э., Андреева Е. Ю.</w:t>
      </w:r>
    </w:p>
    <w:p w:rsidR="00634C5C" w:rsidRDefault="00634C5C" w:rsidP="00634C5C">
      <w:pPr>
        <w:ind w:left="0" w:hanging="2"/>
        <w:jc w:val="center"/>
      </w:pPr>
    </w:p>
    <w:p w:rsidR="00634C5C" w:rsidRDefault="00634C5C" w:rsidP="00634C5C">
      <w:pPr>
        <w:spacing w:line="276" w:lineRule="auto"/>
        <w:ind w:left="0" w:hanging="2"/>
        <w:jc w:val="center"/>
      </w:pPr>
    </w:p>
    <w:p w:rsidR="00634C5C" w:rsidRDefault="00634C5C" w:rsidP="00634C5C">
      <w:pPr>
        <w:spacing w:line="276" w:lineRule="auto"/>
        <w:ind w:left="0" w:hanging="2"/>
        <w:jc w:val="center"/>
      </w:pPr>
      <w:r>
        <w:rPr>
          <w:sz w:val="22"/>
          <w:szCs w:val="22"/>
        </w:rPr>
        <w:t>Компьютерный набор, верстка Андреева Е.Ю.</w:t>
      </w:r>
    </w:p>
    <w:p w:rsidR="00634C5C" w:rsidRDefault="00634C5C" w:rsidP="00634C5C">
      <w:pPr>
        <w:spacing w:line="276" w:lineRule="auto"/>
        <w:ind w:left="0" w:hanging="2"/>
        <w:jc w:val="center"/>
      </w:pPr>
    </w:p>
    <w:p w:rsidR="00634C5C" w:rsidRDefault="00634C5C" w:rsidP="00634C5C">
      <w:pPr>
        <w:spacing w:line="276" w:lineRule="auto"/>
        <w:ind w:left="0" w:hanging="2"/>
        <w:jc w:val="center"/>
        <w:rPr>
          <w:rFonts w:ascii="Calibri" w:eastAsia="Calibri" w:hAnsi="Calibri" w:cs="Calibri"/>
          <w:sz w:val="22"/>
          <w:szCs w:val="22"/>
        </w:rPr>
      </w:pPr>
      <w:r>
        <w:rPr>
          <w:sz w:val="22"/>
          <w:szCs w:val="22"/>
        </w:rPr>
        <w:t xml:space="preserve">Формат 60х90/16. Гарнитура </w:t>
      </w:r>
      <w:r>
        <w:rPr>
          <w:i/>
          <w:sz w:val="22"/>
          <w:szCs w:val="22"/>
        </w:rPr>
        <w:t>Times New Roman</w:t>
      </w:r>
    </w:p>
    <w:p w:rsidR="00634C5C" w:rsidRDefault="00634C5C" w:rsidP="00634C5C">
      <w:pPr>
        <w:spacing w:line="276" w:lineRule="auto"/>
        <w:ind w:left="0" w:hanging="2"/>
        <w:jc w:val="center"/>
        <w:rPr>
          <w:sz w:val="22"/>
          <w:szCs w:val="22"/>
        </w:rPr>
      </w:pPr>
      <w:r>
        <w:rPr>
          <w:sz w:val="22"/>
          <w:szCs w:val="22"/>
        </w:rPr>
        <w:t xml:space="preserve">Усл. п.л___ </w:t>
      </w:r>
      <w:proofErr w:type="gramStart"/>
      <w:r>
        <w:rPr>
          <w:sz w:val="22"/>
          <w:szCs w:val="22"/>
        </w:rPr>
        <w:t>Изд.._</w:t>
      </w:r>
      <w:proofErr w:type="gramEnd"/>
      <w:r>
        <w:rPr>
          <w:sz w:val="22"/>
          <w:szCs w:val="22"/>
        </w:rPr>
        <w:t>__2021 Тираж____экз.</w:t>
      </w:r>
    </w:p>
    <w:p w:rsidR="00634C5C" w:rsidRDefault="00634C5C" w:rsidP="00634C5C">
      <w:pPr>
        <w:spacing w:line="276" w:lineRule="auto"/>
        <w:ind w:left="0" w:hanging="2"/>
        <w:jc w:val="center"/>
        <w:rPr>
          <w:sz w:val="22"/>
          <w:szCs w:val="22"/>
        </w:rPr>
      </w:pPr>
      <w:r>
        <w:rPr>
          <w:sz w:val="22"/>
          <w:szCs w:val="22"/>
        </w:rPr>
        <w:t>Отпечатано в Финуниверситете</w:t>
      </w:r>
    </w:p>
    <w:p w:rsidR="00634C5C" w:rsidRDefault="00634C5C" w:rsidP="00634C5C">
      <w:pPr>
        <w:ind w:left="0" w:hanging="2"/>
        <w:jc w:val="right"/>
        <w:rPr>
          <w:sz w:val="22"/>
          <w:szCs w:val="22"/>
        </w:rPr>
      </w:pPr>
    </w:p>
    <w:p w:rsidR="00634C5C" w:rsidRDefault="00634C5C" w:rsidP="00634C5C">
      <w:pPr>
        <w:ind w:left="0" w:hanging="2"/>
        <w:jc w:val="right"/>
        <w:rPr>
          <w:sz w:val="22"/>
          <w:szCs w:val="22"/>
        </w:rPr>
      </w:pPr>
    </w:p>
    <w:p w:rsidR="00634C5C" w:rsidRDefault="00634C5C" w:rsidP="00634C5C">
      <w:pPr>
        <w:ind w:left="0" w:hanging="2"/>
        <w:jc w:val="right"/>
        <w:rPr>
          <w:sz w:val="22"/>
          <w:szCs w:val="22"/>
        </w:rPr>
      </w:pPr>
    </w:p>
    <w:p w:rsidR="00634C5C" w:rsidRDefault="00634C5C" w:rsidP="00634C5C">
      <w:pPr>
        <w:ind w:left="0" w:hanging="2"/>
        <w:jc w:val="right"/>
        <w:rPr>
          <w:sz w:val="22"/>
          <w:szCs w:val="22"/>
        </w:rPr>
      </w:pPr>
    </w:p>
    <w:p w:rsidR="00634C5C" w:rsidRDefault="00634C5C" w:rsidP="00634C5C">
      <w:pPr>
        <w:ind w:left="0" w:hanging="2"/>
        <w:jc w:val="right"/>
        <w:rPr>
          <w:sz w:val="22"/>
          <w:szCs w:val="22"/>
        </w:rPr>
      </w:pPr>
    </w:p>
    <w:p w:rsidR="00634C5C" w:rsidRDefault="00634C5C" w:rsidP="00634C5C">
      <w:pPr>
        <w:ind w:left="0" w:hanging="2"/>
        <w:jc w:val="right"/>
        <w:rPr>
          <w:sz w:val="22"/>
          <w:szCs w:val="22"/>
        </w:rPr>
      </w:pPr>
    </w:p>
    <w:p w:rsidR="00634C5C" w:rsidRDefault="00634C5C" w:rsidP="00634C5C">
      <w:pPr>
        <w:ind w:left="0" w:hanging="2"/>
        <w:jc w:val="right"/>
        <w:rPr>
          <w:sz w:val="22"/>
          <w:szCs w:val="22"/>
        </w:rPr>
      </w:pPr>
      <w:r>
        <w:rPr>
          <w:sz w:val="22"/>
          <w:szCs w:val="22"/>
        </w:rPr>
        <w:t>© Коллектив авторов, 2021</w:t>
      </w:r>
    </w:p>
    <w:p w:rsidR="00F60C27" w:rsidRPr="00634C5C" w:rsidRDefault="00634C5C" w:rsidP="00634C5C">
      <w:pPr>
        <w:ind w:left="0" w:hanging="2"/>
        <w:jc w:val="right"/>
        <w:rPr>
          <w:sz w:val="22"/>
          <w:szCs w:val="22"/>
        </w:rPr>
      </w:pPr>
      <w:r>
        <w:rPr>
          <w:sz w:val="22"/>
          <w:szCs w:val="22"/>
        </w:rPr>
        <w:t>© Финансовый университет, 2021</w:t>
      </w:r>
    </w:p>
    <w:p w:rsidR="00F60C27" w:rsidRDefault="007A76C0">
      <w:pPr>
        <w:pBdr>
          <w:top w:val="nil"/>
          <w:left w:val="nil"/>
          <w:bottom w:val="nil"/>
          <w:right w:val="nil"/>
          <w:between w:val="nil"/>
        </w:pBdr>
        <w:spacing w:line="254" w:lineRule="auto"/>
        <w:ind w:left="1" w:hanging="3"/>
        <w:jc w:val="center"/>
        <w:rPr>
          <w:color w:val="000000"/>
        </w:rPr>
      </w:pPr>
      <w:r>
        <w:rPr>
          <w:b/>
          <w:bCs/>
          <w:sz w:val="28"/>
          <w:szCs w:val="28"/>
          <w:shd w:val="clear" w:color="auto" w:fill="FFFFFF"/>
          <w:lang w:val="ru-RU"/>
        </w:rPr>
        <w:lastRenderedPageBreak/>
        <w:t>Содержание</w:t>
      </w:r>
    </w:p>
    <w:p w:rsidR="001B373F" w:rsidRDefault="001B373F" w:rsidP="001B373F">
      <w:pPr>
        <w:ind w:left="0" w:hanging="2"/>
        <w:rPr>
          <w:shd w:val="clear" w:color="auto" w:fill="FFFFFF"/>
        </w:rPr>
      </w:pPr>
    </w:p>
    <w:tbl>
      <w:tblPr>
        <w:tblW w:w="0" w:type="auto"/>
        <w:tblInd w:w="-148" w:type="dxa"/>
        <w:tblLayout w:type="fixed"/>
        <w:tblLook w:val="0000" w:firstRow="0" w:lastRow="0" w:firstColumn="0" w:lastColumn="0" w:noHBand="0" w:noVBand="0"/>
      </w:tblPr>
      <w:tblGrid>
        <w:gridCol w:w="8781"/>
        <w:gridCol w:w="1493"/>
      </w:tblGrid>
      <w:tr w:rsidR="001B373F" w:rsidTr="00634C5C">
        <w:tc>
          <w:tcPr>
            <w:tcW w:w="8781" w:type="dxa"/>
            <w:tcBorders>
              <w:top w:val="single" w:sz="4" w:space="0" w:color="000080"/>
              <w:left w:val="single" w:sz="4" w:space="0" w:color="000080"/>
              <w:bottom w:val="single" w:sz="4" w:space="0" w:color="000080"/>
            </w:tcBorders>
          </w:tcPr>
          <w:p w:rsidR="001B373F" w:rsidRDefault="001B373F" w:rsidP="00634C5C">
            <w:pPr>
              <w:snapToGrid w:val="0"/>
              <w:ind w:left="0" w:hanging="2"/>
            </w:pPr>
            <w:r>
              <w:t>1. Наименование дисциплины</w:t>
            </w:r>
          </w:p>
        </w:tc>
        <w:tc>
          <w:tcPr>
            <w:tcW w:w="1493" w:type="dxa"/>
            <w:tcBorders>
              <w:top w:val="single" w:sz="4" w:space="0" w:color="000080"/>
              <w:left w:val="single" w:sz="4" w:space="0" w:color="000080"/>
              <w:bottom w:val="single" w:sz="4" w:space="0" w:color="000080"/>
              <w:right w:val="single" w:sz="4" w:space="0" w:color="000080"/>
            </w:tcBorders>
          </w:tcPr>
          <w:p w:rsidR="001B373F" w:rsidRDefault="001B373F" w:rsidP="00634C5C">
            <w:pPr>
              <w:snapToGrid w:val="0"/>
              <w:ind w:left="0" w:hanging="2"/>
            </w:pPr>
            <w:r>
              <w:t>5</w:t>
            </w:r>
          </w:p>
        </w:tc>
      </w:tr>
      <w:tr w:rsidR="001B373F" w:rsidTr="00634C5C">
        <w:tc>
          <w:tcPr>
            <w:tcW w:w="8781" w:type="dxa"/>
            <w:tcBorders>
              <w:left w:val="single" w:sz="4" w:space="0" w:color="000080"/>
              <w:bottom w:val="single" w:sz="4" w:space="0" w:color="000080"/>
            </w:tcBorders>
          </w:tcPr>
          <w:p w:rsidR="001B373F" w:rsidRDefault="001B373F" w:rsidP="00634C5C">
            <w:pPr>
              <w:snapToGrid w:val="0"/>
              <w:ind w:left="0" w:hanging="2"/>
            </w:pPr>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493" w:type="dxa"/>
            <w:tcBorders>
              <w:left w:val="single" w:sz="4" w:space="0" w:color="000080"/>
              <w:bottom w:val="single" w:sz="4" w:space="0" w:color="000080"/>
              <w:right w:val="single" w:sz="4" w:space="0" w:color="000080"/>
            </w:tcBorders>
          </w:tcPr>
          <w:p w:rsidR="001B373F" w:rsidRDefault="001B373F" w:rsidP="00634C5C">
            <w:pPr>
              <w:snapToGrid w:val="0"/>
              <w:ind w:left="0" w:hanging="2"/>
            </w:pPr>
            <w:r>
              <w:t>5</w:t>
            </w:r>
          </w:p>
        </w:tc>
      </w:tr>
      <w:tr w:rsidR="001B373F" w:rsidTr="00634C5C">
        <w:tc>
          <w:tcPr>
            <w:tcW w:w="8781" w:type="dxa"/>
            <w:tcBorders>
              <w:top w:val="single" w:sz="4" w:space="0" w:color="000080"/>
              <w:left w:val="single" w:sz="4" w:space="0" w:color="000080"/>
              <w:bottom w:val="single" w:sz="4" w:space="0" w:color="000080"/>
            </w:tcBorders>
          </w:tcPr>
          <w:p w:rsidR="001B373F" w:rsidRDefault="001B373F" w:rsidP="00634C5C">
            <w:pPr>
              <w:snapToGrid w:val="0"/>
              <w:ind w:left="0" w:hanging="2"/>
            </w:pPr>
            <w:r>
              <w:t>3. Место дисциплины в структуре образовательной программы</w:t>
            </w:r>
          </w:p>
        </w:tc>
        <w:tc>
          <w:tcPr>
            <w:tcW w:w="1493" w:type="dxa"/>
            <w:tcBorders>
              <w:top w:val="single" w:sz="4" w:space="0" w:color="000080"/>
              <w:left w:val="single" w:sz="4" w:space="0" w:color="000080"/>
              <w:bottom w:val="single" w:sz="4" w:space="0" w:color="000080"/>
              <w:right w:val="single" w:sz="4" w:space="0" w:color="000080"/>
            </w:tcBorders>
          </w:tcPr>
          <w:p w:rsidR="001B373F" w:rsidRDefault="00F853C5" w:rsidP="00634C5C">
            <w:pPr>
              <w:snapToGrid w:val="0"/>
              <w:ind w:left="0" w:hanging="2"/>
              <w:rPr>
                <w:lang w:val="ru-RU"/>
              </w:rPr>
            </w:pPr>
            <w:r>
              <w:rPr>
                <w:lang w:val="ru-RU"/>
              </w:rPr>
              <w:t>7</w:t>
            </w:r>
          </w:p>
        </w:tc>
      </w:tr>
      <w:tr w:rsidR="001B373F" w:rsidTr="00634C5C">
        <w:tc>
          <w:tcPr>
            <w:tcW w:w="8781" w:type="dxa"/>
            <w:tcBorders>
              <w:top w:val="single" w:sz="4" w:space="0" w:color="000080"/>
              <w:left w:val="single" w:sz="4" w:space="0" w:color="000080"/>
              <w:bottom w:val="single" w:sz="4" w:space="0" w:color="000080"/>
            </w:tcBorders>
          </w:tcPr>
          <w:p w:rsidR="001B373F" w:rsidRDefault="001B373F" w:rsidP="00634C5C">
            <w:pPr>
              <w:snapToGrid w:val="0"/>
              <w:ind w:left="0" w:hanging="2"/>
            </w:pPr>
            <w: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493" w:type="dxa"/>
            <w:tcBorders>
              <w:top w:val="single" w:sz="4" w:space="0" w:color="000080"/>
              <w:left w:val="single" w:sz="4" w:space="0" w:color="000080"/>
              <w:bottom w:val="single" w:sz="4" w:space="0" w:color="000080"/>
              <w:right w:val="single" w:sz="4" w:space="0" w:color="000080"/>
            </w:tcBorders>
          </w:tcPr>
          <w:p w:rsidR="001B373F" w:rsidRDefault="00136858" w:rsidP="00634C5C">
            <w:pPr>
              <w:snapToGrid w:val="0"/>
              <w:ind w:left="0" w:hanging="2"/>
              <w:rPr>
                <w:lang w:val="ru-RU"/>
              </w:rPr>
            </w:pPr>
            <w:r>
              <w:rPr>
                <w:lang w:val="ru-RU"/>
              </w:rPr>
              <w:t>7</w:t>
            </w:r>
          </w:p>
        </w:tc>
      </w:tr>
      <w:tr w:rsidR="001B373F" w:rsidTr="00634C5C">
        <w:tc>
          <w:tcPr>
            <w:tcW w:w="8781" w:type="dxa"/>
            <w:tcBorders>
              <w:left w:val="single" w:sz="4" w:space="0" w:color="000080"/>
              <w:bottom w:val="single" w:sz="4" w:space="0" w:color="000080"/>
            </w:tcBorders>
          </w:tcPr>
          <w:p w:rsidR="001B373F" w:rsidRDefault="001B373F" w:rsidP="00634C5C">
            <w:pPr>
              <w:snapToGrid w:val="0"/>
              <w:ind w:left="0" w:hanging="2"/>
            </w:pPr>
            <w: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493" w:type="dxa"/>
            <w:tcBorders>
              <w:left w:val="single" w:sz="4" w:space="0" w:color="000080"/>
              <w:bottom w:val="single" w:sz="4" w:space="0" w:color="000080"/>
              <w:right w:val="single" w:sz="4" w:space="0" w:color="000080"/>
            </w:tcBorders>
          </w:tcPr>
          <w:p w:rsidR="001B373F" w:rsidRDefault="00F853C5" w:rsidP="00634C5C">
            <w:pPr>
              <w:snapToGrid w:val="0"/>
              <w:ind w:left="0" w:hanging="2"/>
              <w:rPr>
                <w:lang w:val="ru-RU"/>
              </w:rPr>
            </w:pPr>
            <w:r>
              <w:rPr>
                <w:lang w:val="ru-RU"/>
              </w:rPr>
              <w:t>8</w:t>
            </w:r>
          </w:p>
        </w:tc>
      </w:tr>
      <w:tr w:rsidR="001B373F" w:rsidTr="00634C5C">
        <w:tc>
          <w:tcPr>
            <w:tcW w:w="8781" w:type="dxa"/>
            <w:tcBorders>
              <w:top w:val="single" w:sz="4" w:space="0" w:color="000080"/>
              <w:left w:val="single" w:sz="4" w:space="0" w:color="000080"/>
              <w:bottom w:val="single" w:sz="4" w:space="0" w:color="000080"/>
            </w:tcBorders>
          </w:tcPr>
          <w:p w:rsidR="001B373F" w:rsidRDefault="001B373F" w:rsidP="00634C5C">
            <w:pPr>
              <w:snapToGrid w:val="0"/>
              <w:ind w:left="0" w:hanging="2"/>
            </w:pPr>
            <w:r>
              <w:t>5.1. Содержание дисциплины</w:t>
            </w:r>
          </w:p>
        </w:tc>
        <w:tc>
          <w:tcPr>
            <w:tcW w:w="1493" w:type="dxa"/>
            <w:tcBorders>
              <w:top w:val="single" w:sz="4" w:space="0" w:color="000080"/>
              <w:left w:val="single" w:sz="4" w:space="0" w:color="000080"/>
              <w:bottom w:val="single" w:sz="4" w:space="0" w:color="000080"/>
              <w:right w:val="single" w:sz="4" w:space="0" w:color="000080"/>
            </w:tcBorders>
          </w:tcPr>
          <w:p w:rsidR="001B373F" w:rsidRDefault="002B7B53" w:rsidP="00634C5C">
            <w:pPr>
              <w:snapToGrid w:val="0"/>
              <w:ind w:left="0" w:hanging="2"/>
              <w:rPr>
                <w:lang w:val="ru-RU"/>
              </w:rPr>
            </w:pPr>
            <w:r>
              <w:rPr>
                <w:lang w:val="ru-RU"/>
              </w:rPr>
              <w:t>8</w:t>
            </w:r>
          </w:p>
        </w:tc>
      </w:tr>
      <w:tr w:rsidR="001B373F" w:rsidTr="00634C5C">
        <w:tc>
          <w:tcPr>
            <w:tcW w:w="8781" w:type="dxa"/>
            <w:tcBorders>
              <w:top w:val="single" w:sz="4" w:space="0" w:color="000080"/>
              <w:left w:val="single" w:sz="4" w:space="0" w:color="000080"/>
              <w:bottom w:val="single" w:sz="4" w:space="0" w:color="000080"/>
            </w:tcBorders>
          </w:tcPr>
          <w:p w:rsidR="001B373F" w:rsidRDefault="001B373F" w:rsidP="00634C5C">
            <w:pPr>
              <w:snapToGrid w:val="0"/>
              <w:ind w:left="0" w:hanging="2"/>
            </w:pPr>
            <w:r>
              <w:t>5.2. Учебно – тематический план</w:t>
            </w:r>
          </w:p>
        </w:tc>
        <w:tc>
          <w:tcPr>
            <w:tcW w:w="1493" w:type="dxa"/>
            <w:tcBorders>
              <w:top w:val="single" w:sz="4" w:space="0" w:color="000080"/>
              <w:left w:val="single" w:sz="4" w:space="0" w:color="000080"/>
              <w:bottom w:val="single" w:sz="4" w:space="0" w:color="000080"/>
              <w:right w:val="single" w:sz="4" w:space="0" w:color="000080"/>
            </w:tcBorders>
          </w:tcPr>
          <w:p w:rsidR="001B373F" w:rsidRDefault="00D05378" w:rsidP="00634C5C">
            <w:pPr>
              <w:snapToGrid w:val="0"/>
              <w:ind w:left="0" w:hanging="2"/>
              <w:rPr>
                <w:lang w:val="ru-RU"/>
              </w:rPr>
            </w:pPr>
            <w:r>
              <w:t>9</w:t>
            </w:r>
          </w:p>
        </w:tc>
      </w:tr>
      <w:tr w:rsidR="001B373F" w:rsidTr="00634C5C">
        <w:tc>
          <w:tcPr>
            <w:tcW w:w="8781" w:type="dxa"/>
            <w:tcBorders>
              <w:top w:val="single" w:sz="4" w:space="0" w:color="000080"/>
              <w:left w:val="single" w:sz="4" w:space="0" w:color="000080"/>
              <w:bottom w:val="single" w:sz="4" w:space="0" w:color="000080"/>
            </w:tcBorders>
          </w:tcPr>
          <w:p w:rsidR="001B373F" w:rsidRDefault="001B373F" w:rsidP="00634C5C">
            <w:pPr>
              <w:snapToGrid w:val="0"/>
              <w:ind w:left="0" w:hanging="2"/>
            </w:pPr>
            <w:r>
              <w:t>5.3. Содержание семинаров, практических занятий</w:t>
            </w:r>
          </w:p>
        </w:tc>
        <w:tc>
          <w:tcPr>
            <w:tcW w:w="1493" w:type="dxa"/>
            <w:tcBorders>
              <w:top w:val="single" w:sz="4" w:space="0" w:color="000080"/>
              <w:left w:val="single" w:sz="4" w:space="0" w:color="000080"/>
              <w:bottom w:val="single" w:sz="4" w:space="0" w:color="000080"/>
              <w:right w:val="single" w:sz="4" w:space="0" w:color="000080"/>
            </w:tcBorders>
          </w:tcPr>
          <w:p w:rsidR="001B373F" w:rsidRDefault="00136858" w:rsidP="00634C5C">
            <w:pPr>
              <w:snapToGrid w:val="0"/>
              <w:ind w:left="0" w:hanging="2"/>
              <w:rPr>
                <w:lang w:val="ru-RU"/>
              </w:rPr>
            </w:pPr>
            <w:r>
              <w:rPr>
                <w:lang w:val="ru-RU"/>
              </w:rPr>
              <w:t>9</w:t>
            </w:r>
          </w:p>
        </w:tc>
      </w:tr>
      <w:tr w:rsidR="001B373F" w:rsidTr="00634C5C">
        <w:tc>
          <w:tcPr>
            <w:tcW w:w="8781" w:type="dxa"/>
            <w:tcBorders>
              <w:top w:val="single" w:sz="4" w:space="0" w:color="000080"/>
              <w:left w:val="single" w:sz="4" w:space="0" w:color="000080"/>
              <w:bottom w:val="single" w:sz="4" w:space="0" w:color="000080"/>
            </w:tcBorders>
          </w:tcPr>
          <w:p w:rsidR="001B373F" w:rsidRDefault="001B373F" w:rsidP="00634C5C">
            <w:pPr>
              <w:snapToGrid w:val="0"/>
              <w:ind w:left="0" w:hanging="2"/>
            </w:pPr>
            <w:r>
              <w:t>6. Перечень учебно-методического обеспечения для самостоятельной работы обучающихся по дисциплине</w:t>
            </w:r>
          </w:p>
        </w:tc>
        <w:tc>
          <w:tcPr>
            <w:tcW w:w="1493" w:type="dxa"/>
            <w:tcBorders>
              <w:top w:val="single" w:sz="4" w:space="0" w:color="000080"/>
              <w:left w:val="single" w:sz="4" w:space="0" w:color="000080"/>
              <w:bottom w:val="single" w:sz="4" w:space="0" w:color="000080"/>
              <w:right w:val="single" w:sz="4" w:space="0" w:color="000080"/>
            </w:tcBorders>
          </w:tcPr>
          <w:p w:rsidR="001B373F" w:rsidRDefault="00354571" w:rsidP="00634C5C">
            <w:pPr>
              <w:snapToGrid w:val="0"/>
              <w:ind w:left="0" w:hanging="2"/>
              <w:rPr>
                <w:lang w:val="ru-RU"/>
              </w:rPr>
            </w:pPr>
            <w:r>
              <w:rPr>
                <w:lang w:val="ru-RU"/>
              </w:rPr>
              <w:t>11</w:t>
            </w:r>
          </w:p>
        </w:tc>
      </w:tr>
      <w:tr w:rsidR="001B373F" w:rsidTr="00634C5C">
        <w:tc>
          <w:tcPr>
            <w:tcW w:w="8781" w:type="dxa"/>
            <w:tcBorders>
              <w:top w:val="single" w:sz="4" w:space="0" w:color="000080"/>
              <w:left w:val="single" w:sz="4" w:space="0" w:color="000080"/>
              <w:bottom w:val="single" w:sz="4" w:space="0" w:color="000080"/>
            </w:tcBorders>
          </w:tcPr>
          <w:p w:rsidR="001B373F" w:rsidRDefault="001B373F" w:rsidP="00634C5C">
            <w:pPr>
              <w:snapToGrid w:val="0"/>
              <w:ind w:left="0" w:hanging="2"/>
            </w:pPr>
            <w:r>
              <w:t>6.1. Перечень вопросов, отводимых на самостоятельное освоение дисциплины, формы внеаудиторной самостоятельной работы</w:t>
            </w:r>
          </w:p>
        </w:tc>
        <w:tc>
          <w:tcPr>
            <w:tcW w:w="1493" w:type="dxa"/>
            <w:tcBorders>
              <w:top w:val="single" w:sz="4" w:space="0" w:color="000080"/>
              <w:left w:val="single" w:sz="4" w:space="0" w:color="000080"/>
              <w:bottom w:val="single" w:sz="4" w:space="0" w:color="000080"/>
              <w:right w:val="single" w:sz="4" w:space="0" w:color="000080"/>
            </w:tcBorders>
          </w:tcPr>
          <w:p w:rsidR="001B373F" w:rsidRDefault="00354571" w:rsidP="00634C5C">
            <w:pPr>
              <w:snapToGrid w:val="0"/>
              <w:ind w:left="0" w:hanging="2"/>
              <w:rPr>
                <w:lang w:val="ru-RU"/>
              </w:rPr>
            </w:pPr>
            <w:r>
              <w:rPr>
                <w:lang w:val="ru-RU"/>
              </w:rPr>
              <w:t>11</w:t>
            </w:r>
          </w:p>
        </w:tc>
      </w:tr>
      <w:tr w:rsidR="001B373F" w:rsidTr="00634C5C">
        <w:tc>
          <w:tcPr>
            <w:tcW w:w="8781" w:type="dxa"/>
            <w:tcBorders>
              <w:top w:val="single" w:sz="4" w:space="0" w:color="000080"/>
              <w:left w:val="single" w:sz="4" w:space="0" w:color="000080"/>
              <w:bottom w:val="single" w:sz="4" w:space="0" w:color="000080"/>
            </w:tcBorders>
          </w:tcPr>
          <w:p w:rsidR="001B373F" w:rsidRDefault="001B373F" w:rsidP="00634C5C">
            <w:pPr>
              <w:snapToGrid w:val="0"/>
              <w:ind w:left="0" w:hanging="2"/>
            </w:pPr>
            <w:r>
              <w:t xml:space="preserve">6.2. Перечень вопросов, заданий, тем для подготовки к текущему контролю </w:t>
            </w:r>
          </w:p>
        </w:tc>
        <w:tc>
          <w:tcPr>
            <w:tcW w:w="1493" w:type="dxa"/>
            <w:tcBorders>
              <w:top w:val="single" w:sz="4" w:space="0" w:color="000080"/>
              <w:left w:val="single" w:sz="4" w:space="0" w:color="000080"/>
              <w:bottom w:val="single" w:sz="4" w:space="0" w:color="000080"/>
              <w:right w:val="single" w:sz="4" w:space="0" w:color="000080"/>
            </w:tcBorders>
          </w:tcPr>
          <w:p w:rsidR="001B373F" w:rsidRDefault="00D05378" w:rsidP="00634C5C">
            <w:pPr>
              <w:snapToGrid w:val="0"/>
              <w:ind w:left="0" w:hanging="2"/>
              <w:rPr>
                <w:lang w:val="ru-RU"/>
              </w:rPr>
            </w:pPr>
            <w:r>
              <w:rPr>
                <w:lang w:val="ru-RU"/>
              </w:rPr>
              <w:t>13</w:t>
            </w:r>
          </w:p>
        </w:tc>
      </w:tr>
      <w:tr w:rsidR="001B373F" w:rsidTr="00634C5C">
        <w:tc>
          <w:tcPr>
            <w:tcW w:w="8781" w:type="dxa"/>
            <w:tcBorders>
              <w:left w:val="single" w:sz="4" w:space="0" w:color="000080"/>
              <w:bottom w:val="single" w:sz="4" w:space="0" w:color="000080"/>
            </w:tcBorders>
          </w:tcPr>
          <w:p w:rsidR="001B373F" w:rsidRDefault="001B373F" w:rsidP="00634C5C">
            <w:pPr>
              <w:snapToGrid w:val="0"/>
              <w:ind w:left="0" w:hanging="2"/>
            </w:pPr>
            <w:r>
              <w:t>7. Фонд оценочных средств для проведения промежуточной аттестации обучающихся по дисциплине</w:t>
            </w:r>
          </w:p>
        </w:tc>
        <w:tc>
          <w:tcPr>
            <w:tcW w:w="1493" w:type="dxa"/>
            <w:tcBorders>
              <w:left w:val="single" w:sz="4" w:space="0" w:color="000080"/>
              <w:bottom w:val="single" w:sz="4" w:space="0" w:color="000080"/>
              <w:right w:val="single" w:sz="4" w:space="0" w:color="000080"/>
            </w:tcBorders>
          </w:tcPr>
          <w:p w:rsidR="001B373F" w:rsidRDefault="00136858" w:rsidP="00634C5C">
            <w:pPr>
              <w:snapToGrid w:val="0"/>
              <w:ind w:left="0" w:hanging="2"/>
              <w:rPr>
                <w:lang w:val="ru-RU"/>
              </w:rPr>
            </w:pPr>
            <w:r>
              <w:rPr>
                <w:lang w:val="ru-RU"/>
              </w:rPr>
              <w:t>19</w:t>
            </w:r>
          </w:p>
        </w:tc>
      </w:tr>
      <w:tr w:rsidR="001B373F" w:rsidTr="00634C5C">
        <w:tc>
          <w:tcPr>
            <w:tcW w:w="8781" w:type="dxa"/>
            <w:tcBorders>
              <w:left w:val="single" w:sz="4" w:space="0" w:color="000080"/>
              <w:bottom w:val="single" w:sz="4" w:space="0" w:color="000080"/>
            </w:tcBorders>
          </w:tcPr>
          <w:p w:rsidR="001B373F" w:rsidRDefault="001B373F" w:rsidP="00634C5C">
            <w:pPr>
              <w:snapToGrid w:val="0"/>
              <w:ind w:left="0" w:hanging="2"/>
            </w:pPr>
            <w:r>
              <w:t>8. Перечень основной и дополнительной учебной литературы, необходимой для освоения дисциплины</w:t>
            </w:r>
          </w:p>
        </w:tc>
        <w:tc>
          <w:tcPr>
            <w:tcW w:w="1493" w:type="dxa"/>
            <w:tcBorders>
              <w:left w:val="single" w:sz="4" w:space="0" w:color="000080"/>
              <w:bottom w:val="single" w:sz="4" w:space="0" w:color="000080"/>
              <w:right w:val="single" w:sz="4" w:space="0" w:color="000080"/>
            </w:tcBorders>
          </w:tcPr>
          <w:p w:rsidR="001B373F" w:rsidRDefault="00136858" w:rsidP="00634C5C">
            <w:pPr>
              <w:snapToGrid w:val="0"/>
              <w:ind w:left="0" w:hanging="2"/>
              <w:rPr>
                <w:lang w:val="ru-RU"/>
              </w:rPr>
            </w:pPr>
            <w:r>
              <w:rPr>
                <w:lang w:val="ru-RU"/>
              </w:rPr>
              <w:t>26</w:t>
            </w:r>
          </w:p>
        </w:tc>
      </w:tr>
      <w:tr w:rsidR="001B373F" w:rsidTr="00634C5C">
        <w:tc>
          <w:tcPr>
            <w:tcW w:w="8781" w:type="dxa"/>
            <w:tcBorders>
              <w:left w:val="single" w:sz="4" w:space="0" w:color="000080"/>
              <w:bottom w:val="single" w:sz="4" w:space="0" w:color="000080"/>
            </w:tcBorders>
          </w:tcPr>
          <w:p w:rsidR="001B373F" w:rsidRDefault="001B373F" w:rsidP="00634C5C">
            <w:pPr>
              <w:snapToGrid w:val="0"/>
              <w:ind w:left="0" w:hanging="2"/>
              <w:rPr>
                <w:bCs/>
              </w:rPr>
            </w:pPr>
            <w:r>
              <w:t>9. П</w:t>
            </w:r>
            <w:r>
              <w:rPr>
                <w:bCs/>
              </w:rPr>
              <w:t>еречень ресурсов информационно-телекоммуникационной сети «Интернет», необходимых для освоения дисциплины</w:t>
            </w:r>
          </w:p>
        </w:tc>
        <w:tc>
          <w:tcPr>
            <w:tcW w:w="1493" w:type="dxa"/>
            <w:tcBorders>
              <w:left w:val="single" w:sz="4" w:space="0" w:color="000080"/>
              <w:bottom w:val="single" w:sz="4" w:space="0" w:color="000080"/>
              <w:right w:val="single" w:sz="4" w:space="0" w:color="000080"/>
            </w:tcBorders>
          </w:tcPr>
          <w:p w:rsidR="001B373F" w:rsidRDefault="004E23F2" w:rsidP="00634C5C">
            <w:pPr>
              <w:snapToGrid w:val="0"/>
              <w:ind w:left="0" w:hanging="2"/>
              <w:rPr>
                <w:lang w:val="ru-RU"/>
              </w:rPr>
            </w:pPr>
            <w:r>
              <w:rPr>
                <w:lang w:val="ru-RU"/>
              </w:rPr>
              <w:t>2</w:t>
            </w:r>
            <w:r w:rsidR="00136858">
              <w:rPr>
                <w:lang w:val="ru-RU"/>
              </w:rPr>
              <w:t>7</w:t>
            </w:r>
          </w:p>
        </w:tc>
      </w:tr>
      <w:tr w:rsidR="001B373F" w:rsidTr="00634C5C">
        <w:tc>
          <w:tcPr>
            <w:tcW w:w="8781" w:type="dxa"/>
            <w:tcBorders>
              <w:left w:val="single" w:sz="4" w:space="0" w:color="000080"/>
              <w:bottom w:val="single" w:sz="4" w:space="0" w:color="000080"/>
            </w:tcBorders>
          </w:tcPr>
          <w:p w:rsidR="001B373F" w:rsidRDefault="001B373F" w:rsidP="00634C5C">
            <w:pPr>
              <w:snapToGrid w:val="0"/>
              <w:ind w:left="0" w:hanging="2"/>
              <w:rPr>
                <w:rFonts w:eastAsia="Calibri"/>
              </w:rPr>
            </w:pPr>
            <w:r>
              <w:rPr>
                <w:rFonts w:eastAsia="Calibri"/>
              </w:rPr>
              <w:t>10. Методические указания для обучающихся по освоению дисциплины</w:t>
            </w:r>
          </w:p>
        </w:tc>
        <w:tc>
          <w:tcPr>
            <w:tcW w:w="1493" w:type="dxa"/>
            <w:tcBorders>
              <w:left w:val="single" w:sz="4" w:space="0" w:color="000080"/>
              <w:bottom w:val="single" w:sz="4" w:space="0" w:color="000080"/>
              <w:right w:val="single" w:sz="4" w:space="0" w:color="000080"/>
            </w:tcBorders>
          </w:tcPr>
          <w:p w:rsidR="001B373F" w:rsidRDefault="00D05378" w:rsidP="00634C5C">
            <w:pPr>
              <w:snapToGrid w:val="0"/>
              <w:ind w:left="0" w:hanging="2"/>
              <w:rPr>
                <w:lang w:val="ru-RU"/>
              </w:rPr>
            </w:pPr>
            <w:r>
              <w:rPr>
                <w:lang w:val="ru-RU"/>
              </w:rPr>
              <w:t>29</w:t>
            </w:r>
          </w:p>
        </w:tc>
      </w:tr>
      <w:tr w:rsidR="001B373F" w:rsidTr="00634C5C">
        <w:tc>
          <w:tcPr>
            <w:tcW w:w="8781" w:type="dxa"/>
            <w:tcBorders>
              <w:left w:val="single" w:sz="4" w:space="0" w:color="000080"/>
              <w:bottom w:val="single" w:sz="4" w:space="0" w:color="000080"/>
            </w:tcBorders>
          </w:tcPr>
          <w:p w:rsidR="001B373F" w:rsidRDefault="001B373F" w:rsidP="00634C5C">
            <w:pPr>
              <w:snapToGrid w:val="0"/>
              <w:ind w:left="0" w:hanging="2"/>
              <w:rPr>
                <w:rFonts w:eastAsia="Calibri"/>
              </w:rPr>
            </w:pPr>
            <w:r>
              <w:rPr>
                <w:rFonts w:eastAsia="Calibri"/>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493" w:type="dxa"/>
            <w:tcBorders>
              <w:left w:val="single" w:sz="4" w:space="0" w:color="000080"/>
              <w:bottom w:val="single" w:sz="4" w:space="0" w:color="000080"/>
              <w:right w:val="single" w:sz="4" w:space="0" w:color="000080"/>
            </w:tcBorders>
          </w:tcPr>
          <w:p w:rsidR="001B373F" w:rsidRDefault="00D05378" w:rsidP="00634C5C">
            <w:pPr>
              <w:snapToGrid w:val="0"/>
              <w:ind w:left="0" w:hanging="2"/>
              <w:rPr>
                <w:lang w:val="ru-RU"/>
              </w:rPr>
            </w:pPr>
            <w:r>
              <w:rPr>
                <w:lang w:val="ru-RU"/>
              </w:rPr>
              <w:t>33</w:t>
            </w:r>
          </w:p>
        </w:tc>
      </w:tr>
      <w:tr w:rsidR="001B373F" w:rsidTr="00634C5C">
        <w:tc>
          <w:tcPr>
            <w:tcW w:w="8781" w:type="dxa"/>
            <w:tcBorders>
              <w:left w:val="single" w:sz="4" w:space="0" w:color="000080"/>
              <w:bottom w:val="single" w:sz="4" w:space="0" w:color="000080"/>
            </w:tcBorders>
          </w:tcPr>
          <w:p w:rsidR="001B373F" w:rsidRDefault="001B373F" w:rsidP="00634C5C">
            <w:pPr>
              <w:snapToGrid w:val="0"/>
              <w:ind w:left="0" w:hanging="2"/>
            </w:pPr>
            <w:r>
              <w:t>12. Описание материально-технической базы, необходимой для осуществления образовательного процесса по дисциплине</w:t>
            </w:r>
          </w:p>
        </w:tc>
        <w:tc>
          <w:tcPr>
            <w:tcW w:w="1493" w:type="dxa"/>
            <w:tcBorders>
              <w:left w:val="single" w:sz="4" w:space="0" w:color="000080"/>
              <w:bottom w:val="single" w:sz="4" w:space="0" w:color="000080"/>
              <w:right w:val="single" w:sz="4" w:space="0" w:color="000080"/>
            </w:tcBorders>
          </w:tcPr>
          <w:p w:rsidR="001B373F" w:rsidRDefault="001A4926" w:rsidP="00634C5C">
            <w:pPr>
              <w:snapToGrid w:val="0"/>
              <w:ind w:left="0" w:hanging="2"/>
              <w:rPr>
                <w:lang w:val="ru-RU"/>
              </w:rPr>
            </w:pPr>
            <w:r>
              <w:rPr>
                <w:lang w:val="ru-RU"/>
              </w:rPr>
              <w:t>33</w:t>
            </w:r>
          </w:p>
        </w:tc>
      </w:tr>
    </w:tbl>
    <w:p w:rsidR="001B373F" w:rsidRDefault="001B373F" w:rsidP="001B373F">
      <w:pPr>
        <w:ind w:left="0" w:hanging="2"/>
      </w:pPr>
    </w:p>
    <w:p w:rsidR="001B373F" w:rsidRDefault="001B373F" w:rsidP="001B373F">
      <w:pPr>
        <w:pBdr>
          <w:top w:val="nil"/>
          <w:left w:val="nil"/>
          <w:bottom w:val="nil"/>
          <w:right w:val="nil"/>
          <w:between w:val="nil"/>
        </w:pBdr>
        <w:spacing w:after="255" w:line="254" w:lineRule="auto"/>
        <w:ind w:leftChars="0" w:left="0" w:right="52" w:firstLineChars="0" w:firstLine="0"/>
        <w:rPr>
          <w:color w:val="000000"/>
        </w:rPr>
      </w:pPr>
    </w:p>
    <w:p w:rsidR="001B373F" w:rsidRDefault="001B373F" w:rsidP="001B373F">
      <w:pPr>
        <w:pBdr>
          <w:top w:val="nil"/>
          <w:left w:val="nil"/>
          <w:bottom w:val="nil"/>
          <w:right w:val="nil"/>
          <w:between w:val="nil"/>
        </w:pBdr>
        <w:spacing w:after="255" w:line="254" w:lineRule="auto"/>
        <w:ind w:leftChars="0" w:left="0" w:right="52" w:firstLineChars="0" w:firstLine="0"/>
        <w:rPr>
          <w:color w:val="000000"/>
        </w:rPr>
      </w:pPr>
    </w:p>
    <w:p w:rsidR="001B373F" w:rsidRDefault="001B373F" w:rsidP="001B373F">
      <w:pPr>
        <w:pBdr>
          <w:top w:val="nil"/>
          <w:left w:val="nil"/>
          <w:bottom w:val="nil"/>
          <w:right w:val="nil"/>
          <w:between w:val="nil"/>
        </w:pBdr>
        <w:spacing w:after="255" w:line="254" w:lineRule="auto"/>
        <w:ind w:leftChars="0" w:left="0" w:right="52" w:firstLineChars="0" w:firstLine="0"/>
        <w:rPr>
          <w:color w:val="000000"/>
        </w:rPr>
      </w:pPr>
    </w:p>
    <w:p w:rsidR="001B373F" w:rsidRDefault="001B373F" w:rsidP="001B373F">
      <w:pPr>
        <w:pBdr>
          <w:top w:val="nil"/>
          <w:left w:val="nil"/>
          <w:bottom w:val="nil"/>
          <w:right w:val="nil"/>
          <w:between w:val="nil"/>
        </w:pBdr>
        <w:spacing w:after="255" w:line="254" w:lineRule="auto"/>
        <w:ind w:leftChars="0" w:left="0" w:right="52" w:firstLineChars="0" w:firstLine="0"/>
        <w:rPr>
          <w:color w:val="000000"/>
        </w:rPr>
      </w:pPr>
    </w:p>
    <w:p w:rsidR="001B373F" w:rsidRDefault="001B373F" w:rsidP="001B373F">
      <w:pPr>
        <w:pBdr>
          <w:top w:val="nil"/>
          <w:left w:val="nil"/>
          <w:bottom w:val="nil"/>
          <w:right w:val="nil"/>
          <w:between w:val="nil"/>
        </w:pBdr>
        <w:spacing w:after="255" w:line="254" w:lineRule="auto"/>
        <w:ind w:leftChars="0" w:left="0" w:right="52" w:firstLineChars="0" w:firstLine="0"/>
        <w:rPr>
          <w:color w:val="000000"/>
        </w:rPr>
      </w:pPr>
    </w:p>
    <w:p w:rsidR="001B373F" w:rsidRDefault="001B373F" w:rsidP="001B373F">
      <w:pPr>
        <w:pBdr>
          <w:top w:val="nil"/>
          <w:left w:val="nil"/>
          <w:bottom w:val="nil"/>
          <w:right w:val="nil"/>
          <w:between w:val="nil"/>
        </w:pBdr>
        <w:spacing w:after="255" w:line="254" w:lineRule="auto"/>
        <w:ind w:leftChars="0" w:left="0" w:right="52" w:firstLineChars="0" w:firstLine="0"/>
        <w:rPr>
          <w:color w:val="000000"/>
        </w:rPr>
      </w:pPr>
    </w:p>
    <w:p w:rsidR="001B373F" w:rsidRDefault="001B373F" w:rsidP="001B373F">
      <w:pPr>
        <w:pBdr>
          <w:top w:val="nil"/>
          <w:left w:val="nil"/>
          <w:bottom w:val="nil"/>
          <w:right w:val="nil"/>
          <w:between w:val="nil"/>
        </w:pBdr>
        <w:spacing w:after="255" w:line="254" w:lineRule="auto"/>
        <w:ind w:leftChars="0" w:left="0" w:right="52" w:firstLineChars="0" w:firstLine="0"/>
        <w:rPr>
          <w:color w:val="000000"/>
        </w:rPr>
      </w:pPr>
    </w:p>
    <w:p w:rsidR="001B373F" w:rsidRDefault="001B373F" w:rsidP="001B373F">
      <w:pPr>
        <w:pBdr>
          <w:top w:val="nil"/>
          <w:left w:val="nil"/>
          <w:bottom w:val="nil"/>
          <w:right w:val="nil"/>
          <w:between w:val="nil"/>
        </w:pBdr>
        <w:spacing w:after="255" w:line="254" w:lineRule="auto"/>
        <w:ind w:leftChars="0" w:left="0" w:right="52" w:firstLineChars="0" w:firstLine="0"/>
        <w:rPr>
          <w:color w:val="000000"/>
        </w:rPr>
      </w:pPr>
    </w:p>
    <w:p w:rsidR="001B373F" w:rsidRDefault="001B373F" w:rsidP="001B373F">
      <w:pPr>
        <w:pBdr>
          <w:top w:val="nil"/>
          <w:left w:val="nil"/>
          <w:bottom w:val="nil"/>
          <w:right w:val="nil"/>
          <w:between w:val="nil"/>
        </w:pBdr>
        <w:spacing w:after="255" w:line="254" w:lineRule="auto"/>
        <w:ind w:leftChars="0" w:left="0" w:right="52" w:firstLineChars="0" w:firstLine="0"/>
        <w:rPr>
          <w:color w:val="000000"/>
        </w:rPr>
      </w:pPr>
    </w:p>
    <w:p w:rsidR="00F60C27" w:rsidRPr="001B373F" w:rsidRDefault="001B373F" w:rsidP="001B373F">
      <w:pPr>
        <w:pBdr>
          <w:top w:val="nil"/>
          <w:left w:val="nil"/>
          <w:bottom w:val="nil"/>
          <w:right w:val="nil"/>
          <w:between w:val="nil"/>
        </w:pBdr>
        <w:spacing w:after="255" w:line="254" w:lineRule="auto"/>
        <w:ind w:leftChars="0" w:left="0" w:right="52" w:firstLineChars="0" w:firstLine="0"/>
        <w:rPr>
          <w:color w:val="000000"/>
        </w:rPr>
      </w:pPr>
      <w:r>
        <w:rPr>
          <w:b/>
          <w:color w:val="000000"/>
          <w:lang w:val="ru-RU"/>
        </w:rPr>
        <w:lastRenderedPageBreak/>
        <w:t xml:space="preserve">1. </w:t>
      </w:r>
      <w:r w:rsidR="003C3188" w:rsidRPr="001B373F">
        <w:rPr>
          <w:b/>
          <w:color w:val="000000"/>
          <w:lang w:val="ru-RU"/>
        </w:rPr>
        <w:t>НАИМЕНОВАНИЕ</w:t>
      </w:r>
      <w:r w:rsidR="00FF757A" w:rsidRPr="001B373F">
        <w:rPr>
          <w:b/>
          <w:color w:val="000000"/>
        </w:rPr>
        <w:t xml:space="preserve"> ДИСЦИПЛИНЫ  </w:t>
      </w:r>
    </w:p>
    <w:p w:rsidR="00F60C27" w:rsidRPr="00634C5C" w:rsidRDefault="003C3188">
      <w:pPr>
        <w:pBdr>
          <w:top w:val="nil"/>
          <w:left w:val="nil"/>
          <w:bottom w:val="nil"/>
          <w:right w:val="nil"/>
          <w:between w:val="nil"/>
        </w:pBdr>
        <w:spacing w:after="255" w:line="254" w:lineRule="auto"/>
        <w:ind w:left="1" w:right="52" w:hanging="3"/>
        <w:jc w:val="both"/>
        <w:rPr>
          <w:color w:val="000000"/>
          <w:lang w:val="ru-RU"/>
        </w:rPr>
      </w:pPr>
      <w:r>
        <w:rPr>
          <w:color w:val="000000"/>
          <w:sz w:val="26"/>
          <w:szCs w:val="26"/>
          <w:lang w:val="ru-RU"/>
        </w:rPr>
        <w:t xml:space="preserve"> </w:t>
      </w:r>
      <w:r w:rsidR="00634C5C">
        <w:rPr>
          <w:color w:val="000000"/>
          <w:sz w:val="28"/>
          <w:szCs w:val="28"/>
          <w:lang w:val="ru-RU"/>
        </w:rPr>
        <w:t xml:space="preserve"> </w:t>
      </w:r>
      <w:r w:rsidR="00AD2184">
        <w:rPr>
          <w:color w:val="000000"/>
          <w:sz w:val="28"/>
          <w:szCs w:val="28"/>
        </w:rPr>
        <w:t xml:space="preserve">ЛИНГВОСТРАНОВЕДЕНИЕ СТРАН </w:t>
      </w:r>
      <w:r w:rsidR="00634C5C" w:rsidRPr="00634C5C">
        <w:rPr>
          <w:color w:val="000000"/>
          <w:sz w:val="28"/>
          <w:szCs w:val="28"/>
        </w:rPr>
        <w:t>ОСНОВНОГО ИНОСТРАННОГО ЯЗЫКА</w:t>
      </w:r>
    </w:p>
    <w:p w:rsidR="00F60C27" w:rsidRPr="00C66EA7" w:rsidRDefault="00FF757A" w:rsidP="00C66EA7">
      <w:pPr>
        <w:pBdr>
          <w:top w:val="nil"/>
          <w:left w:val="nil"/>
          <w:bottom w:val="nil"/>
          <w:right w:val="nil"/>
          <w:between w:val="nil"/>
        </w:pBdr>
        <w:spacing w:after="255" w:line="254" w:lineRule="auto"/>
        <w:ind w:left="1" w:right="52" w:hanging="3"/>
        <w:jc w:val="both"/>
        <w:rPr>
          <w:color w:val="000000"/>
          <w:sz w:val="28"/>
          <w:szCs w:val="28"/>
          <w:lang w:val="ru-RU"/>
        </w:rPr>
      </w:pPr>
      <w:r>
        <w:rPr>
          <w:b/>
          <w:color w:val="000000"/>
          <w:sz w:val="28"/>
          <w:szCs w:val="28"/>
        </w:rPr>
        <w:t>2. П</w:t>
      </w:r>
      <w:r w:rsidR="003C3188">
        <w:rPr>
          <w:b/>
          <w:color w:val="000000"/>
          <w:sz w:val="28"/>
          <w:szCs w:val="28"/>
          <w:lang w:val="ru-RU"/>
        </w:rPr>
        <w:t xml:space="preserve">еречень </w:t>
      </w:r>
      <w:proofErr w:type="gramStart"/>
      <w:r w:rsidR="003C3188">
        <w:rPr>
          <w:b/>
          <w:color w:val="000000"/>
          <w:sz w:val="28"/>
          <w:szCs w:val="28"/>
          <w:lang w:val="ru-RU"/>
        </w:rPr>
        <w:t>п</w:t>
      </w:r>
      <w:r w:rsidR="003C3188">
        <w:rPr>
          <w:b/>
          <w:color w:val="000000"/>
          <w:sz w:val="28"/>
          <w:szCs w:val="28"/>
        </w:rPr>
        <w:t>ланируемых</w:t>
      </w:r>
      <w:r>
        <w:rPr>
          <w:b/>
          <w:color w:val="000000"/>
          <w:sz w:val="28"/>
          <w:szCs w:val="28"/>
        </w:rPr>
        <w:t xml:space="preserve">  результат</w:t>
      </w:r>
      <w:r w:rsidR="003C3188">
        <w:rPr>
          <w:b/>
          <w:color w:val="000000"/>
          <w:sz w:val="28"/>
          <w:szCs w:val="28"/>
        </w:rPr>
        <w:t>ов</w:t>
      </w:r>
      <w:proofErr w:type="gramEnd"/>
      <w:r w:rsidR="003C3188">
        <w:rPr>
          <w:b/>
          <w:color w:val="000000"/>
          <w:sz w:val="28"/>
          <w:szCs w:val="28"/>
        </w:rPr>
        <w:t xml:space="preserve"> освоения образовательной программы </w:t>
      </w:r>
      <w:r w:rsidR="003C3188">
        <w:rPr>
          <w:b/>
          <w:color w:val="000000"/>
          <w:sz w:val="28"/>
          <w:szCs w:val="28"/>
          <w:lang w:val="ru-RU"/>
        </w:rPr>
        <w:t>(перечень компетенций) с указанием индикаторов их достижения и планируемых результатов обучения по дисциплине</w:t>
      </w:r>
      <w:r w:rsidR="00C66EA7">
        <w:rPr>
          <w:color w:val="000000"/>
          <w:sz w:val="28"/>
          <w:szCs w:val="28"/>
          <w:lang w:val="ru-RU"/>
        </w:rPr>
        <w:t>:</w:t>
      </w:r>
    </w:p>
    <w:tbl>
      <w:tblPr>
        <w:tblStyle w:val="aa"/>
        <w:tblW w:w="10094" w:type="dxa"/>
        <w:tblInd w:w="-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0"/>
        <w:gridCol w:w="2234"/>
        <w:gridCol w:w="2791"/>
        <w:gridCol w:w="3959"/>
      </w:tblGrid>
      <w:tr w:rsidR="00F60C27" w:rsidTr="005D306E">
        <w:tc>
          <w:tcPr>
            <w:tcW w:w="1110" w:type="dxa"/>
            <w:tcMar>
              <w:top w:w="0" w:type="dxa"/>
              <w:left w:w="108" w:type="dxa"/>
              <w:bottom w:w="0" w:type="dxa"/>
              <w:right w:w="108" w:type="dxa"/>
            </w:tcMar>
          </w:tcPr>
          <w:p w:rsidR="00F60C27" w:rsidRDefault="00FF757A">
            <w:pPr>
              <w:pBdr>
                <w:top w:val="nil"/>
                <w:left w:val="nil"/>
                <w:bottom w:val="nil"/>
                <w:right w:val="nil"/>
                <w:between w:val="nil"/>
              </w:pBdr>
              <w:tabs>
                <w:tab w:val="left" w:pos="540"/>
                <w:tab w:val="left" w:pos="709"/>
              </w:tabs>
              <w:spacing w:after="11" w:line="240" w:lineRule="auto"/>
              <w:ind w:left="0" w:hanging="2"/>
              <w:rPr>
                <w:color w:val="000000"/>
              </w:rPr>
            </w:pPr>
            <w:r>
              <w:rPr>
                <w:b/>
                <w:color w:val="000000"/>
              </w:rPr>
              <w:t>Код компетенции</w:t>
            </w:r>
          </w:p>
        </w:tc>
        <w:tc>
          <w:tcPr>
            <w:tcW w:w="2234" w:type="dxa"/>
            <w:tcMar>
              <w:top w:w="0" w:type="dxa"/>
              <w:left w:w="108" w:type="dxa"/>
              <w:bottom w:w="0" w:type="dxa"/>
              <w:right w:w="108" w:type="dxa"/>
            </w:tcMar>
          </w:tcPr>
          <w:p w:rsidR="00F60C27" w:rsidRDefault="00FF757A">
            <w:pPr>
              <w:pBdr>
                <w:top w:val="nil"/>
                <w:left w:val="nil"/>
                <w:bottom w:val="nil"/>
                <w:right w:val="nil"/>
                <w:between w:val="nil"/>
              </w:pBdr>
              <w:tabs>
                <w:tab w:val="left" w:pos="540"/>
                <w:tab w:val="left" w:pos="709"/>
              </w:tabs>
              <w:spacing w:after="11" w:line="240" w:lineRule="auto"/>
              <w:ind w:left="0" w:hanging="2"/>
              <w:rPr>
                <w:color w:val="000000"/>
              </w:rPr>
            </w:pPr>
            <w:r>
              <w:rPr>
                <w:b/>
                <w:color w:val="000000"/>
              </w:rPr>
              <w:t>Наименование компетенции</w:t>
            </w:r>
          </w:p>
        </w:tc>
        <w:tc>
          <w:tcPr>
            <w:tcW w:w="2791" w:type="dxa"/>
            <w:tcMar>
              <w:top w:w="0" w:type="dxa"/>
              <w:left w:w="108" w:type="dxa"/>
              <w:bottom w:w="0" w:type="dxa"/>
              <w:right w:w="108" w:type="dxa"/>
            </w:tcMar>
          </w:tcPr>
          <w:p w:rsidR="00F60C27" w:rsidRDefault="00FF757A">
            <w:pPr>
              <w:pBdr>
                <w:top w:val="nil"/>
                <w:left w:val="nil"/>
                <w:bottom w:val="nil"/>
                <w:right w:val="nil"/>
                <w:between w:val="nil"/>
              </w:pBdr>
              <w:tabs>
                <w:tab w:val="left" w:pos="540"/>
                <w:tab w:val="left" w:pos="709"/>
              </w:tabs>
              <w:spacing w:after="11" w:line="240" w:lineRule="auto"/>
              <w:ind w:left="0" w:hanging="2"/>
              <w:rPr>
                <w:color w:val="000000"/>
              </w:rPr>
            </w:pPr>
            <w:r>
              <w:rPr>
                <w:b/>
                <w:color w:val="000000"/>
              </w:rPr>
              <w:t>Индикаторы достижения компетенции</w:t>
            </w:r>
            <w:r>
              <w:rPr>
                <w:b/>
                <w:color w:val="000000"/>
                <w:vertAlign w:val="superscript"/>
              </w:rPr>
              <w:footnoteReference w:id="1"/>
            </w:r>
          </w:p>
        </w:tc>
        <w:tc>
          <w:tcPr>
            <w:tcW w:w="3959" w:type="dxa"/>
            <w:tcMar>
              <w:top w:w="0" w:type="dxa"/>
              <w:left w:w="108" w:type="dxa"/>
              <w:bottom w:w="0" w:type="dxa"/>
              <w:right w:w="108" w:type="dxa"/>
            </w:tcMar>
          </w:tcPr>
          <w:p w:rsidR="00F60C27" w:rsidRDefault="007A76C0">
            <w:pPr>
              <w:pBdr>
                <w:top w:val="nil"/>
                <w:left w:val="nil"/>
                <w:bottom w:val="nil"/>
                <w:right w:val="nil"/>
                <w:between w:val="nil"/>
              </w:pBdr>
              <w:tabs>
                <w:tab w:val="left" w:pos="540"/>
                <w:tab w:val="left" w:pos="709"/>
              </w:tabs>
              <w:spacing w:after="11" w:line="240" w:lineRule="auto"/>
              <w:ind w:left="0" w:hanging="2"/>
              <w:rPr>
                <w:color w:val="000000"/>
              </w:rPr>
            </w:pPr>
            <w:r w:rsidRPr="007A76C0">
              <w:rPr>
                <w:b/>
                <w:color w:val="000000"/>
                <w:lang w:val="ru-RU"/>
              </w:rPr>
              <w:t>Результаты обучения (умения и знания), соотнесенные с индикаторами достижения компетенции</w:t>
            </w:r>
          </w:p>
        </w:tc>
      </w:tr>
      <w:tr w:rsidR="00F60C27" w:rsidTr="005D306E">
        <w:tc>
          <w:tcPr>
            <w:tcW w:w="1110" w:type="dxa"/>
            <w:tcMar>
              <w:top w:w="0" w:type="dxa"/>
              <w:left w:w="108" w:type="dxa"/>
              <w:bottom w:w="0" w:type="dxa"/>
              <w:right w:w="108" w:type="dxa"/>
            </w:tcMar>
          </w:tcPr>
          <w:p w:rsidR="00F60C27" w:rsidRDefault="00634C5C">
            <w:pPr>
              <w:pBdr>
                <w:top w:val="nil"/>
                <w:left w:val="nil"/>
                <w:bottom w:val="nil"/>
                <w:right w:val="nil"/>
                <w:between w:val="nil"/>
              </w:pBdr>
              <w:tabs>
                <w:tab w:val="left" w:pos="540"/>
                <w:tab w:val="left" w:pos="709"/>
              </w:tabs>
              <w:spacing w:after="11" w:line="240" w:lineRule="auto"/>
              <w:ind w:left="0" w:hanging="2"/>
              <w:rPr>
                <w:b/>
                <w:color w:val="000000"/>
                <w:lang w:val="ru-RU"/>
              </w:rPr>
            </w:pPr>
            <w:r>
              <w:rPr>
                <w:b/>
                <w:color w:val="000000"/>
                <w:lang w:val="ru-RU"/>
              </w:rPr>
              <w:t xml:space="preserve"> </w:t>
            </w:r>
          </w:p>
          <w:p w:rsidR="00634C5C" w:rsidRDefault="00634C5C">
            <w:pPr>
              <w:pBdr>
                <w:top w:val="nil"/>
                <w:left w:val="nil"/>
                <w:bottom w:val="nil"/>
                <w:right w:val="nil"/>
                <w:between w:val="nil"/>
              </w:pBdr>
              <w:tabs>
                <w:tab w:val="left" w:pos="540"/>
                <w:tab w:val="left" w:pos="709"/>
              </w:tabs>
              <w:spacing w:after="11" w:line="240" w:lineRule="auto"/>
              <w:ind w:left="1" w:hanging="3"/>
              <w:rPr>
                <w:color w:val="000000"/>
                <w:sz w:val="28"/>
                <w:szCs w:val="28"/>
              </w:rPr>
            </w:pPr>
          </w:p>
          <w:p w:rsidR="00634C5C" w:rsidRPr="00634C5C" w:rsidRDefault="00634C5C" w:rsidP="00634C5C">
            <w:pPr>
              <w:pBdr>
                <w:top w:val="nil"/>
                <w:left w:val="nil"/>
                <w:bottom w:val="nil"/>
                <w:right w:val="nil"/>
                <w:between w:val="nil"/>
              </w:pBdr>
              <w:tabs>
                <w:tab w:val="left" w:pos="540"/>
                <w:tab w:val="left" w:pos="709"/>
              </w:tabs>
              <w:spacing w:after="11" w:line="240" w:lineRule="auto"/>
              <w:ind w:leftChars="0" w:left="0" w:firstLineChars="0" w:firstLine="0"/>
              <w:rPr>
                <w:color w:val="000000"/>
                <w:lang w:val="ru-RU"/>
              </w:rPr>
            </w:pPr>
            <w:r>
              <w:rPr>
                <w:color w:val="000000"/>
                <w:sz w:val="28"/>
                <w:szCs w:val="28"/>
              </w:rPr>
              <w:t>ОПК-4</w:t>
            </w:r>
          </w:p>
        </w:tc>
        <w:tc>
          <w:tcPr>
            <w:tcW w:w="2234" w:type="dxa"/>
            <w:tcMar>
              <w:top w:w="0" w:type="dxa"/>
              <w:left w:w="108" w:type="dxa"/>
              <w:bottom w:w="0" w:type="dxa"/>
              <w:right w:w="108" w:type="dxa"/>
            </w:tcMar>
          </w:tcPr>
          <w:p w:rsidR="00F60C27" w:rsidRPr="00634C5C" w:rsidRDefault="00D96CD7" w:rsidP="00634C5C">
            <w:pPr>
              <w:pBdr>
                <w:top w:val="nil"/>
                <w:left w:val="nil"/>
                <w:bottom w:val="nil"/>
                <w:right w:val="nil"/>
                <w:between w:val="nil"/>
              </w:pBdr>
              <w:tabs>
                <w:tab w:val="left" w:pos="540"/>
                <w:tab w:val="left" w:pos="709"/>
              </w:tabs>
              <w:spacing w:after="11" w:line="240" w:lineRule="auto"/>
              <w:ind w:leftChars="0" w:left="0" w:firstLineChars="0" w:firstLine="0"/>
              <w:rPr>
                <w:color w:val="000000"/>
                <w:lang w:val="ru-RU"/>
              </w:rPr>
            </w:pPr>
            <w:r w:rsidRPr="00D96CD7">
              <w:rPr>
                <w:color w:val="000000"/>
                <w:lang w:val="ru-RU"/>
              </w:rPr>
              <w:t xml:space="preserve">Способен осуществлять межъязыковое и межкультурное взаимодействие в устной и письменной формах как в общей, так и профессиональной сферах общения </w:t>
            </w:r>
          </w:p>
        </w:tc>
        <w:tc>
          <w:tcPr>
            <w:tcW w:w="2791" w:type="dxa"/>
            <w:tcMar>
              <w:top w:w="0" w:type="dxa"/>
              <w:left w:w="108" w:type="dxa"/>
              <w:bottom w:w="0" w:type="dxa"/>
              <w:right w:w="108" w:type="dxa"/>
            </w:tcMar>
          </w:tcPr>
          <w:p w:rsidR="00634C5C" w:rsidRDefault="00634C5C" w:rsidP="00634C5C">
            <w:pPr>
              <w:pBdr>
                <w:top w:val="nil"/>
                <w:left w:val="nil"/>
                <w:bottom w:val="nil"/>
                <w:right w:val="nil"/>
                <w:between w:val="nil"/>
              </w:pBdr>
              <w:tabs>
                <w:tab w:val="left" w:pos="993"/>
              </w:tabs>
              <w:spacing w:after="11" w:line="240" w:lineRule="auto"/>
              <w:ind w:left="0" w:hanging="2"/>
              <w:rPr>
                <w:color w:val="000000"/>
              </w:rPr>
            </w:pPr>
            <w:r>
              <w:rPr>
                <w:color w:val="000000"/>
                <w:lang w:val="ru-RU"/>
              </w:rPr>
              <w:t xml:space="preserve"> </w:t>
            </w:r>
          </w:p>
          <w:p w:rsidR="00634C5C" w:rsidRDefault="00634C5C" w:rsidP="00634C5C">
            <w:pPr>
              <w:pBdr>
                <w:top w:val="nil"/>
                <w:left w:val="nil"/>
                <w:bottom w:val="nil"/>
                <w:right w:val="nil"/>
                <w:between w:val="nil"/>
              </w:pBdr>
              <w:spacing w:line="264" w:lineRule="auto"/>
              <w:ind w:left="0" w:right="2" w:hanging="2"/>
              <w:jc w:val="both"/>
              <w:rPr>
                <w:color w:val="000000"/>
              </w:rPr>
            </w:pPr>
            <w:r>
              <w:rPr>
                <w:color w:val="000000"/>
              </w:rPr>
              <w:t>1. Адекватно идентифицирует лингвокультурную специфику вербальной и невербальной деятельности участников межкультурного взаимодействия.</w:t>
            </w:r>
          </w:p>
          <w:p w:rsidR="00634C5C" w:rsidRDefault="00634C5C" w:rsidP="00634C5C">
            <w:pPr>
              <w:pBdr>
                <w:top w:val="nil"/>
                <w:left w:val="nil"/>
                <w:bottom w:val="nil"/>
                <w:right w:val="nil"/>
                <w:between w:val="nil"/>
              </w:pBdr>
              <w:spacing w:line="264" w:lineRule="auto"/>
              <w:ind w:leftChars="0" w:left="0" w:right="2" w:firstLineChars="0" w:firstLine="0"/>
              <w:jc w:val="both"/>
            </w:pPr>
          </w:p>
          <w:p w:rsidR="00F853C5" w:rsidRDefault="00F853C5" w:rsidP="00634C5C">
            <w:pPr>
              <w:pBdr>
                <w:top w:val="nil"/>
                <w:left w:val="nil"/>
                <w:bottom w:val="nil"/>
                <w:right w:val="nil"/>
                <w:between w:val="nil"/>
              </w:pBdr>
              <w:spacing w:line="264" w:lineRule="auto"/>
              <w:ind w:leftChars="0" w:left="0" w:right="2" w:firstLineChars="0" w:firstLine="0"/>
              <w:jc w:val="both"/>
            </w:pPr>
          </w:p>
          <w:p w:rsidR="00F853C5" w:rsidRDefault="00F853C5" w:rsidP="00634C5C">
            <w:pPr>
              <w:pBdr>
                <w:top w:val="nil"/>
                <w:left w:val="nil"/>
                <w:bottom w:val="nil"/>
                <w:right w:val="nil"/>
                <w:between w:val="nil"/>
              </w:pBdr>
              <w:spacing w:line="264" w:lineRule="auto"/>
              <w:ind w:leftChars="0" w:left="0" w:right="2" w:firstLineChars="0" w:firstLine="0"/>
              <w:jc w:val="both"/>
            </w:pPr>
          </w:p>
          <w:p w:rsidR="00F853C5" w:rsidRDefault="00F853C5" w:rsidP="00634C5C">
            <w:pPr>
              <w:pBdr>
                <w:top w:val="nil"/>
                <w:left w:val="nil"/>
                <w:bottom w:val="nil"/>
                <w:right w:val="nil"/>
                <w:between w:val="nil"/>
              </w:pBdr>
              <w:spacing w:line="264" w:lineRule="auto"/>
              <w:ind w:leftChars="0" w:left="0" w:right="2" w:firstLineChars="0" w:firstLine="0"/>
              <w:jc w:val="both"/>
            </w:pPr>
          </w:p>
          <w:p w:rsidR="00634C5C" w:rsidRDefault="00634C5C" w:rsidP="00634C5C">
            <w:pPr>
              <w:pBdr>
                <w:top w:val="nil"/>
                <w:left w:val="nil"/>
                <w:bottom w:val="nil"/>
                <w:right w:val="nil"/>
                <w:between w:val="nil"/>
              </w:pBdr>
              <w:spacing w:line="264" w:lineRule="auto"/>
              <w:ind w:left="0" w:right="2" w:hanging="2"/>
              <w:jc w:val="both"/>
              <w:rPr>
                <w:color w:val="000000"/>
              </w:rPr>
            </w:pPr>
          </w:p>
          <w:p w:rsidR="00634C5C" w:rsidRDefault="00634C5C" w:rsidP="00634C5C">
            <w:pPr>
              <w:pBdr>
                <w:top w:val="nil"/>
                <w:left w:val="nil"/>
                <w:bottom w:val="nil"/>
                <w:right w:val="nil"/>
                <w:between w:val="nil"/>
              </w:pBdr>
              <w:spacing w:line="264" w:lineRule="auto"/>
              <w:ind w:left="0" w:right="2" w:hanging="2"/>
              <w:jc w:val="both"/>
              <w:rPr>
                <w:color w:val="000000"/>
              </w:rPr>
            </w:pPr>
            <w:r>
              <w:rPr>
                <w:color w:val="000000"/>
              </w:rPr>
              <w:t xml:space="preserve">2. Адекватно реализует собственные цели взаимодействия, учитывая ценности и представления, присущие культуре изучаемого языка. </w:t>
            </w:r>
          </w:p>
          <w:p w:rsidR="00634C5C" w:rsidRDefault="00634C5C" w:rsidP="00634C5C">
            <w:pPr>
              <w:pBdr>
                <w:top w:val="nil"/>
                <w:left w:val="nil"/>
                <w:bottom w:val="nil"/>
                <w:right w:val="nil"/>
                <w:between w:val="nil"/>
              </w:pBdr>
              <w:spacing w:line="264" w:lineRule="auto"/>
              <w:ind w:left="0" w:right="2" w:hanging="2"/>
              <w:jc w:val="both"/>
            </w:pPr>
          </w:p>
          <w:p w:rsidR="00634C5C" w:rsidRDefault="00634C5C" w:rsidP="00634C5C">
            <w:pPr>
              <w:pBdr>
                <w:top w:val="nil"/>
                <w:left w:val="nil"/>
                <w:bottom w:val="nil"/>
                <w:right w:val="nil"/>
                <w:between w:val="nil"/>
              </w:pBdr>
              <w:spacing w:line="264" w:lineRule="auto"/>
              <w:ind w:left="0" w:right="2" w:hanging="2"/>
              <w:jc w:val="both"/>
            </w:pPr>
          </w:p>
          <w:p w:rsidR="00F853C5" w:rsidRDefault="00F853C5" w:rsidP="00634C5C">
            <w:pPr>
              <w:pBdr>
                <w:top w:val="nil"/>
                <w:left w:val="nil"/>
                <w:bottom w:val="nil"/>
                <w:right w:val="nil"/>
                <w:between w:val="nil"/>
              </w:pBdr>
              <w:spacing w:line="264" w:lineRule="auto"/>
              <w:ind w:left="0" w:right="2" w:hanging="2"/>
              <w:jc w:val="both"/>
            </w:pPr>
          </w:p>
          <w:p w:rsidR="00F853C5" w:rsidRDefault="00F853C5" w:rsidP="00634C5C">
            <w:pPr>
              <w:pBdr>
                <w:top w:val="nil"/>
                <w:left w:val="nil"/>
                <w:bottom w:val="nil"/>
                <w:right w:val="nil"/>
                <w:between w:val="nil"/>
              </w:pBdr>
              <w:spacing w:line="264" w:lineRule="auto"/>
              <w:ind w:left="0" w:right="2" w:hanging="2"/>
              <w:jc w:val="both"/>
            </w:pPr>
          </w:p>
          <w:p w:rsidR="00634C5C" w:rsidRDefault="00634C5C" w:rsidP="00634C5C">
            <w:pPr>
              <w:pBdr>
                <w:top w:val="nil"/>
                <w:left w:val="nil"/>
                <w:bottom w:val="nil"/>
                <w:right w:val="nil"/>
                <w:between w:val="nil"/>
              </w:pBdr>
              <w:tabs>
                <w:tab w:val="left" w:pos="540"/>
                <w:tab w:val="left" w:pos="709"/>
              </w:tabs>
              <w:spacing w:line="264" w:lineRule="auto"/>
              <w:ind w:left="0" w:hanging="2"/>
              <w:jc w:val="both"/>
              <w:rPr>
                <w:color w:val="000000"/>
              </w:rPr>
            </w:pPr>
            <w:r>
              <w:rPr>
                <w:color w:val="000000"/>
              </w:rPr>
              <w:t>3. Соблюдает социокультурные и этические нормы поведения, принятые в иноязычном социуме.</w:t>
            </w:r>
          </w:p>
          <w:p w:rsidR="00F853C5" w:rsidRDefault="00F853C5" w:rsidP="00634C5C">
            <w:pPr>
              <w:pBdr>
                <w:top w:val="nil"/>
                <w:left w:val="nil"/>
                <w:bottom w:val="nil"/>
                <w:right w:val="nil"/>
                <w:between w:val="nil"/>
              </w:pBdr>
              <w:tabs>
                <w:tab w:val="left" w:pos="540"/>
                <w:tab w:val="left" w:pos="709"/>
              </w:tabs>
              <w:spacing w:line="264" w:lineRule="auto"/>
              <w:ind w:left="0" w:hanging="2"/>
              <w:jc w:val="both"/>
              <w:rPr>
                <w:color w:val="000000"/>
              </w:rPr>
            </w:pPr>
          </w:p>
          <w:p w:rsidR="00F853C5" w:rsidRDefault="00F853C5" w:rsidP="00634C5C">
            <w:pPr>
              <w:pBdr>
                <w:top w:val="nil"/>
                <w:left w:val="nil"/>
                <w:bottom w:val="nil"/>
                <w:right w:val="nil"/>
                <w:between w:val="nil"/>
              </w:pBdr>
              <w:tabs>
                <w:tab w:val="left" w:pos="540"/>
                <w:tab w:val="left" w:pos="709"/>
              </w:tabs>
              <w:spacing w:line="264" w:lineRule="auto"/>
              <w:ind w:left="0" w:hanging="2"/>
              <w:jc w:val="both"/>
              <w:rPr>
                <w:color w:val="000000"/>
              </w:rPr>
            </w:pPr>
          </w:p>
          <w:p w:rsidR="00F853C5" w:rsidRDefault="00F853C5" w:rsidP="00634C5C">
            <w:pPr>
              <w:pBdr>
                <w:top w:val="nil"/>
                <w:left w:val="nil"/>
                <w:bottom w:val="nil"/>
                <w:right w:val="nil"/>
                <w:between w:val="nil"/>
              </w:pBdr>
              <w:tabs>
                <w:tab w:val="left" w:pos="540"/>
                <w:tab w:val="left" w:pos="709"/>
              </w:tabs>
              <w:spacing w:line="264" w:lineRule="auto"/>
              <w:ind w:left="0" w:hanging="2"/>
              <w:jc w:val="both"/>
              <w:rPr>
                <w:color w:val="000000"/>
              </w:rPr>
            </w:pPr>
          </w:p>
          <w:p w:rsidR="00F853C5" w:rsidRDefault="00F853C5" w:rsidP="00634C5C">
            <w:pPr>
              <w:pBdr>
                <w:top w:val="nil"/>
                <w:left w:val="nil"/>
                <w:bottom w:val="nil"/>
                <w:right w:val="nil"/>
                <w:between w:val="nil"/>
              </w:pBdr>
              <w:tabs>
                <w:tab w:val="left" w:pos="540"/>
                <w:tab w:val="left" w:pos="709"/>
              </w:tabs>
              <w:spacing w:line="264" w:lineRule="auto"/>
              <w:ind w:left="0" w:hanging="2"/>
              <w:jc w:val="both"/>
              <w:rPr>
                <w:color w:val="000000"/>
              </w:rPr>
            </w:pPr>
          </w:p>
          <w:p w:rsidR="00F853C5" w:rsidRDefault="00F853C5" w:rsidP="00634C5C">
            <w:pPr>
              <w:pBdr>
                <w:top w:val="nil"/>
                <w:left w:val="nil"/>
                <w:bottom w:val="nil"/>
                <w:right w:val="nil"/>
                <w:between w:val="nil"/>
              </w:pBdr>
              <w:tabs>
                <w:tab w:val="left" w:pos="540"/>
                <w:tab w:val="left" w:pos="709"/>
              </w:tabs>
              <w:spacing w:line="264" w:lineRule="auto"/>
              <w:ind w:left="0" w:hanging="2"/>
              <w:jc w:val="both"/>
              <w:rPr>
                <w:color w:val="000000"/>
              </w:rPr>
            </w:pPr>
          </w:p>
          <w:p w:rsidR="00F853C5" w:rsidRDefault="00F853C5" w:rsidP="00634C5C">
            <w:pPr>
              <w:pBdr>
                <w:top w:val="nil"/>
                <w:left w:val="nil"/>
                <w:bottom w:val="nil"/>
                <w:right w:val="nil"/>
                <w:between w:val="nil"/>
              </w:pBdr>
              <w:tabs>
                <w:tab w:val="left" w:pos="540"/>
                <w:tab w:val="left" w:pos="709"/>
              </w:tabs>
              <w:spacing w:line="264" w:lineRule="auto"/>
              <w:ind w:left="0" w:hanging="2"/>
              <w:jc w:val="both"/>
              <w:rPr>
                <w:color w:val="000000"/>
              </w:rPr>
            </w:pPr>
          </w:p>
          <w:p w:rsidR="00F853C5" w:rsidRDefault="00F853C5" w:rsidP="00634C5C">
            <w:pPr>
              <w:pBdr>
                <w:top w:val="nil"/>
                <w:left w:val="nil"/>
                <w:bottom w:val="nil"/>
                <w:right w:val="nil"/>
                <w:between w:val="nil"/>
              </w:pBdr>
              <w:tabs>
                <w:tab w:val="left" w:pos="540"/>
                <w:tab w:val="left" w:pos="709"/>
              </w:tabs>
              <w:spacing w:line="264" w:lineRule="auto"/>
              <w:ind w:left="0" w:hanging="2"/>
              <w:jc w:val="both"/>
              <w:rPr>
                <w:color w:val="000000"/>
              </w:rPr>
            </w:pPr>
          </w:p>
          <w:p w:rsidR="00F853C5" w:rsidRDefault="00F853C5" w:rsidP="00634C5C">
            <w:pPr>
              <w:pBdr>
                <w:top w:val="nil"/>
                <w:left w:val="nil"/>
                <w:bottom w:val="nil"/>
                <w:right w:val="nil"/>
                <w:between w:val="nil"/>
              </w:pBdr>
              <w:tabs>
                <w:tab w:val="left" w:pos="540"/>
                <w:tab w:val="left" w:pos="709"/>
              </w:tabs>
              <w:spacing w:line="264" w:lineRule="auto"/>
              <w:ind w:left="0" w:hanging="2"/>
              <w:jc w:val="both"/>
              <w:rPr>
                <w:color w:val="000000"/>
              </w:rPr>
            </w:pPr>
          </w:p>
          <w:p w:rsidR="00F853C5" w:rsidRDefault="00F853C5" w:rsidP="00634C5C">
            <w:pPr>
              <w:pBdr>
                <w:top w:val="nil"/>
                <w:left w:val="nil"/>
                <w:bottom w:val="nil"/>
                <w:right w:val="nil"/>
                <w:between w:val="nil"/>
              </w:pBdr>
              <w:tabs>
                <w:tab w:val="left" w:pos="540"/>
                <w:tab w:val="left" w:pos="709"/>
              </w:tabs>
              <w:spacing w:line="264" w:lineRule="auto"/>
              <w:ind w:left="0" w:hanging="2"/>
              <w:jc w:val="both"/>
              <w:rPr>
                <w:color w:val="000000"/>
              </w:rPr>
            </w:pPr>
          </w:p>
          <w:p w:rsidR="00F853C5" w:rsidRDefault="00F853C5" w:rsidP="00634C5C">
            <w:pPr>
              <w:pBdr>
                <w:top w:val="nil"/>
                <w:left w:val="nil"/>
                <w:bottom w:val="nil"/>
                <w:right w:val="nil"/>
                <w:between w:val="nil"/>
              </w:pBdr>
              <w:tabs>
                <w:tab w:val="left" w:pos="540"/>
                <w:tab w:val="left" w:pos="709"/>
              </w:tabs>
              <w:spacing w:line="264" w:lineRule="auto"/>
              <w:ind w:left="0" w:hanging="2"/>
              <w:jc w:val="both"/>
              <w:rPr>
                <w:color w:val="000000"/>
              </w:rPr>
            </w:pPr>
          </w:p>
          <w:p w:rsidR="00F853C5" w:rsidRDefault="00F853C5" w:rsidP="00F853C5">
            <w:pPr>
              <w:pBdr>
                <w:top w:val="nil"/>
                <w:left w:val="nil"/>
                <w:bottom w:val="nil"/>
                <w:right w:val="nil"/>
                <w:between w:val="nil"/>
              </w:pBdr>
              <w:tabs>
                <w:tab w:val="left" w:pos="540"/>
                <w:tab w:val="left" w:pos="709"/>
              </w:tabs>
              <w:spacing w:line="264" w:lineRule="auto"/>
              <w:ind w:leftChars="0" w:left="0" w:firstLineChars="0" w:firstLine="0"/>
              <w:jc w:val="both"/>
              <w:rPr>
                <w:color w:val="000000"/>
              </w:rPr>
            </w:pPr>
          </w:p>
          <w:p w:rsidR="00F853C5" w:rsidRDefault="00F853C5" w:rsidP="00634C5C">
            <w:pPr>
              <w:pBdr>
                <w:top w:val="nil"/>
                <w:left w:val="nil"/>
                <w:bottom w:val="nil"/>
                <w:right w:val="nil"/>
                <w:between w:val="nil"/>
              </w:pBdr>
              <w:tabs>
                <w:tab w:val="left" w:pos="540"/>
                <w:tab w:val="left" w:pos="709"/>
              </w:tabs>
              <w:spacing w:line="264" w:lineRule="auto"/>
              <w:ind w:left="0" w:hanging="2"/>
              <w:jc w:val="both"/>
              <w:rPr>
                <w:color w:val="000000"/>
              </w:rPr>
            </w:pPr>
            <w:r>
              <w:rPr>
                <w:color w:val="000000"/>
              </w:rPr>
              <w:t>4. Корректно использует модели типичных социальных ситуаций и этикетные формулы, принятые в устной и письменной межъязыковой и межкультурной коммуникации.</w:t>
            </w:r>
          </w:p>
          <w:p w:rsidR="00634C5C" w:rsidRDefault="00634C5C" w:rsidP="00634C5C">
            <w:pPr>
              <w:pBdr>
                <w:top w:val="nil"/>
                <w:left w:val="nil"/>
                <w:bottom w:val="nil"/>
                <w:right w:val="nil"/>
                <w:between w:val="nil"/>
              </w:pBdr>
              <w:tabs>
                <w:tab w:val="left" w:pos="993"/>
              </w:tabs>
              <w:spacing w:after="11" w:line="240" w:lineRule="auto"/>
              <w:ind w:left="0" w:hanging="2"/>
              <w:rPr>
                <w:color w:val="000000"/>
              </w:rPr>
            </w:pPr>
          </w:p>
        </w:tc>
        <w:tc>
          <w:tcPr>
            <w:tcW w:w="3959" w:type="dxa"/>
            <w:tcMar>
              <w:top w:w="0" w:type="dxa"/>
              <w:left w:w="108" w:type="dxa"/>
              <w:bottom w:w="0" w:type="dxa"/>
              <w:right w:w="108" w:type="dxa"/>
            </w:tcMar>
          </w:tcPr>
          <w:p w:rsidR="00F60C27" w:rsidRDefault="00634C5C">
            <w:pPr>
              <w:pBdr>
                <w:top w:val="nil"/>
                <w:left w:val="nil"/>
                <w:bottom w:val="nil"/>
                <w:right w:val="nil"/>
                <w:between w:val="nil"/>
              </w:pBdr>
              <w:tabs>
                <w:tab w:val="left" w:pos="993"/>
              </w:tabs>
              <w:spacing w:after="11" w:line="240" w:lineRule="auto"/>
              <w:ind w:left="0" w:hanging="2"/>
              <w:rPr>
                <w:color w:val="000000"/>
                <w:lang w:val="ru-RU"/>
              </w:rPr>
            </w:pPr>
            <w:r>
              <w:rPr>
                <w:color w:val="000000"/>
                <w:lang w:val="ru-RU"/>
              </w:rPr>
              <w:lastRenderedPageBreak/>
              <w:t xml:space="preserve"> </w:t>
            </w:r>
          </w:p>
          <w:p w:rsidR="00F853C5" w:rsidRPr="00F853C5" w:rsidRDefault="00F853C5" w:rsidP="00F853C5">
            <w:pPr>
              <w:pBdr>
                <w:top w:val="nil"/>
                <w:left w:val="nil"/>
                <w:bottom w:val="nil"/>
                <w:right w:val="nil"/>
                <w:between w:val="nil"/>
              </w:pBdr>
              <w:tabs>
                <w:tab w:val="left" w:pos="540"/>
                <w:tab w:val="left" w:pos="709"/>
              </w:tabs>
              <w:spacing w:after="5" w:line="264" w:lineRule="auto"/>
              <w:ind w:leftChars="0" w:left="0" w:firstLineChars="0" w:firstLine="0"/>
              <w:jc w:val="both"/>
              <w:rPr>
                <w:color w:val="000000"/>
                <w:szCs w:val="28"/>
              </w:rPr>
            </w:pPr>
            <w:r w:rsidRPr="00F853C5">
              <w:rPr>
                <w:color w:val="000000"/>
                <w:szCs w:val="28"/>
              </w:rPr>
              <w:t>Знать:</w:t>
            </w:r>
          </w:p>
          <w:p w:rsidR="00F853C5" w:rsidRP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szCs w:val="28"/>
              </w:rPr>
            </w:pPr>
            <w:r w:rsidRPr="00F853C5">
              <w:rPr>
                <w:color w:val="000000"/>
                <w:szCs w:val="28"/>
              </w:rPr>
              <w:t>- основные особенности вербальной и невербальной деятельности представителей различных культур.</w:t>
            </w:r>
          </w:p>
          <w:p w:rsidR="00F853C5" w:rsidRP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szCs w:val="28"/>
              </w:rPr>
            </w:pPr>
          </w:p>
          <w:p w:rsidR="00F853C5" w:rsidRP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szCs w:val="28"/>
              </w:rPr>
            </w:pPr>
            <w:r w:rsidRPr="00F853C5">
              <w:rPr>
                <w:color w:val="000000"/>
                <w:szCs w:val="28"/>
              </w:rPr>
              <w:t>Уметь:</w:t>
            </w:r>
          </w:p>
          <w:p w:rsidR="00F853C5" w:rsidRP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szCs w:val="28"/>
              </w:rPr>
            </w:pPr>
            <w:r w:rsidRPr="00F853C5">
              <w:rPr>
                <w:color w:val="000000"/>
                <w:szCs w:val="28"/>
              </w:rPr>
              <w:t xml:space="preserve">- устанавливать межъязыковые и межкультурные различия в процессе коммуникации. </w:t>
            </w:r>
          </w:p>
          <w:p w:rsidR="00F853C5" w:rsidRP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szCs w:val="28"/>
              </w:rPr>
            </w:pPr>
          </w:p>
          <w:p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szCs w:val="28"/>
              </w:rPr>
            </w:pPr>
          </w:p>
          <w:p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szCs w:val="28"/>
              </w:rPr>
            </w:pPr>
          </w:p>
          <w:p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szCs w:val="28"/>
              </w:rPr>
            </w:pPr>
          </w:p>
          <w:p w:rsidR="00F853C5" w:rsidRP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szCs w:val="28"/>
              </w:rPr>
            </w:pPr>
            <w:r w:rsidRPr="00F853C5">
              <w:rPr>
                <w:color w:val="000000"/>
                <w:szCs w:val="28"/>
              </w:rPr>
              <w:t>Знать:</w:t>
            </w:r>
          </w:p>
          <w:p w:rsidR="00F853C5" w:rsidRDefault="00F853C5" w:rsidP="00F853C5">
            <w:pPr>
              <w:pBdr>
                <w:top w:val="nil"/>
                <w:left w:val="nil"/>
                <w:bottom w:val="nil"/>
                <w:right w:val="nil"/>
                <w:between w:val="nil"/>
              </w:pBdr>
              <w:tabs>
                <w:tab w:val="left" w:pos="540"/>
                <w:tab w:val="left" w:pos="709"/>
              </w:tabs>
              <w:spacing w:after="5" w:line="264" w:lineRule="auto"/>
              <w:ind w:left="1" w:hanging="3"/>
              <w:jc w:val="both"/>
              <w:rPr>
                <w:color w:val="000000"/>
              </w:rPr>
            </w:pPr>
            <w:r>
              <w:rPr>
                <w:color w:val="000000"/>
                <w:sz w:val="28"/>
                <w:szCs w:val="28"/>
              </w:rPr>
              <w:t xml:space="preserve">- </w:t>
            </w:r>
            <w:r>
              <w:rPr>
                <w:color w:val="000000"/>
              </w:rPr>
              <w:t xml:space="preserve">принципы ведения поликультурного диалога. </w:t>
            </w:r>
          </w:p>
          <w:p w:rsidR="00F853C5" w:rsidRDefault="00F853C5" w:rsidP="00F853C5">
            <w:pPr>
              <w:pBdr>
                <w:top w:val="nil"/>
                <w:left w:val="nil"/>
                <w:bottom w:val="nil"/>
                <w:right w:val="nil"/>
                <w:between w:val="nil"/>
              </w:pBdr>
              <w:tabs>
                <w:tab w:val="left" w:pos="540"/>
                <w:tab w:val="left" w:pos="709"/>
              </w:tabs>
              <w:spacing w:after="5" w:line="264" w:lineRule="auto"/>
              <w:ind w:left="1" w:hanging="3"/>
              <w:jc w:val="both"/>
              <w:rPr>
                <w:color w:val="000000"/>
                <w:sz w:val="28"/>
                <w:szCs w:val="28"/>
              </w:rPr>
            </w:pPr>
          </w:p>
          <w:p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r>
              <w:rPr>
                <w:color w:val="000000"/>
              </w:rPr>
              <w:t xml:space="preserve">Уметь: </w:t>
            </w:r>
          </w:p>
          <w:p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r>
              <w:rPr>
                <w:color w:val="000000"/>
              </w:rPr>
              <w:t>- применять полученные знания в области теории межкультурной коммуникации в процессе коммуникативной деятельности.</w:t>
            </w:r>
          </w:p>
          <w:p w:rsidR="00F853C5" w:rsidRDefault="00F853C5" w:rsidP="00F853C5">
            <w:pPr>
              <w:pBdr>
                <w:top w:val="nil"/>
                <w:left w:val="nil"/>
                <w:bottom w:val="nil"/>
                <w:right w:val="nil"/>
                <w:between w:val="nil"/>
              </w:pBdr>
              <w:tabs>
                <w:tab w:val="left" w:pos="540"/>
                <w:tab w:val="left" w:pos="709"/>
              </w:tabs>
              <w:spacing w:after="5" w:line="264" w:lineRule="auto"/>
              <w:ind w:left="1" w:hanging="3"/>
              <w:jc w:val="both"/>
              <w:rPr>
                <w:color w:val="000000"/>
                <w:sz w:val="28"/>
                <w:szCs w:val="28"/>
              </w:rPr>
            </w:pPr>
          </w:p>
          <w:p w:rsidR="00F853C5" w:rsidRDefault="00F853C5" w:rsidP="00F853C5">
            <w:pPr>
              <w:pBdr>
                <w:top w:val="nil"/>
                <w:left w:val="nil"/>
                <w:bottom w:val="nil"/>
                <w:right w:val="nil"/>
                <w:between w:val="nil"/>
              </w:pBdr>
              <w:tabs>
                <w:tab w:val="left" w:pos="540"/>
                <w:tab w:val="left" w:pos="709"/>
              </w:tabs>
              <w:spacing w:after="5" w:line="264" w:lineRule="auto"/>
              <w:ind w:leftChars="0" w:left="0" w:firstLineChars="0" w:firstLine="0"/>
              <w:jc w:val="both"/>
              <w:rPr>
                <w:color w:val="000000"/>
                <w:sz w:val="28"/>
                <w:szCs w:val="28"/>
              </w:rPr>
            </w:pPr>
          </w:p>
          <w:p w:rsidR="00F853C5" w:rsidRDefault="00F853C5" w:rsidP="00F853C5">
            <w:pPr>
              <w:pBdr>
                <w:top w:val="nil"/>
                <w:left w:val="nil"/>
                <w:bottom w:val="nil"/>
                <w:right w:val="nil"/>
                <w:between w:val="nil"/>
              </w:pBdr>
              <w:tabs>
                <w:tab w:val="left" w:pos="540"/>
                <w:tab w:val="left" w:pos="709"/>
              </w:tabs>
              <w:spacing w:after="5" w:line="264" w:lineRule="auto"/>
              <w:ind w:leftChars="0" w:left="0" w:firstLineChars="0" w:firstLine="0"/>
              <w:jc w:val="both"/>
              <w:rPr>
                <w:color w:val="000000"/>
              </w:rPr>
            </w:pPr>
            <w:r>
              <w:rPr>
                <w:color w:val="000000"/>
              </w:rPr>
              <w:t xml:space="preserve">Знать: </w:t>
            </w:r>
          </w:p>
          <w:p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r>
              <w:rPr>
                <w:color w:val="000000"/>
              </w:rPr>
              <w:t>- базовые социокультурные и этические нормы поведения при ведении поликультурного диалога.</w:t>
            </w:r>
          </w:p>
          <w:p w:rsidR="00F853C5" w:rsidRDefault="00F853C5" w:rsidP="00F853C5">
            <w:pPr>
              <w:pBdr>
                <w:top w:val="nil"/>
                <w:left w:val="nil"/>
                <w:bottom w:val="nil"/>
                <w:right w:val="nil"/>
                <w:between w:val="nil"/>
              </w:pBdr>
              <w:tabs>
                <w:tab w:val="left" w:pos="540"/>
                <w:tab w:val="left" w:pos="709"/>
              </w:tabs>
              <w:spacing w:after="5" w:line="264" w:lineRule="auto"/>
              <w:ind w:left="1" w:hanging="3"/>
              <w:jc w:val="both"/>
              <w:rPr>
                <w:color w:val="000000"/>
                <w:sz w:val="28"/>
                <w:szCs w:val="28"/>
              </w:rPr>
            </w:pPr>
          </w:p>
          <w:p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r>
              <w:rPr>
                <w:color w:val="000000"/>
              </w:rPr>
              <w:t>Уметь:</w:t>
            </w:r>
          </w:p>
          <w:p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r>
              <w:rPr>
                <w:color w:val="000000"/>
              </w:rPr>
              <w:t xml:space="preserve">- применять знания об основных этических и социокультурных нормах поведения при осуществлении коммуникации с представителями различных культур. </w:t>
            </w:r>
          </w:p>
          <w:p w:rsidR="00F853C5" w:rsidRDefault="00F853C5" w:rsidP="00F853C5">
            <w:pPr>
              <w:pBdr>
                <w:top w:val="nil"/>
                <w:left w:val="nil"/>
                <w:bottom w:val="nil"/>
                <w:right w:val="nil"/>
                <w:between w:val="nil"/>
              </w:pBdr>
              <w:tabs>
                <w:tab w:val="left" w:pos="540"/>
                <w:tab w:val="left" w:pos="709"/>
              </w:tabs>
              <w:spacing w:after="5" w:line="264" w:lineRule="auto"/>
              <w:ind w:left="1" w:hanging="3"/>
              <w:jc w:val="both"/>
              <w:rPr>
                <w:color w:val="000000"/>
                <w:sz w:val="28"/>
                <w:szCs w:val="28"/>
              </w:rPr>
            </w:pPr>
          </w:p>
          <w:p w:rsidR="00F853C5" w:rsidRDefault="00F853C5" w:rsidP="00F853C5">
            <w:pPr>
              <w:pBdr>
                <w:top w:val="nil"/>
                <w:left w:val="nil"/>
                <w:bottom w:val="nil"/>
                <w:right w:val="nil"/>
                <w:between w:val="nil"/>
              </w:pBdr>
              <w:tabs>
                <w:tab w:val="left" w:pos="540"/>
                <w:tab w:val="left" w:pos="709"/>
              </w:tabs>
              <w:spacing w:after="5" w:line="264" w:lineRule="auto"/>
              <w:ind w:left="1" w:hanging="3"/>
              <w:jc w:val="both"/>
              <w:rPr>
                <w:color w:val="000000"/>
                <w:sz w:val="28"/>
                <w:szCs w:val="28"/>
              </w:rPr>
            </w:pPr>
          </w:p>
          <w:p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p>
          <w:p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r>
              <w:rPr>
                <w:color w:val="000000"/>
              </w:rPr>
              <w:t>Знать:</w:t>
            </w:r>
          </w:p>
          <w:p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r>
              <w:rPr>
                <w:color w:val="000000"/>
              </w:rPr>
              <w:t>- основные методы и приемы различных типов устной и письменной коммуникации на основном изучаемом языке.</w:t>
            </w:r>
          </w:p>
          <w:p w:rsidR="00F853C5" w:rsidRDefault="00F853C5" w:rsidP="00F853C5">
            <w:pPr>
              <w:pBdr>
                <w:top w:val="nil"/>
                <w:left w:val="nil"/>
                <w:bottom w:val="nil"/>
                <w:right w:val="nil"/>
                <w:between w:val="nil"/>
              </w:pBdr>
              <w:tabs>
                <w:tab w:val="left" w:pos="540"/>
                <w:tab w:val="left" w:pos="709"/>
              </w:tabs>
              <w:spacing w:after="5" w:line="264" w:lineRule="auto"/>
              <w:ind w:left="1" w:hanging="3"/>
              <w:jc w:val="both"/>
              <w:rPr>
                <w:color w:val="000000"/>
                <w:sz w:val="28"/>
                <w:szCs w:val="28"/>
              </w:rPr>
            </w:pPr>
          </w:p>
          <w:p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r>
              <w:rPr>
                <w:color w:val="000000"/>
              </w:rPr>
              <w:t xml:space="preserve">Уметь: </w:t>
            </w:r>
          </w:p>
          <w:p w:rsidR="00F853C5" w:rsidRPr="00634C5C" w:rsidRDefault="00F853C5" w:rsidP="00F853C5">
            <w:pPr>
              <w:pBdr>
                <w:top w:val="nil"/>
                <w:left w:val="nil"/>
                <w:bottom w:val="nil"/>
                <w:right w:val="nil"/>
                <w:between w:val="nil"/>
              </w:pBdr>
              <w:tabs>
                <w:tab w:val="left" w:pos="993"/>
              </w:tabs>
              <w:spacing w:after="11" w:line="240" w:lineRule="auto"/>
              <w:ind w:left="0" w:hanging="2"/>
              <w:rPr>
                <w:color w:val="000000"/>
                <w:lang w:val="ru-RU"/>
              </w:rPr>
            </w:pPr>
            <w:r>
              <w:rPr>
                <w:color w:val="000000"/>
              </w:rPr>
              <w:t>- применять полученные знания в области теории межкультурной коммуникации в процессе коммуникативной деятельности.</w:t>
            </w:r>
          </w:p>
        </w:tc>
      </w:tr>
      <w:tr w:rsidR="00F853C5" w:rsidTr="005D306E">
        <w:tc>
          <w:tcPr>
            <w:tcW w:w="1110" w:type="dxa"/>
            <w:tcMar>
              <w:top w:w="0" w:type="dxa"/>
              <w:left w:w="108" w:type="dxa"/>
              <w:bottom w:w="0" w:type="dxa"/>
              <w:right w:w="108" w:type="dxa"/>
            </w:tcMar>
          </w:tcPr>
          <w:p w:rsidR="00F853C5" w:rsidRDefault="00F853C5" w:rsidP="00F853C5">
            <w:pPr>
              <w:pBdr>
                <w:top w:val="nil"/>
                <w:left w:val="nil"/>
                <w:bottom w:val="nil"/>
                <w:right w:val="nil"/>
                <w:between w:val="nil"/>
              </w:pBdr>
              <w:tabs>
                <w:tab w:val="left" w:pos="540"/>
                <w:tab w:val="left" w:pos="709"/>
              </w:tabs>
              <w:spacing w:after="11" w:line="264" w:lineRule="auto"/>
              <w:ind w:left="1" w:hanging="3"/>
              <w:jc w:val="both"/>
              <w:rPr>
                <w:color w:val="000000"/>
                <w:sz w:val="28"/>
                <w:szCs w:val="28"/>
              </w:rPr>
            </w:pPr>
          </w:p>
          <w:p w:rsidR="00F853C5" w:rsidRDefault="00F853C5" w:rsidP="00F853C5">
            <w:pPr>
              <w:pBdr>
                <w:top w:val="nil"/>
                <w:left w:val="nil"/>
                <w:bottom w:val="nil"/>
                <w:right w:val="nil"/>
                <w:between w:val="nil"/>
              </w:pBdr>
              <w:tabs>
                <w:tab w:val="left" w:pos="540"/>
                <w:tab w:val="left" w:pos="709"/>
              </w:tabs>
              <w:spacing w:after="11" w:line="264" w:lineRule="auto"/>
              <w:ind w:left="1" w:hanging="3"/>
              <w:jc w:val="both"/>
              <w:rPr>
                <w:color w:val="000000"/>
                <w:sz w:val="28"/>
                <w:szCs w:val="28"/>
              </w:rPr>
            </w:pPr>
          </w:p>
          <w:p w:rsidR="00F853C5" w:rsidRDefault="00F853C5" w:rsidP="00F853C5">
            <w:pPr>
              <w:pBdr>
                <w:top w:val="nil"/>
                <w:left w:val="nil"/>
                <w:bottom w:val="nil"/>
                <w:right w:val="nil"/>
                <w:between w:val="nil"/>
              </w:pBdr>
              <w:tabs>
                <w:tab w:val="left" w:pos="540"/>
                <w:tab w:val="left" w:pos="709"/>
              </w:tabs>
              <w:spacing w:after="11" w:line="264" w:lineRule="auto"/>
              <w:ind w:left="1" w:hanging="3"/>
              <w:jc w:val="both"/>
              <w:rPr>
                <w:color w:val="000000"/>
                <w:sz w:val="28"/>
                <w:szCs w:val="28"/>
              </w:rPr>
            </w:pPr>
          </w:p>
          <w:p w:rsidR="00F853C5" w:rsidRDefault="00F853C5" w:rsidP="00F853C5">
            <w:pPr>
              <w:pBdr>
                <w:top w:val="nil"/>
                <w:left w:val="nil"/>
                <w:bottom w:val="nil"/>
                <w:right w:val="nil"/>
                <w:between w:val="nil"/>
              </w:pBdr>
              <w:tabs>
                <w:tab w:val="left" w:pos="540"/>
                <w:tab w:val="left" w:pos="709"/>
              </w:tabs>
              <w:spacing w:after="11" w:line="264" w:lineRule="auto"/>
              <w:ind w:left="1" w:hanging="3"/>
              <w:jc w:val="both"/>
              <w:rPr>
                <w:color w:val="000000"/>
                <w:sz w:val="28"/>
                <w:szCs w:val="28"/>
              </w:rPr>
            </w:pPr>
            <w:r>
              <w:rPr>
                <w:color w:val="000000"/>
                <w:sz w:val="28"/>
                <w:szCs w:val="28"/>
              </w:rPr>
              <w:t>ПК</w:t>
            </w:r>
            <w:r w:rsidR="00D96CD7">
              <w:rPr>
                <w:color w:val="000000"/>
                <w:sz w:val="28"/>
                <w:szCs w:val="28"/>
                <w:lang w:val="ru-RU"/>
              </w:rPr>
              <w:t>П</w:t>
            </w:r>
            <w:r>
              <w:rPr>
                <w:color w:val="000000"/>
                <w:sz w:val="28"/>
                <w:szCs w:val="28"/>
              </w:rPr>
              <w:t>-2</w:t>
            </w:r>
          </w:p>
        </w:tc>
        <w:tc>
          <w:tcPr>
            <w:tcW w:w="2234" w:type="dxa"/>
            <w:tcMar>
              <w:top w:w="0" w:type="dxa"/>
              <w:left w:w="108" w:type="dxa"/>
              <w:bottom w:w="0" w:type="dxa"/>
              <w:right w:w="108" w:type="dxa"/>
            </w:tcMar>
          </w:tcPr>
          <w:p w:rsidR="00F853C5" w:rsidRPr="00634C5C" w:rsidRDefault="00F853C5" w:rsidP="00F853C5">
            <w:pPr>
              <w:pBdr>
                <w:top w:val="nil"/>
                <w:left w:val="nil"/>
                <w:bottom w:val="nil"/>
                <w:right w:val="nil"/>
                <w:between w:val="nil"/>
              </w:pBdr>
              <w:tabs>
                <w:tab w:val="left" w:pos="540"/>
                <w:tab w:val="left" w:pos="709"/>
              </w:tabs>
              <w:spacing w:after="11" w:line="240" w:lineRule="auto"/>
              <w:ind w:leftChars="0" w:left="0" w:firstLineChars="0" w:firstLine="0"/>
              <w:rPr>
                <w:color w:val="000000"/>
              </w:rPr>
            </w:pPr>
          </w:p>
          <w:p w:rsidR="00F853C5" w:rsidRDefault="00F853C5" w:rsidP="00F853C5">
            <w:pPr>
              <w:pBdr>
                <w:top w:val="nil"/>
                <w:left w:val="nil"/>
                <w:bottom w:val="nil"/>
                <w:right w:val="nil"/>
                <w:between w:val="nil"/>
              </w:pBdr>
              <w:tabs>
                <w:tab w:val="left" w:pos="540"/>
                <w:tab w:val="left" w:pos="709"/>
              </w:tabs>
              <w:spacing w:after="11" w:line="240" w:lineRule="auto"/>
              <w:ind w:left="0" w:hanging="2"/>
              <w:rPr>
                <w:color w:val="000000"/>
              </w:rPr>
            </w:pPr>
          </w:p>
          <w:p w:rsidR="00F853C5" w:rsidRDefault="00F853C5" w:rsidP="00F853C5">
            <w:pPr>
              <w:pBdr>
                <w:top w:val="nil"/>
                <w:left w:val="nil"/>
                <w:bottom w:val="nil"/>
                <w:right w:val="nil"/>
                <w:between w:val="nil"/>
              </w:pBdr>
              <w:tabs>
                <w:tab w:val="left" w:pos="540"/>
                <w:tab w:val="left" w:pos="709"/>
              </w:tabs>
              <w:spacing w:after="11" w:line="240" w:lineRule="auto"/>
              <w:ind w:left="0" w:hanging="2"/>
              <w:rPr>
                <w:color w:val="000000"/>
              </w:rPr>
            </w:pPr>
          </w:p>
          <w:p w:rsidR="00F853C5" w:rsidRDefault="00D96CD7" w:rsidP="00F853C5">
            <w:pPr>
              <w:pBdr>
                <w:top w:val="nil"/>
                <w:left w:val="nil"/>
                <w:bottom w:val="nil"/>
                <w:right w:val="nil"/>
                <w:between w:val="nil"/>
              </w:pBdr>
              <w:tabs>
                <w:tab w:val="left" w:pos="540"/>
                <w:tab w:val="left" w:pos="709"/>
              </w:tabs>
              <w:spacing w:after="11" w:line="240" w:lineRule="auto"/>
              <w:ind w:left="0" w:hanging="2"/>
              <w:rPr>
                <w:color w:val="000000"/>
              </w:rPr>
            </w:pPr>
            <w:r w:rsidRPr="00D96CD7">
              <w:rPr>
                <w:color w:val="22272F"/>
                <w:lang w:val="ru-RU"/>
              </w:rPr>
              <w:t xml:space="preserve">Способен выступать в роли посредника между представителями своей и иноязычной культуры в общей и профессиональной сферах общения </w:t>
            </w:r>
          </w:p>
        </w:tc>
        <w:tc>
          <w:tcPr>
            <w:tcW w:w="2791" w:type="dxa"/>
            <w:tcMar>
              <w:top w:w="0" w:type="dxa"/>
              <w:left w:w="108" w:type="dxa"/>
              <w:bottom w:w="0" w:type="dxa"/>
              <w:right w:w="108" w:type="dxa"/>
            </w:tcMar>
          </w:tcPr>
          <w:p w:rsidR="00F853C5" w:rsidRPr="00634C5C" w:rsidRDefault="00F853C5" w:rsidP="00F853C5">
            <w:pPr>
              <w:pBdr>
                <w:top w:val="nil"/>
                <w:left w:val="nil"/>
                <w:bottom w:val="nil"/>
                <w:right w:val="nil"/>
                <w:between w:val="nil"/>
              </w:pBdr>
              <w:tabs>
                <w:tab w:val="left" w:pos="550"/>
                <w:tab w:val="left" w:pos="719"/>
              </w:tabs>
              <w:spacing w:line="240" w:lineRule="auto"/>
              <w:ind w:left="0" w:hanging="2"/>
              <w:rPr>
                <w:color w:val="000000"/>
                <w:lang w:val="ru-RU"/>
              </w:rPr>
            </w:pPr>
            <w:r>
              <w:rPr>
                <w:color w:val="000000"/>
                <w:lang w:val="ru-RU"/>
              </w:rPr>
              <w:t xml:space="preserve"> </w:t>
            </w:r>
          </w:p>
          <w:p w:rsidR="00F853C5" w:rsidRDefault="00F853C5" w:rsidP="00F853C5">
            <w:pPr>
              <w:pBdr>
                <w:top w:val="nil"/>
                <w:left w:val="nil"/>
                <w:bottom w:val="nil"/>
                <w:right w:val="nil"/>
                <w:between w:val="nil"/>
              </w:pBdr>
              <w:tabs>
                <w:tab w:val="left" w:pos="550"/>
                <w:tab w:val="left" w:pos="719"/>
              </w:tabs>
              <w:spacing w:line="240" w:lineRule="auto"/>
              <w:ind w:left="0" w:hanging="2"/>
              <w:rPr>
                <w:color w:val="000000"/>
              </w:rPr>
            </w:pPr>
          </w:p>
          <w:p w:rsidR="00F853C5" w:rsidRDefault="00F853C5" w:rsidP="00F853C5">
            <w:pPr>
              <w:pBdr>
                <w:top w:val="nil"/>
                <w:left w:val="nil"/>
                <w:bottom w:val="nil"/>
                <w:right w:val="nil"/>
                <w:between w:val="nil"/>
              </w:pBdr>
              <w:tabs>
                <w:tab w:val="left" w:pos="550"/>
                <w:tab w:val="left" w:pos="719"/>
              </w:tabs>
              <w:spacing w:line="240" w:lineRule="auto"/>
              <w:ind w:left="0" w:hanging="2"/>
              <w:rPr>
                <w:color w:val="000000"/>
              </w:rPr>
            </w:pPr>
          </w:p>
          <w:p w:rsidR="00F853C5" w:rsidRDefault="00F853C5" w:rsidP="00F853C5">
            <w:pPr>
              <w:pBdr>
                <w:top w:val="nil"/>
                <w:left w:val="nil"/>
                <w:bottom w:val="nil"/>
                <w:right w:val="nil"/>
                <w:between w:val="nil"/>
              </w:pBdr>
              <w:spacing w:after="5" w:line="264" w:lineRule="auto"/>
              <w:ind w:left="0" w:right="2" w:hanging="2"/>
              <w:rPr>
                <w:color w:val="000000"/>
              </w:rPr>
            </w:pPr>
            <w:r>
              <w:rPr>
                <w:color w:val="000000"/>
              </w:rPr>
              <w:t xml:space="preserve">1. Анализирует особенности коммуникативного поведения представителей разных культур в различных сферах общественной жизни. </w:t>
            </w:r>
          </w:p>
          <w:p w:rsidR="00F853C5" w:rsidRDefault="00F853C5" w:rsidP="00F853C5">
            <w:pPr>
              <w:pBdr>
                <w:top w:val="nil"/>
                <w:left w:val="nil"/>
                <w:bottom w:val="nil"/>
                <w:right w:val="nil"/>
                <w:between w:val="nil"/>
              </w:pBdr>
              <w:spacing w:after="5" w:line="264" w:lineRule="auto"/>
              <w:ind w:left="0" w:right="2" w:hanging="2"/>
              <w:rPr>
                <w:color w:val="000000"/>
              </w:rPr>
            </w:pPr>
          </w:p>
          <w:p w:rsidR="00F853C5" w:rsidRDefault="00F853C5" w:rsidP="00F853C5">
            <w:pPr>
              <w:pBdr>
                <w:top w:val="nil"/>
                <w:left w:val="nil"/>
                <w:bottom w:val="nil"/>
                <w:right w:val="nil"/>
                <w:between w:val="nil"/>
              </w:pBdr>
              <w:spacing w:after="5" w:line="264" w:lineRule="auto"/>
              <w:ind w:left="0" w:right="2" w:hanging="2"/>
              <w:rPr>
                <w:color w:val="000000"/>
              </w:rPr>
            </w:pPr>
          </w:p>
          <w:p w:rsidR="00F853C5" w:rsidRDefault="00F853C5" w:rsidP="00F853C5">
            <w:pPr>
              <w:pBdr>
                <w:top w:val="nil"/>
                <w:left w:val="nil"/>
                <w:bottom w:val="nil"/>
                <w:right w:val="nil"/>
                <w:between w:val="nil"/>
              </w:pBdr>
              <w:spacing w:after="5" w:line="264" w:lineRule="auto"/>
              <w:ind w:left="0" w:right="2" w:hanging="2"/>
            </w:pPr>
          </w:p>
          <w:p w:rsidR="00F853C5" w:rsidRDefault="00F853C5" w:rsidP="00F853C5">
            <w:pPr>
              <w:pBdr>
                <w:top w:val="nil"/>
                <w:left w:val="nil"/>
                <w:bottom w:val="nil"/>
                <w:right w:val="nil"/>
                <w:between w:val="nil"/>
              </w:pBdr>
              <w:spacing w:after="5" w:line="264" w:lineRule="auto"/>
              <w:ind w:left="0" w:right="2" w:hanging="2"/>
            </w:pPr>
          </w:p>
          <w:p w:rsidR="00F853C5" w:rsidRDefault="00F853C5" w:rsidP="00F853C5">
            <w:pPr>
              <w:pBdr>
                <w:top w:val="nil"/>
                <w:left w:val="nil"/>
                <w:bottom w:val="nil"/>
                <w:right w:val="nil"/>
                <w:between w:val="nil"/>
              </w:pBdr>
              <w:spacing w:after="5" w:line="264" w:lineRule="auto"/>
              <w:ind w:left="0" w:right="2" w:hanging="2"/>
            </w:pPr>
          </w:p>
          <w:p w:rsidR="00F853C5" w:rsidRDefault="00F853C5" w:rsidP="00F853C5">
            <w:pPr>
              <w:pBdr>
                <w:top w:val="nil"/>
                <w:left w:val="nil"/>
                <w:bottom w:val="nil"/>
                <w:right w:val="nil"/>
                <w:between w:val="nil"/>
              </w:pBdr>
              <w:spacing w:after="5" w:line="264" w:lineRule="auto"/>
              <w:ind w:left="0" w:right="2" w:hanging="2"/>
              <w:rPr>
                <w:color w:val="000000"/>
              </w:rPr>
            </w:pPr>
            <w:r>
              <w:t xml:space="preserve">2. </w:t>
            </w:r>
            <w:r w:rsidR="00D96CD7" w:rsidRPr="00D96CD7">
              <w:rPr>
                <w:color w:val="000000"/>
                <w:lang w:val="ru-RU"/>
              </w:rPr>
              <w:t>Предотвращает конфликты, возникающие в процессе межкультурной коммуникации, используя интеракциональные и контекстные знания.</w:t>
            </w:r>
          </w:p>
          <w:p w:rsidR="00F853C5" w:rsidRDefault="00F853C5" w:rsidP="00F853C5">
            <w:pPr>
              <w:pBdr>
                <w:top w:val="nil"/>
                <w:left w:val="nil"/>
                <w:bottom w:val="nil"/>
                <w:right w:val="nil"/>
                <w:between w:val="nil"/>
              </w:pBdr>
              <w:tabs>
                <w:tab w:val="left" w:pos="550"/>
                <w:tab w:val="left" w:pos="719"/>
              </w:tabs>
              <w:spacing w:line="240" w:lineRule="auto"/>
              <w:ind w:left="0" w:hanging="2"/>
              <w:rPr>
                <w:color w:val="000000"/>
              </w:rPr>
            </w:pPr>
          </w:p>
          <w:p w:rsidR="00F853C5" w:rsidRDefault="00F853C5" w:rsidP="00F853C5">
            <w:pPr>
              <w:pBdr>
                <w:top w:val="nil"/>
                <w:left w:val="nil"/>
                <w:bottom w:val="nil"/>
                <w:right w:val="nil"/>
                <w:between w:val="nil"/>
              </w:pBdr>
              <w:tabs>
                <w:tab w:val="left" w:pos="550"/>
                <w:tab w:val="left" w:pos="719"/>
              </w:tabs>
              <w:spacing w:line="240" w:lineRule="auto"/>
              <w:ind w:left="0" w:hanging="2"/>
              <w:rPr>
                <w:color w:val="000000"/>
              </w:rPr>
            </w:pPr>
          </w:p>
          <w:p w:rsidR="00F853C5" w:rsidRDefault="00F853C5" w:rsidP="00F853C5">
            <w:pPr>
              <w:pBdr>
                <w:top w:val="nil"/>
                <w:left w:val="nil"/>
                <w:bottom w:val="nil"/>
                <w:right w:val="nil"/>
                <w:between w:val="nil"/>
              </w:pBdr>
              <w:tabs>
                <w:tab w:val="left" w:pos="550"/>
                <w:tab w:val="left" w:pos="719"/>
              </w:tabs>
              <w:spacing w:line="240" w:lineRule="auto"/>
              <w:ind w:left="0" w:hanging="2"/>
              <w:rPr>
                <w:color w:val="000000"/>
              </w:rPr>
            </w:pPr>
          </w:p>
          <w:p w:rsidR="00F853C5" w:rsidRDefault="00F853C5" w:rsidP="00F853C5">
            <w:pPr>
              <w:pBdr>
                <w:top w:val="nil"/>
                <w:left w:val="nil"/>
                <w:bottom w:val="nil"/>
                <w:right w:val="nil"/>
                <w:between w:val="nil"/>
              </w:pBdr>
              <w:tabs>
                <w:tab w:val="left" w:pos="550"/>
                <w:tab w:val="left" w:pos="719"/>
              </w:tabs>
              <w:spacing w:line="240" w:lineRule="auto"/>
              <w:ind w:left="0" w:hanging="2"/>
              <w:rPr>
                <w:color w:val="000000"/>
              </w:rPr>
            </w:pPr>
          </w:p>
          <w:p w:rsidR="00F853C5" w:rsidRDefault="00F853C5" w:rsidP="00F853C5">
            <w:pPr>
              <w:pBdr>
                <w:top w:val="nil"/>
                <w:left w:val="nil"/>
                <w:bottom w:val="nil"/>
                <w:right w:val="nil"/>
                <w:between w:val="nil"/>
              </w:pBdr>
              <w:tabs>
                <w:tab w:val="left" w:pos="550"/>
                <w:tab w:val="left" w:pos="719"/>
              </w:tabs>
              <w:spacing w:line="240" w:lineRule="auto"/>
              <w:ind w:left="0" w:hanging="2"/>
              <w:rPr>
                <w:color w:val="000000"/>
              </w:rPr>
            </w:pPr>
          </w:p>
          <w:p w:rsidR="00F853C5" w:rsidRDefault="00F853C5" w:rsidP="00F853C5">
            <w:pPr>
              <w:pBdr>
                <w:top w:val="nil"/>
                <w:left w:val="nil"/>
                <w:bottom w:val="nil"/>
                <w:right w:val="nil"/>
                <w:between w:val="nil"/>
              </w:pBdr>
              <w:tabs>
                <w:tab w:val="left" w:pos="550"/>
                <w:tab w:val="left" w:pos="719"/>
              </w:tabs>
              <w:spacing w:line="240" w:lineRule="auto"/>
              <w:ind w:left="0" w:hanging="2"/>
              <w:rPr>
                <w:color w:val="000000"/>
              </w:rPr>
            </w:pPr>
          </w:p>
          <w:p w:rsidR="00F853C5" w:rsidRDefault="00F853C5" w:rsidP="00F853C5">
            <w:pPr>
              <w:pBdr>
                <w:top w:val="nil"/>
                <w:left w:val="nil"/>
                <w:bottom w:val="nil"/>
                <w:right w:val="nil"/>
                <w:between w:val="nil"/>
              </w:pBdr>
              <w:tabs>
                <w:tab w:val="left" w:pos="550"/>
                <w:tab w:val="left" w:pos="719"/>
              </w:tabs>
              <w:spacing w:line="240" w:lineRule="auto"/>
              <w:ind w:left="0" w:hanging="2"/>
              <w:rPr>
                <w:color w:val="000000"/>
              </w:rPr>
            </w:pPr>
          </w:p>
          <w:p w:rsidR="00F853C5" w:rsidRDefault="00F853C5" w:rsidP="00F853C5">
            <w:pPr>
              <w:pBdr>
                <w:top w:val="nil"/>
                <w:left w:val="nil"/>
                <w:bottom w:val="nil"/>
                <w:right w:val="nil"/>
                <w:between w:val="nil"/>
              </w:pBdr>
              <w:tabs>
                <w:tab w:val="left" w:pos="550"/>
                <w:tab w:val="left" w:pos="719"/>
              </w:tabs>
              <w:spacing w:line="240" w:lineRule="auto"/>
              <w:ind w:left="0" w:hanging="2"/>
              <w:rPr>
                <w:color w:val="000000"/>
              </w:rPr>
            </w:pPr>
          </w:p>
          <w:p w:rsidR="00F853C5" w:rsidRDefault="00F853C5" w:rsidP="00F853C5">
            <w:pPr>
              <w:pBdr>
                <w:top w:val="nil"/>
                <w:left w:val="nil"/>
                <w:bottom w:val="nil"/>
                <w:right w:val="nil"/>
                <w:between w:val="nil"/>
              </w:pBdr>
              <w:tabs>
                <w:tab w:val="left" w:pos="550"/>
                <w:tab w:val="left" w:pos="719"/>
              </w:tabs>
              <w:spacing w:line="240" w:lineRule="auto"/>
              <w:ind w:left="0" w:hanging="2"/>
              <w:rPr>
                <w:color w:val="000000"/>
              </w:rPr>
            </w:pPr>
          </w:p>
          <w:p w:rsidR="00F853C5" w:rsidRDefault="00F853C5" w:rsidP="00F853C5">
            <w:pPr>
              <w:pBdr>
                <w:top w:val="nil"/>
                <w:left w:val="nil"/>
                <w:bottom w:val="nil"/>
                <w:right w:val="nil"/>
                <w:between w:val="nil"/>
              </w:pBdr>
              <w:tabs>
                <w:tab w:val="left" w:pos="550"/>
                <w:tab w:val="left" w:pos="719"/>
              </w:tabs>
              <w:spacing w:line="240" w:lineRule="auto"/>
              <w:ind w:left="0" w:hanging="2"/>
              <w:rPr>
                <w:color w:val="000000"/>
              </w:rPr>
            </w:pPr>
            <w:r>
              <w:rPr>
                <w:color w:val="000000"/>
              </w:rPr>
              <w:t xml:space="preserve">3. </w:t>
            </w:r>
            <w:r w:rsidR="00D96CD7" w:rsidRPr="00D96CD7">
              <w:rPr>
                <w:color w:val="000000"/>
                <w:lang w:val="ru-RU"/>
              </w:rPr>
              <w:t>Эффективно использует вербальный и невербальный каналы для адекватной передачи информации от адресанта к адресату.</w:t>
            </w:r>
          </w:p>
          <w:p w:rsidR="00F853C5" w:rsidRDefault="00F853C5" w:rsidP="00F853C5">
            <w:pPr>
              <w:pBdr>
                <w:top w:val="nil"/>
                <w:left w:val="nil"/>
                <w:bottom w:val="nil"/>
                <w:right w:val="nil"/>
                <w:between w:val="nil"/>
              </w:pBdr>
              <w:tabs>
                <w:tab w:val="left" w:pos="550"/>
                <w:tab w:val="left" w:pos="719"/>
              </w:tabs>
              <w:spacing w:line="240" w:lineRule="auto"/>
              <w:ind w:left="0" w:hanging="2"/>
              <w:rPr>
                <w:color w:val="000000"/>
              </w:rPr>
            </w:pPr>
          </w:p>
          <w:p w:rsidR="00F853C5" w:rsidRPr="00634C5C" w:rsidRDefault="00F853C5" w:rsidP="00F853C5">
            <w:pPr>
              <w:pBdr>
                <w:top w:val="nil"/>
                <w:left w:val="nil"/>
                <w:bottom w:val="nil"/>
                <w:right w:val="nil"/>
                <w:between w:val="nil"/>
              </w:pBdr>
              <w:tabs>
                <w:tab w:val="left" w:pos="540"/>
                <w:tab w:val="left" w:pos="709"/>
              </w:tabs>
              <w:spacing w:line="240" w:lineRule="auto"/>
              <w:ind w:left="0" w:hanging="2"/>
              <w:rPr>
                <w:color w:val="000000"/>
                <w:lang w:val="ru-RU"/>
              </w:rPr>
            </w:pPr>
            <w:r>
              <w:rPr>
                <w:color w:val="000000"/>
                <w:lang w:val="ru-RU"/>
              </w:rPr>
              <w:t xml:space="preserve"> </w:t>
            </w:r>
          </w:p>
        </w:tc>
        <w:tc>
          <w:tcPr>
            <w:tcW w:w="3959" w:type="dxa"/>
            <w:tcMar>
              <w:top w:w="0" w:type="dxa"/>
              <w:left w:w="108" w:type="dxa"/>
              <w:bottom w:w="0" w:type="dxa"/>
              <w:right w:w="108" w:type="dxa"/>
            </w:tcMar>
          </w:tcPr>
          <w:p w:rsidR="00F853C5" w:rsidRDefault="00F853C5" w:rsidP="00F853C5">
            <w:pPr>
              <w:pBdr>
                <w:top w:val="nil"/>
                <w:left w:val="nil"/>
                <w:bottom w:val="nil"/>
                <w:right w:val="nil"/>
                <w:between w:val="nil"/>
              </w:pBdr>
              <w:tabs>
                <w:tab w:val="left" w:pos="540"/>
                <w:tab w:val="left" w:pos="709"/>
              </w:tabs>
              <w:spacing w:after="11" w:line="240" w:lineRule="auto"/>
              <w:ind w:left="0" w:hanging="2"/>
              <w:rPr>
                <w:color w:val="000000"/>
                <w:lang w:val="ru-RU"/>
              </w:rPr>
            </w:pPr>
            <w:r>
              <w:rPr>
                <w:color w:val="000000"/>
                <w:lang w:val="ru-RU"/>
              </w:rPr>
              <w:lastRenderedPageBreak/>
              <w:t xml:space="preserve"> </w:t>
            </w:r>
          </w:p>
          <w:p w:rsidR="00F853C5" w:rsidRDefault="00F853C5" w:rsidP="00F853C5">
            <w:pPr>
              <w:pBdr>
                <w:top w:val="nil"/>
                <w:left w:val="nil"/>
                <w:bottom w:val="nil"/>
                <w:right w:val="nil"/>
                <w:between w:val="nil"/>
              </w:pBdr>
              <w:tabs>
                <w:tab w:val="left" w:pos="540"/>
                <w:tab w:val="left" w:pos="709"/>
              </w:tabs>
              <w:spacing w:after="11" w:line="240" w:lineRule="auto"/>
              <w:ind w:left="0" w:hanging="2"/>
              <w:rPr>
                <w:color w:val="000000"/>
                <w:lang w:val="ru-RU"/>
              </w:rPr>
            </w:pPr>
          </w:p>
          <w:p w:rsidR="00F853C5" w:rsidRDefault="00F853C5" w:rsidP="00F853C5">
            <w:pPr>
              <w:pBdr>
                <w:top w:val="nil"/>
                <w:left w:val="nil"/>
                <w:bottom w:val="nil"/>
                <w:right w:val="nil"/>
                <w:between w:val="nil"/>
              </w:pBdr>
              <w:tabs>
                <w:tab w:val="left" w:pos="540"/>
                <w:tab w:val="left" w:pos="709"/>
              </w:tabs>
              <w:spacing w:after="11" w:line="240" w:lineRule="auto"/>
              <w:ind w:left="0" w:hanging="2"/>
              <w:rPr>
                <w:color w:val="000000"/>
                <w:lang w:val="ru-RU"/>
              </w:rPr>
            </w:pPr>
          </w:p>
          <w:p w:rsidR="00F853C5" w:rsidRP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szCs w:val="28"/>
              </w:rPr>
            </w:pPr>
            <w:r w:rsidRPr="00F853C5">
              <w:rPr>
                <w:color w:val="000000"/>
                <w:szCs w:val="28"/>
              </w:rPr>
              <w:t>Знать:</w:t>
            </w:r>
          </w:p>
          <w:p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r w:rsidRPr="00F853C5">
              <w:rPr>
                <w:color w:val="000000"/>
                <w:szCs w:val="28"/>
              </w:rPr>
              <w:t xml:space="preserve">- основные способы </w:t>
            </w:r>
            <w:r>
              <w:rPr>
                <w:color w:val="000000"/>
              </w:rPr>
              <w:t xml:space="preserve">вербального и </w:t>
            </w:r>
            <w:proofErr w:type="gramStart"/>
            <w:r>
              <w:rPr>
                <w:color w:val="000000"/>
              </w:rPr>
              <w:t>невербального  общения</w:t>
            </w:r>
            <w:proofErr w:type="gramEnd"/>
            <w:r>
              <w:rPr>
                <w:color w:val="000000"/>
              </w:rPr>
              <w:t xml:space="preserve"> в процессе межкультурной коммуникации.</w:t>
            </w:r>
          </w:p>
          <w:p w:rsidR="00F853C5" w:rsidRDefault="00F853C5" w:rsidP="00F853C5">
            <w:pPr>
              <w:pBdr>
                <w:top w:val="nil"/>
                <w:left w:val="nil"/>
                <w:bottom w:val="nil"/>
                <w:right w:val="nil"/>
                <w:between w:val="nil"/>
              </w:pBdr>
              <w:tabs>
                <w:tab w:val="left" w:pos="540"/>
                <w:tab w:val="left" w:pos="709"/>
              </w:tabs>
              <w:spacing w:after="5" w:line="264" w:lineRule="auto"/>
              <w:ind w:left="1" w:hanging="3"/>
              <w:jc w:val="both"/>
              <w:rPr>
                <w:color w:val="000000"/>
                <w:sz w:val="28"/>
                <w:szCs w:val="28"/>
              </w:rPr>
            </w:pPr>
          </w:p>
          <w:p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r>
              <w:rPr>
                <w:color w:val="000000"/>
              </w:rPr>
              <w:t xml:space="preserve">Уметь: </w:t>
            </w:r>
          </w:p>
          <w:p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r>
              <w:rPr>
                <w:color w:val="000000"/>
              </w:rPr>
              <w:t>- эффективно применять знание социокультурных и этических основ поликультурной коммуникации на практике.</w:t>
            </w:r>
          </w:p>
          <w:p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r>
              <w:rPr>
                <w:color w:val="000000"/>
              </w:rPr>
              <w:t xml:space="preserve">  </w:t>
            </w:r>
          </w:p>
          <w:p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p>
          <w:p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p>
          <w:p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r>
              <w:rPr>
                <w:color w:val="000000"/>
              </w:rPr>
              <w:t>Знать:</w:t>
            </w:r>
          </w:p>
          <w:p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r>
              <w:rPr>
                <w:color w:val="000000"/>
              </w:rPr>
              <w:t>- психологические и социальные особенности ведения диалога на иностранном языке с представителями различных культур.</w:t>
            </w:r>
          </w:p>
          <w:p w:rsidR="00F853C5" w:rsidRDefault="00F853C5" w:rsidP="00F853C5">
            <w:pPr>
              <w:pBdr>
                <w:top w:val="nil"/>
                <w:left w:val="nil"/>
                <w:bottom w:val="nil"/>
                <w:right w:val="nil"/>
                <w:between w:val="nil"/>
              </w:pBdr>
              <w:tabs>
                <w:tab w:val="left" w:pos="540"/>
                <w:tab w:val="left" w:pos="709"/>
              </w:tabs>
              <w:spacing w:after="5" w:line="264" w:lineRule="auto"/>
              <w:ind w:left="1" w:hanging="3"/>
              <w:jc w:val="both"/>
              <w:rPr>
                <w:color w:val="000000"/>
                <w:sz w:val="28"/>
                <w:szCs w:val="28"/>
              </w:rPr>
            </w:pPr>
          </w:p>
          <w:p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r>
              <w:rPr>
                <w:color w:val="000000"/>
              </w:rPr>
              <w:t>Уметь:</w:t>
            </w:r>
          </w:p>
          <w:p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r>
              <w:rPr>
                <w:color w:val="000000"/>
              </w:rPr>
              <w:lastRenderedPageBreak/>
              <w:t xml:space="preserve">- использовать знания о психологических и социокультурных особенностях представителей различных культур для эффективного предотвращения возможных конфликтов. </w:t>
            </w:r>
          </w:p>
          <w:p w:rsidR="00F853C5" w:rsidRDefault="00F853C5" w:rsidP="00F853C5">
            <w:pPr>
              <w:pBdr>
                <w:top w:val="nil"/>
                <w:left w:val="nil"/>
                <w:bottom w:val="nil"/>
                <w:right w:val="nil"/>
                <w:between w:val="nil"/>
              </w:pBdr>
              <w:tabs>
                <w:tab w:val="left" w:pos="540"/>
                <w:tab w:val="left" w:pos="709"/>
              </w:tabs>
              <w:spacing w:after="11" w:line="240" w:lineRule="auto"/>
              <w:ind w:leftChars="0" w:left="0" w:firstLineChars="0" w:firstLine="0"/>
              <w:rPr>
                <w:color w:val="000000"/>
              </w:rPr>
            </w:pPr>
          </w:p>
          <w:p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p>
          <w:p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p>
          <w:p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r>
              <w:rPr>
                <w:color w:val="000000"/>
              </w:rPr>
              <w:t>Знать:</w:t>
            </w:r>
          </w:p>
          <w:p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r>
              <w:rPr>
                <w:color w:val="000000"/>
              </w:rPr>
              <w:t>- основы использования иностранного языка в устной и письменной формах в сфере профессиональной коммуникации.</w:t>
            </w:r>
          </w:p>
          <w:p w:rsidR="00F853C5" w:rsidRDefault="00F853C5" w:rsidP="00F853C5">
            <w:pPr>
              <w:pBdr>
                <w:top w:val="nil"/>
                <w:left w:val="nil"/>
                <w:bottom w:val="nil"/>
                <w:right w:val="nil"/>
                <w:between w:val="nil"/>
              </w:pBdr>
              <w:tabs>
                <w:tab w:val="left" w:pos="540"/>
                <w:tab w:val="left" w:pos="709"/>
              </w:tabs>
              <w:spacing w:after="5" w:line="264" w:lineRule="auto"/>
              <w:ind w:left="1" w:hanging="3"/>
              <w:jc w:val="both"/>
              <w:rPr>
                <w:color w:val="000000"/>
                <w:sz w:val="28"/>
                <w:szCs w:val="28"/>
              </w:rPr>
            </w:pPr>
          </w:p>
          <w:p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r>
              <w:rPr>
                <w:color w:val="000000"/>
              </w:rPr>
              <w:t>Уметь:</w:t>
            </w:r>
          </w:p>
          <w:p w:rsidR="00F853C5" w:rsidRDefault="00F853C5" w:rsidP="00F853C5">
            <w:pPr>
              <w:pBdr>
                <w:top w:val="nil"/>
                <w:left w:val="nil"/>
                <w:bottom w:val="nil"/>
                <w:right w:val="nil"/>
                <w:between w:val="nil"/>
              </w:pBdr>
              <w:tabs>
                <w:tab w:val="left" w:pos="540"/>
                <w:tab w:val="left" w:pos="709"/>
              </w:tabs>
              <w:spacing w:after="11" w:line="240" w:lineRule="auto"/>
              <w:ind w:leftChars="0" w:left="0" w:firstLineChars="0" w:firstLine="0"/>
              <w:rPr>
                <w:color w:val="000000"/>
              </w:rPr>
            </w:pPr>
            <w:r>
              <w:rPr>
                <w:color w:val="000000"/>
              </w:rPr>
              <w:t>- чётко соблюдать алгоритм ведения беседы в рамках межкультурного диалога.</w:t>
            </w:r>
          </w:p>
        </w:tc>
      </w:tr>
    </w:tbl>
    <w:p w:rsidR="00F60C27" w:rsidRDefault="00F60C27">
      <w:pPr>
        <w:pBdr>
          <w:top w:val="nil"/>
          <w:left w:val="nil"/>
          <w:bottom w:val="nil"/>
          <w:right w:val="nil"/>
          <w:between w:val="nil"/>
        </w:pBdr>
        <w:spacing w:line="240" w:lineRule="auto"/>
        <w:ind w:left="0" w:hanging="2"/>
        <w:rPr>
          <w:color w:val="000000"/>
        </w:rPr>
      </w:pPr>
    </w:p>
    <w:p w:rsidR="00F60C27" w:rsidRDefault="00F60C27">
      <w:pPr>
        <w:pBdr>
          <w:top w:val="nil"/>
          <w:left w:val="nil"/>
          <w:bottom w:val="nil"/>
          <w:right w:val="nil"/>
          <w:between w:val="nil"/>
        </w:pBdr>
        <w:spacing w:line="240" w:lineRule="auto"/>
        <w:ind w:left="1" w:hanging="3"/>
        <w:rPr>
          <w:color w:val="000000"/>
          <w:sz w:val="28"/>
          <w:szCs w:val="28"/>
        </w:rPr>
      </w:pPr>
    </w:p>
    <w:p w:rsidR="003C3188" w:rsidRDefault="00FF757A">
      <w:pPr>
        <w:pBdr>
          <w:top w:val="nil"/>
          <w:left w:val="nil"/>
          <w:bottom w:val="nil"/>
          <w:right w:val="nil"/>
          <w:between w:val="nil"/>
        </w:pBdr>
        <w:spacing w:after="5" w:line="266" w:lineRule="auto"/>
        <w:ind w:left="1" w:right="1311" w:hanging="3"/>
        <w:rPr>
          <w:b/>
          <w:color w:val="000000"/>
          <w:sz w:val="28"/>
          <w:szCs w:val="28"/>
          <w:lang w:val="ru-RU"/>
        </w:rPr>
      </w:pPr>
      <w:r>
        <w:rPr>
          <w:b/>
          <w:color w:val="000000"/>
          <w:sz w:val="28"/>
          <w:szCs w:val="28"/>
        </w:rPr>
        <w:t xml:space="preserve">3. </w:t>
      </w:r>
      <w:r w:rsidR="003C3188">
        <w:rPr>
          <w:b/>
          <w:color w:val="000000"/>
          <w:sz w:val="28"/>
          <w:szCs w:val="28"/>
          <w:lang w:val="ru-RU"/>
        </w:rPr>
        <w:t>Место дисциплины в структуре образовательной программы</w:t>
      </w:r>
    </w:p>
    <w:p w:rsidR="003C3188" w:rsidRDefault="003C3188">
      <w:pPr>
        <w:pBdr>
          <w:top w:val="nil"/>
          <w:left w:val="nil"/>
          <w:bottom w:val="nil"/>
          <w:right w:val="nil"/>
          <w:between w:val="nil"/>
        </w:pBdr>
        <w:spacing w:after="5" w:line="266" w:lineRule="auto"/>
        <w:ind w:left="1" w:right="1311" w:hanging="3"/>
        <w:rPr>
          <w:b/>
          <w:color w:val="000000"/>
          <w:sz w:val="28"/>
          <w:szCs w:val="28"/>
          <w:lang w:val="ru-RU"/>
        </w:rPr>
      </w:pPr>
    </w:p>
    <w:p w:rsidR="00F853C5" w:rsidRDefault="00F853C5" w:rsidP="00F853C5">
      <w:pPr>
        <w:pBdr>
          <w:top w:val="nil"/>
          <w:left w:val="nil"/>
          <w:bottom w:val="nil"/>
          <w:right w:val="nil"/>
          <w:between w:val="nil"/>
        </w:pBdr>
        <w:spacing w:after="5" w:line="264" w:lineRule="auto"/>
        <w:ind w:left="1" w:hanging="3"/>
        <w:jc w:val="both"/>
        <w:rPr>
          <w:color w:val="000000"/>
          <w:sz w:val="28"/>
          <w:szCs w:val="28"/>
        </w:rPr>
      </w:pPr>
      <w:r>
        <w:rPr>
          <w:color w:val="000000"/>
          <w:sz w:val="26"/>
          <w:szCs w:val="26"/>
          <w:lang w:val="ru-RU"/>
        </w:rPr>
        <w:t xml:space="preserve"> </w:t>
      </w:r>
      <w:r>
        <w:rPr>
          <w:color w:val="000000"/>
          <w:sz w:val="28"/>
          <w:szCs w:val="28"/>
        </w:rPr>
        <w:t xml:space="preserve">Дисциплина </w:t>
      </w:r>
      <w:r>
        <w:rPr>
          <w:b/>
          <w:color w:val="000000"/>
          <w:sz w:val="28"/>
          <w:szCs w:val="28"/>
        </w:rPr>
        <w:t>«</w:t>
      </w:r>
      <w:r>
        <w:rPr>
          <w:color w:val="000000"/>
          <w:sz w:val="28"/>
          <w:szCs w:val="28"/>
        </w:rPr>
        <w:t>Лингвострановедение</w:t>
      </w:r>
      <w:r w:rsidR="00966E76">
        <w:rPr>
          <w:color w:val="000000"/>
          <w:sz w:val="28"/>
          <w:szCs w:val="28"/>
          <w:lang w:val="ru-RU"/>
        </w:rPr>
        <w:t xml:space="preserve"> стран основного иностранного языка</w:t>
      </w:r>
      <w:r>
        <w:rPr>
          <w:b/>
          <w:color w:val="000000"/>
          <w:sz w:val="28"/>
          <w:szCs w:val="28"/>
        </w:rPr>
        <w:t xml:space="preserve">» </w:t>
      </w:r>
      <w:r>
        <w:rPr>
          <w:color w:val="000000"/>
          <w:sz w:val="28"/>
          <w:szCs w:val="28"/>
        </w:rPr>
        <w:t xml:space="preserve">изучается на 4 курсе в 7 семестре. </w:t>
      </w:r>
    </w:p>
    <w:p w:rsidR="00F853C5" w:rsidRPr="00D96CD7" w:rsidRDefault="00F853C5" w:rsidP="00F853C5">
      <w:pPr>
        <w:pBdr>
          <w:top w:val="nil"/>
          <w:left w:val="nil"/>
          <w:bottom w:val="nil"/>
          <w:right w:val="nil"/>
          <w:between w:val="nil"/>
        </w:pBdr>
        <w:spacing w:after="5" w:line="264" w:lineRule="auto"/>
        <w:ind w:left="1" w:hanging="3"/>
        <w:jc w:val="both"/>
        <w:rPr>
          <w:color w:val="000000"/>
          <w:sz w:val="28"/>
          <w:szCs w:val="28"/>
          <w:lang w:val="ru-RU"/>
        </w:rPr>
      </w:pPr>
      <w:r>
        <w:rPr>
          <w:color w:val="000000"/>
          <w:sz w:val="28"/>
          <w:szCs w:val="28"/>
        </w:rPr>
        <w:t>Дисциплина является базовой дисциплиной, входит в состав блока 1 «Дисциплины (модули)» и относит</w:t>
      </w:r>
      <w:r w:rsidR="00D96CD7">
        <w:rPr>
          <w:color w:val="000000"/>
          <w:sz w:val="28"/>
          <w:szCs w:val="28"/>
        </w:rPr>
        <w:t xml:space="preserve">ся к дисциплинам базовой части блока </w:t>
      </w:r>
      <w:r w:rsidR="00D96CD7">
        <w:rPr>
          <w:color w:val="000000"/>
          <w:sz w:val="28"/>
          <w:szCs w:val="28"/>
          <w:lang w:val="ru-RU"/>
        </w:rPr>
        <w:t>«Профиль и цикл профиля (элективный)»</w:t>
      </w:r>
    </w:p>
    <w:p w:rsidR="00F853C5" w:rsidRDefault="00F853C5" w:rsidP="00F853C5">
      <w:pPr>
        <w:pBdr>
          <w:top w:val="nil"/>
          <w:left w:val="nil"/>
          <w:bottom w:val="nil"/>
          <w:right w:val="nil"/>
          <w:between w:val="nil"/>
        </w:pBdr>
        <w:spacing w:line="254" w:lineRule="auto"/>
        <w:ind w:left="1" w:hanging="3"/>
        <w:rPr>
          <w:color w:val="000000"/>
          <w:sz w:val="28"/>
          <w:szCs w:val="28"/>
        </w:rPr>
      </w:pPr>
    </w:p>
    <w:p w:rsidR="003C3188" w:rsidRPr="00F853C5" w:rsidRDefault="003C3188" w:rsidP="003C3188">
      <w:pPr>
        <w:pBdr>
          <w:top w:val="nil"/>
          <w:left w:val="nil"/>
          <w:bottom w:val="nil"/>
          <w:right w:val="nil"/>
          <w:between w:val="nil"/>
        </w:pBdr>
        <w:spacing w:after="255" w:line="254" w:lineRule="auto"/>
        <w:ind w:left="0" w:right="52" w:hanging="2"/>
        <w:jc w:val="both"/>
        <w:rPr>
          <w:color w:val="000000"/>
        </w:rPr>
      </w:pPr>
    </w:p>
    <w:p w:rsidR="00F60C27" w:rsidRDefault="003C3188" w:rsidP="00F853C5">
      <w:pPr>
        <w:pBdr>
          <w:top w:val="nil"/>
          <w:left w:val="nil"/>
          <w:bottom w:val="nil"/>
          <w:right w:val="nil"/>
          <w:between w:val="nil"/>
        </w:pBdr>
        <w:spacing w:after="5" w:line="266" w:lineRule="auto"/>
        <w:ind w:leftChars="0" w:left="0" w:right="1311" w:firstLineChars="0" w:firstLine="0"/>
        <w:rPr>
          <w:b/>
          <w:color w:val="000000"/>
          <w:sz w:val="28"/>
          <w:szCs w:val="28"/>
          <w:lang w:val="ru-RU"/>
        </w:rPr>
      </w:pPr>
      <w:r w:rsidRPr="003C3188">
        <w:rPr>
          <w:b/>
          <w:color w:val="000000"/>
          <w:sz w:val="28"/>
          <w:szCs w:val="28"/>
          <w:lang w:val="ru-RU"/>
        </w:rPr>
        <w:t>4.</w:t>
      </w:r>
      <w:r>
        <w:rPr>
          <w:b/>
          <w:color w:val="000000"/>
          <w:sz w:val="28"/>
          <w:szCs w:val="28"/>
          <w:lang w:val="ru-RU"/>
        </w:rPr>
        <w:t xml:space="preserve">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rsidR="003C3188" w:rsidRPr="003C3188" w:rsidRDefault="00B57BDF" w:rsidP="00B57BDF">
      <w:pPr>
        <w:pBdr>
          <w:top w:val="nil"/>
          <w:left w:val="nil"/>
          <w:bottom w:val="nil"/>
          <w:right w:val="nil"/>
          <w:between w:val="nil"/>
        </w:pBdr>
        <w:spacing w:after="5" w:line="266" w:lineRule="auto"/>
        <w:ind w:leftChars="0" w:left="360" w:right="1311" w:firstLineChars="0" w:firstLine="0"/>
        <w:jc w:val="right"/>
        <w:rPr>
          <w:color w:val="000000"/>
          <w:sz w:val="28"/>
          <w:szCs w:val="28"/>
          <w:lang w:val="ru-RU"/>
        </w:rPr>
      </w:pPr>
      <w:r>
        <w:rPr>
          <w:color w:val="000000"/>
          <w:sz w:val="28"/>
          <w:szCs w:val="28"/>
          <w:lang w:val="ru-RU"/>
        </w:rPr>
        <w:t>Таблица 1</w:t>
      </w:r>
    </w:p>
    <w:tbl>
      <w:tblPr>
        <w:tblW w:w="8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0"/>
        <w:gridCol w:w="1842"/>
        <w:gridCol w:w="2020"/>
      </w:tblGrid>
      <w:tr w:rsidR="00F853C5" w:rsidTr="005D306E">
        <w:tc>
          <w:tcPr>
            <w:tcW w:w="4810" w:type="dxa"/>
            <w:shd w:val="clear" w:color="auto" w:fill="FFFFFF"/>
          </w:tcPr>
          <w:p w:rsidR="00F853C5" w:rsidRDefault="00F853C5" w:rsidP="00466912">
            <w:pPr>
              <w:pBdr>
                <w:top w:val="nil"/>
                <w:left w:val="nil"/>
                <w:bottom w:val="nil"/>
                <w:right w:val="nil"/>
                <w:between w:val="nil"/>
              </w:pBdr>
              <w:spacing w:before="28" w:after="28" w:line="264" w:lineRule="auto"/>
              <w:ind w:left="0" w:hanging="2"/>
              <w:rPr>
                <w:b/>
                <w:color w:val="000000"/>
              </w:rPr>
            </w:pPr>
            <w:r>
              <w:rPr>
                <w:b/>
                <w:color w:val="000000"/>
              </w:rPr>
              <w:t>Вид учебной работы по дисциплине</w:t>
            </w:r>
          </w:p>
        </w:tc>
        <w:tc>
          <w:tcPr>
            <w:tcW w:w="1842" w:type="dxa"/>
            <w:shd w:val="clear" w:color="auto" w:fill="FFFFFF"/>
          </w:tcPr>
          <w:p w:rsidR="00F853C5" w:rsidRDefault="00F853C5" w:rsidP="00466912">
            <w:pPr>
              <w:pBdr>
                <w:top w:val="nil"/>
                <w:left w:val="nil"/>
                <w:bottom w:val="nil"/>
                <w:right w:val="nil"/>
                <w:between w:val="nil"/>
              </w:pBdr>
              <w:spacing w:before="28" w:after="28" w:line="264" w:lineRule="auto"/>
              <w:ind w:left="0" w:hanging="2"/>
              <w:jc w:val="center"/>
              <w:rPr>
                <w:b/>
                <w:color w:val="000000"/>
              </w:rPr>
            </w:pPr>
            <w:r>
              <w:rPr>
                <w:b/>
                <w:color w:val="000000"/>
              </w:rPr>
              <w:t>Всего</w:t>
            </w:r>
          </w:p>
          <w:p w:rsidR="00F853C5" w:rsidRDefault="00F853C5" w:rsidP="00466912">
            <w:pPr>
              <w:pBdr>
                <w:top w:val="nil"/>
                <w:left w:val="nil"/>
                <w:bottom w:val="nil"/>
                <w:right w:val="nil"/>
                <w:between w:val="nil"/>
              </w:pBdr>
              <w:spacing w:before="28" w:after="28" w:line="264" w:lineRule="auto"/>
              <w:ind w:left="0" w:hanging="2"/>
              <w:jc w:val="center"/>
              <w:rPr>
                <w:b/>
                <w:color w:val="000000"/>
              </w:rPr>
            </w:pPr>
            <w:r>
              <w:rPr>
                <w:b/>
                <w:color w:val="000000"/>
              </w:rPr>
              <w:t>(в з/е и часах)</w:t>
            </w:r>
          </w:p>
        </w:tc>
        <w:tc>
          <w:tcPr>
            <w:tcW w:w="2020" w:type="dxa"/>
            <w:shd w:val="clear" w:color="auto" w:fill="FFFFFF"/>
          </w:tcPr>
          <w:p w:rsidR="00F853C5" w:rsidRDefault="00F853C5" w:rsidP="00466912">
            <w:pPr>
              <w:pBdr>
                <w:top w:val="nil"/>
                <w:left w:val="nil"/>
                <w:bottom w:val="nil"/>
                <w:right w:val="nil"/>
                <w:between w:val="nil"/>
              </w:pBdr>
              <w:spacing w:before="28" w:after="28" w:line="264" w:lineRule="auto"/>
              <w:ind w:left="1" w:hanging="3"/>
              <w:jc w:val="center"/>
              <w:rPr>
                <w:color w:val="000000"/>
                <w:sz w:val="28"/>
                <w:szCs w:val="28"/>
              </w:rPr>
            </w:pPr>
          </w:p>
          <w:p w:rsidR="00F853C5" w:rsidRDefault="00F853C5" w:rsidP="00466912">
            <w:pPr>
              <w:pBdr>
                <w:top w:val="nil"/>
                <w:left w:val="nil"/>
                <w:bottom w:val="nil"/>
                <w:right w:val="nil"/>
                <w:between w:val="nil"/>
              </w:pBdr>
              <w:spacing w:before="28" w:after="28" w:line="264" w:lineRule="auto"/>
              <w:ind w:left="0" w:hanging="2"/>
              <w:jc w:val="center"/>
              <w:rPr>
                <w:b/>
                <w:color w:val="000000"/>
              </w:rPr>
            </w:pPr>
            <w:r>
              <w:rPr>
                <w:b/>
                <w:color w:val="000000"/>
              </w:rPr>
              <w:t>Семестр 7</w:t>
            </w:r>
          </w:p>
        </w:tc>
      </w:tr>
      <w:tr w:rsidR="00F853C5" w:rsidTr="005D306E">
        <w:tc>
          <w:tcPr>
            <w:tcW w:w="4810" w:type="dxa"/>
            <w:shd w:val="clear" w:color="auto" w:fill="FFFFFF"/>
          </w:tcPr>
          <w:p w:rsidR="00F853C5" w:rsidRDefault="00F853C5" w:rsidP="00466912">
            <w:pPr>
              <w:pBdr>
                <w:top w:val="nil"/>
                <w:left w:val="nil"/>
                <w:bottom w:val="nil"/>
                <w:right w:val="nil"/>
                <w:between w:val="nil"/>
              </w:pBdr>
              <w:spacing w:before="28" w:after="28" w:line="264" w:lineRule="auto"/>
              <w:ind w:left="0" w:hanging="2"/>
              <w:rPr>
                <w:b/>
                <w:color w:val="000000"/>
              </w:rPr>
            </w:pPr>
            <w:r>
              <w:rPr>
                <w:b/>
                <w:color w:val="000000"/>
              </w:rPr>
              <w:t>Общая трудоемкость дисциплины</w:t>
            </w:r>
          </w:p>
        </w:tc>
        <w:tc>
          <w:tcPr>
            <w:tcW w:w="1842" w:type="dxa"/>
            <w:shd w:val="clear" w:color="auto" w:fill="FFFFFF"/>
          </w:tcPr>
          <w:p w:rsidR="00F853C5" w:rsidRPr="004756BA" w:rsidRDefault="00F853C5" w:rsidP="00466912">
            <w:pPr>
              <w:pBdr>
                <w:top w:val="nil"/>
                <w:left w:val="nil"/>
                <w:bottom w:val="nil"/>
                <w:right w:val="nil"/>
                <w:between w:val="nil"/>
              </w:pBdr>
              <w:spacing w:before="28" w:after="28" w:line="264" w:lineRule="auto"/>
              <w:ind w:left="0" w:hanging="2"/>
              <w:jc w:val="center"/>
              <w:rPr>
                <w:b/>
              </w:rPr>
            </w:pPr>
            <w:r w:rsidRPr="004756BA">
              <w:rPr>
                <w:b/>
              </w:rPr>
              <w:t>7/252</w:t>
            </w:r>
          </w:p>
        </w:tc>
        <w:tc>
          <w:tcPr>
            <w:tcW w:w="2020" w:type="dxa"/>
            <w:shd w:val="clear" w:color="auto" w:fill="FFFFFF"/>
          </w:tcPr>
          <w:p w:rsidR="00F853C5" w:rsidRPr="004756BA" w:rsidRDefault="00F853C5" w:rsidP="00466912">
            <w:pPr>
              <w:pBdr>
                <w:top w:val="nil"/>
                <w:left w:val="nil"/>
                <w:bottom w:val="nil"/>
                <w:right w:val="nil"/>
                <w:between w:val="nil"/>
              </w:pBdr>
              <w:spacing w:before="28" w:after="28" w:line="264" w:lineRule="auto"/>
              <w:ind w:left="0" w:hanging="2"/>
              <w:jc w:val="center"/>
              <w:rPr>
                <w:b/>
              </w:rPr>
            </w:pPr>
            <w:r w:rsidRPr="004756BA">
              <w:rPr>
                <w:b/>
              </w:rPr>
              <w:t xml:space="preserve"> 252</w:t>
            </w:r>
          </w:p>
        </w:tc>
      </w:tr>
      <w:tr w:rsidR="00E13B8A" w:rsidRPr="00D96CD7" w:rsidTr="005D306E">
        <w:tc>
          <w:tcPr>
            <w:tcW w:w="4810" w:type="dxa"/>
            <w:shd w:val="clear" w:color="auto" w:fill="FFFFFF"/>
          </w:tcPr>
          <w:p w:rsidR="00E13B8A" w:rsidRDefault="00E13B8A" w:rsidP="00E13B8A">
            <w:pPr>
              <w:pBdr>
                <w:top w:val="nil"/>
                <w:left w:val="nil"/>
                <w:bottom w:val="nil"/>
                <w:right w:val="nil"/>
                <w:between w:val="nil"/>
              </w:pBdr>
              <w:spacing w:before="28" w:after="28" w:line="264" w:lineRule="auto"/>
              <w:ind w:left="0" w:hanging="2"/>
              <w:rPr>
                <w:b/>
                <w:i/>
                <w:color w:val="000000"/>
              </w:rPr>
            </w:pPr>
            <w:r>
              <w:rPr>
                <w:b/>
                <w:i/>
                <w:color w:val="000000"/>
              </w:rPr>
              <w:t>Контактная работа -Аудиторные занятия</w:t>
            </w:r>
          </w:p>
        </w:tc>
        <w:tc>
          <w:tcPr>
            <w:tcW w:w="1842" w:type="dxa"/>
            <w:shd w:val="clear" w:color="auto" w:fill="FFFFFF"/>
          </w:tcPr>
          <w:p w:rsidR="00E13B8A" w:rsidRPr="004756BA" w:rsidRDefault="00E13B8A" w:rsidP="00E13B8A">
            <w:pPr>
              <w:pBdr>
                <w:top w:val="nil"/>
                <w:left w:val="nil"/>
                <w:bottom w:val="nil"/>
                <w:right w:val="nil"/>
                <w:between w:val="nil"/>
              </w:pBdr>
              <w:spacing w:before="28" w:after="28" w:line="264" w:lineRule="auto"/>
              <w:ind w:left="0" w:hanging="2"/>
              <w:jc w:val="center"/>
              <w:rPr>
                <w:b/>
              </w:rPr>
            </w:pPr>
            <w:r w:rsidRPr="004756BA">
              <w:rPr>
                <w:b/>
              </w:rPr>
              <w:t>100</w:t>
            </w:r>
          </w:p>
        </w:tc>
        <w:tc>
          <w:tcPr>
            <w:tcW w:w="2020" w:type="dxa"/>
            <w:shd w:val="clear" w:color="auto" w:fill="FFFFFF"/>
          </w:tcPr>
          <w:p w:rsidR="00E13B8A" w:rsidRPr="004756BA" w:rsidRDefault="00E13B8A" w:rsidP="00E13B8A">
            <w:pPr>
              <w:pBdr>
                <w:top w:val="nil"/>
                <w:left w:val="nil"/>
                <w:bottom w:val="nil"/>
                <w:right w:val="nil"/>
                <w:between w:val="nil"/>
              </w:pBdr>
              <w:spacing w:before="28" w:after="28" w:line="264" w:lineRule="auto"/>
              <w:ind w:left="0" w:hanging="2"/>
              <w:jc w:val="center"/>
              <w:rPr>
                <w:b/>
              </w:rPr>
            </w:pPr>
            <w:r w:rsidRPr="004756BA">
              <w:rPr>
                <w:b/>
              </w:rPr>
              <w:t>100</w:t>
            </w:r>
          </w:p>
        </w:tc>
      </w:tr>
      <w:tr w:rsidR="00E13B8A" w:rsidRPr="00D96CD7" w:rsidTr="005D306E">
        <w:tc>
          <w:tcPr>
            <w:tcW w:w="4810" w:type="dxa"/>
            <w:shd w:val="clear" w:color="auto" w:fill="FFFFFF"/>
          </w:tcPr>
          <w:p w:rsidR="00E13B8A" w:rsidRDefault="00E13B8A" w:rsidP="00E13B8A">
            <w:pPr>
              <w:pBdr>
                <w:top w:val="nil"/>
                <w:left w:val="nil"/>
                <w:bottom w:val="nil"/>
                <w:right w:val="nil"/>
                <w:between w:val="nil"/>
              </w:pBdr>
              <w:spacing w:before="28" w:after="28" w:line="264" w:lineRule="auto"/>
              <w:ind w:left="0" w:hanging="2"/>
              <w:rPr>
                <w:i/>
                <w:color w:val="000000"/>
              </w:rPr>
            </w:pPr>
            <w:r>
              <w:rPr>
                <w:i/>
                <w:color w:val="000000"/>
              </w:rPr>
              <w:t>Лекции</w:t>
            </w:r>
          </w:p>
        </w:tc>
        <w:tc>
          <w:tcPr>
            <w:tcW w:w="1842" w:type="dxa"/>
            <w:shd w:val="clear" w:color="auto" w:fill="FFFFFF"/>
          </w:tcPr>
          <w:p w:rsidR="00E13B8A" w:rsidRPr="004756BA" w:rsidRDefault="00E13B8A" w:rsidP="00E13B8A">
            <w:pPr>
              <w:pBdr>
                <w:top w:val="nil"/>
                <w:left w:val="nil"/>
                <w:bottom w:val="nil"/>
                <w:right w:val="nil"/>
                <w:between w:val="nil"/>
              </w:pBdr>
              <w:spacing w:before="28" w:after="28" w:line="264" w:lineRule="auto"/>
              <w:ind w:left="0" w:hanging="2"/>
              <w:jc w:val="center"/>
            </w:pPr>
            <w:r w:rsidRPr="004756BA">
              <w:t>50</w:t>
            </w:r>
          </w:p>
        </w:tc>
        <w:tc>
          <w:tcPr>
            <w:tcW w:w="2020" w:type="dxa"/>
            <w:shd w:val="clear" w:color="auto" w:fill="FFFFFF"/>
          </w:tcPr>
          <w:p w:rsidR="00E13B8A" w:rsidRPr="004756BA" w:rsidRDefault="00E13B8A" w:rsidP="00E13B8A">
            <w:pPr>
              <w:pBdr>
                <w:top w:val="nil"/>
                <w:left w:val="nil"/>
                <w:bottom w:val="nil"/>
                <w:right w:val="nil"/>
                <w:between w:val="nil"/>
              </w:pBdr>
              <w:spacing w:before="28" w:after="28" w:line="264" w:lineRule="auto"/>
              <w:ind w:left="0" w:hanging="2"/>
              <w:jc w:val="center"/>
            </w:pPr>
            <w:r w:rsidRPr="004756BA">
              <w:t>50</w:t>
            </w:r>
          </w:p>
        </w:tc>
      </w:tr>
      <w:tr w:rsidR="00E13B8A" w:rsidRPr="00D96CD7" w:rsidTr="005D306E">
        <w:trPr>
          <w:trHeight w:val="411"/>
        </w:trPr>
        <w:tc>
          <w:tcPr>
            <w:tcW w:w="4810" w:type="dxa"/>
            <w:shd w:val="clear" w:color="auto" w:fill="FFFFFF"/>
          </w:tcPr>
          <w:p w:rsidR="00E13B8A" w:rsidRDefault="00E13B8A" w:rsidP="00E13B8A">
            <w:pPr>
              <w:pBdr>
                <w:top w:val="nil"/>
                <w:left w:val="nil"/>
                <w:bottom w:val="nil"/>
                <w:right w:val="nil"/>
                <w:between w:val="nil"/>
              </w:pBdr>
              <w:spacing w:before="28" w:after="28" w:line="264" w:lineRule="auto"/>
              <w:ind w:left="0" w:hanging="2"/>
              <w:rPr>
                <w:i/>
                <w:color w:val="000000"/>
              </w:rPr>
            </w:pPr>
            <w:r>
              <w:rPr>
                <w:i/>
                <w:color w:val="000000"/>
              </w:rPr>
              <w:t>Семинары, практические занятия</w:t>
            </w:r>
          </w:p>
        </w:tc>
        <w:tc>
          <w:tcPr>
            <w:tcW w:w="1842" w:type="dxa"/>
            <w:shd w:val="clear" w:color="auto" w:fill="FFFFFF"/>
          </w:tcPr>
          <w:p w:rsidR="00E13B8A" w:rsidRPr="004756BA" w:rsidRDefault="00E13B8A" w:rsidP="00E13B8A">
            <w:pPr>
              <w:pBdr>
                <w:top w:val="nil"/>
                <w:left w:val="nil"/>
                <w:bottom w:val="nil"/>
                <w:right w:val="nil"/>
                <w:between w:val="nil"/>
              </w:pBdr>
              <w:spacing w:before="28" w:after="28" w:line="264" w:lineRule="auto"/>
              <w:ind w:left="0" w:hanging="2"/>
              <w:jc w:val="center"/>
            </w:pPr>
            <w:r w:rsidRPr="004756BA">
              <w:t>50</w:t>
            </w:r>
          </w:p>
        </w:tc>
        <w:tc>
          <w:tcPr>
            <w:tcW w:w="2020" w:type="dxa"/>
            <w:shd w:val="clear" w:color="auto" w:fill="FFFFFF"/>
          </w:tcPr>
          <w:p w:rsidR="00E13B8A" w:rsidRPr="004756BA" w:rsidRDefault="00E13B8A" w:rsidP="00E13B8A">
            <w:pPr>
              <w:pBdr>
                <w:top w:val="nil"/>
                <w:left w:val="nil"/>
                <w:bottom w:val="nil"/>
                <w:right w:val="nil"/>
                <w:between w:val="nil"/>
              </w:pBdr>
              <w:spacing w:before="28" w:after="28" w:line="264" w:lineRule="auto"/>
              <w:ind w:left="0" w:hanging="2"/>
              <w:jc w:val="center"/>
            </w:pPr>
            <w:r w:rsidRPr="004756BA">
              <w:t>50</w:t>
            </w:r>
          </w:p>
        </w:tc>
      </w:tr>
      <w:tr w:rsidR="00E13B8A" w:rsidRPr="00D96CD7" w:rsidTr="005D306E">
        <w:trPr>
          <w:trHeight w:val="171"/>
        </w:trPr>
        <w:tc>
          <w:tcPr>
            <w:tcW w:w="4810" w:type="dxa"/>
            <w:shd w:val="clear" w:color="auto" w:fill="FFFFFF"/>
          </w:tcPr>
          <w:p w:rsidR="00E13B8A" w:rsidRDefault="00E13B8A" w:rsidP="00E13B8A">
            <w:pPr>
              <w:pBdr>
                <w:top w:val="nil"/>
                <w:left w:val="nil"/>
                <w:bottom w:val="nil"/>
                <w:right w:val="nil"/>
                <w:between w:val="nil"/>
              </w:pBdr>
              <w:spacing w:before="28" w:after="28" w:line="264" w:lineRule="auto"/>
              <w:ind w:left="0" w:hanging="2"/>
              <w:rPr>
                <w:b/>
                <w:i/>
                <w:color w:val="000000"/>
              </w:rPr>
            </w:pPr>
            <w:r>
              <w:rPr>
                <w:b/>
                <w:i/>
                <w:color w:val="000000"/>
              </w:rPr>
              <w:t>Самостоятельная работа</w:t>
            </w:r>
          </w:p>
        </w:tc>
        <w:tc>
          <w:tcPr>
            <w:tcW w:w="1842" w:type="dxa"/>
            <w:shd w:val="clear" w:color="auto" w:fill="FFFFFF"/>
          </w:tcPr>
          <w:p w:rsidR="00E13B8A" w:rsidRPr="004756BA" w:rsidRDefault="00E13B8A" w:rsidP="00E13B8A">
            <w:pPr>
              <w:pBdr>
                <w:top w:val="nil"/>
                <w:left w:val="nil"/>
                <w:bottom w:val="nil"/>
                <w:right w:val="nil"/>
                <w:between w:val="nil"/>
              </w:pBdr>
              <w:spacing w:before="28" w:after="28" w:line="264" w:lineRule="auto"/>
              <w:ind w:left="0" w:hanging="2"/>
              <w:jc w:val="center"/>
              <w:rPr>
                <w:b/>
              </w:rPr>
            </w:pPr>
            <w:r w:rsidRPr="004756BA">
              <w:rPr>
                <w:b/>
              </w:rPr>
              <w:t>152</w:t>
            </w:r>
          </w:p>
        </w:tc>
        <w:tc>
          <w:tcPr>
            <w:tcW w:w="2020" w:type="dxa"/>
            <w:shd w:val="clear" w:color="auto" w:fill="FFFFFF"/>
          </w:tcPr>
          <w:p w:rsidR="00E13B8A" w:rsidRPr="004756BA" w:rsidRDefault="00E13B8A" w:rsidP="00E13B8A">
            <w:pPr>
              <w:pBdr>
                <w:top w:val="nil"/>
                <w:left w:val="nil"/>
                <w:bottom w:val="nil"/>
                <w:right w:val="nil"/>
                <w:between w:val="nil"/>
              </w:pBdr>
              <w:spacing w:before="28" w:after="28" w:line="264" w:lineRule="auto"/>
              <w:ind w:left="0" w:hanging="2"/>
              <w:jc w:val="center"/>
              <w:rPr>
                <w:b/>
              </w:rPr>
            </w:pPr>
            <w:r w:rsidRPr="004756BA">
              <w:rPr>
                <w:b/>
              </w:rPr>
              <w:t>152</w:t>
            </w:r>
          </w:p>
        </w:tc>
      </w:tr>
      <w:tr w:rsidR="00F853C5" w:rsidTr="005D306E">
        <w:tc>
          <w:tcPr>
            <w:tcW w:w="4810" w:type="dxa"/>
            <w:shd w:val="clear" w:color="auto" w:fill="FFFFFF"/>
          </w:tcPr>
          <w:p w:rsidR="00F853C5" w:rsidRDefault="00F853C5" w:rsidP="00466912">
            <w:pPr>
              <w:pBdr>
                <w:top w:val="nil"/>
                <w:left w:val="nil"/>
                <w:bottom w:val="nil"/>
                <w:right w:val="nil"/>
                <w:between w:val="nil"/>
              </w:pBdr>
              <w:spacing w:before="28" w:after="28" w:line="264" w:lineRule="auto"/>
              <w:ind w:left="0" w:hanging="2"/>
              <w:rPr>
                <w:b/>
                <w:color w:val="000000"/>
              </w:rPr>
            </w:pPr>
            <w:r>
              <w:rPr>
                <w:b/>
                <w:color w:val="000000"/>
              </w:rPr>
              <w:lastRenderedPageBreak/>
              <w:t>Вид текущего контроля</w:t>
            </w:r>
          </w:p>
        </w:tc>
        <w:tc>
          <w:tcPr>
            <w:tcW w:w="1842" w:type="dxa"/>
            <w:shd w:val="clear" w:color="auto" w:fill="FFFFFF"/>
          </w:tcPr>
          <w:p w:rsidR="00F853C5" w:rsidRDefault="00E8242B" w:rsidP="00466912">
            <w:pPr>
              <w:pBdr>
                <w:top w:val="nil"/>
                <w:left w:val="nil"/>
                <w:bottom w:val="nil"/>
                <w:right w:val="nil"/>
                <w:between w:val="nil"/>
              </w:pBdr>
              <w:spacing w:before="28" w:after="28" w:line="264" w:lineRule="auto"/>
              <w:ind w:left="0" w:hanging="2"/>
              <w:jc w:val="center"/>
              <w:rPr>
                <w:b/>
                <w:color w:val="000000"/>
                <w:lang w:val="ru-RU"/>
              </w:rPr>
            </w:pPr>
            <w:r>
              <w:rPr>
                <w:b/>
                <w:color w:val="000000"/>
                <w:lang w:val="ru-RU"/>
              </w:rPr>
              <w:t xml:space="preserve">Контрольная </w:t>
            </w:r>
          </w:p>
          <w:p w:rsidR="00E8242B" w:rsidRPr="00E8242B" w:rsidRDefault="00E8242B" w:rsidP="00466912">
            <w:pPr>
              <w:pBdr>
                <w:top w:val="nil"/>
                <w:left w:val="nil"/>
                <w:bottom w:val="nil"/>
                <w:right w:val="nil"/>
                <w:between w:val="nil"/>
              </w:pBdr>
              <w:spacing w:before="28" w:after="28" w:line="264" w:lineRule="auto"/>
              <w:ind w:left="0" w:hanging="2"/>
              <w:jc w:val="center"/>
              <w:rPr>
                <w:color w:val="000000"/>
                <w:sz w:val="28"/>
                <w:szCs w:val="28"/>
                <w:lang w:val="ru-RU"/>
              </w:rPr>
            </w:pPr>
            <w:r>
              <w:rPr>
                <w:b/>
                <w:color w:val="000000"/>
                <w:lang w:val="ru-RU"/>
              </w:rPr>
              <w:t>работа</w:t>
            </w:r>
          </w:p>
        </w:tc>
        <w:tc>
          <w:tcPr>
            <w:tcW w:w="2020" w:type="dxa"/>
            <w:shd w:val="clear" w:color="auto" w:fill="FFFFFF"/>
          </w:tcPr>
          <w:p w:rsidR="00F853C5" w:rsidRPr="00E8242B" w:rsidRDefault="00E8242B" w:rsidP="00466912">
            <w:pPr>
              <w:pBdr>
                <w:top w:val="nil"/>
                <w:left w:val="nil"/>
                <w:bottom w:val="nil"/>
                <w:right w:val="nil"/>
                <w:between w:val="nil"/>
              </w:pBdr>
              <w:spacing w:before="28" w:after="28" w:line="264" w:lineRule="auto"/>
              <w:ind w:left="0" w:hanging="2"/>
              <w:jc w:val="center"/>
              <w:rPr>
                <w:b/>
                <w:color w:val="000000"/>
                <w:lang w:val="ru-RU"/>
              </w:rPr>
            </w:pPr>
            <w:r>
              <w:rPr>
                <w:b/>
                <w:color w:val="000000"/>
                <w:lang w:val="ru-RU"/>
              </w:rPr>
              <w:t>Контрольная работа</w:t>
            </w:r>
          </w:p>
        </w:tc>
      </w:tr>
      <w:tr w:rsidR="00F853C5" w:rsidTr="005D306E">
        <w:tc>
          <w:tcPr>
            <w:tcW w:w="4810" w:type="dxa"/>
            <w:shd w:val="clear" w:color="auto" w:fill="FFFFFF"/>
          </w:tcPr>
          <w:p w:rsidR="00F853C5" w:rsidRDefault="00F853C5" w:rsidP="00466912">
            <w:pPr>
              <w:pBdr>
                <w:top w:val="nil"/>
                <w:left w:val="nil"/>
                <w:bottom w:val="nil"/>
                <w:right w:val="nil"/>
                <w:between w:val="nil"/>
              </w:pBdr>
              <w:spacing w:before="28" w:after="28" w:line="264" w:lineRule="auto"/>
              <w:ind w:left="0" w:hanging="2"/>
              <w:rPr>
                <w:b/>
                <w:color w:val="000000"/>
              </w:rPr>
            </w:pPr>
            <w:r>
              <w:rPr>
                <w:b/>
                <w:color w:val="000000"/>
              </w:rPr>
              <w:t>Вид промежуточной аттестации</w:t>
            </w:r>
          </w:p>
        </w:tc>
        <w:tc>
          <w:tcPr>
            <w:tcW w:w="1842" w:type="dxa"/>
            <w:shd w:val="clear" w:color="auto" w:fill="FFFFFF"/>
          </w:tcPr>
          <w:p w:rsidR="00F853C5" w:rsidRDefault="00F853C5" w:rsidP="00466912">
            <w:pPr>
              <w:pBdr>
                <w:top w:val="nil"/>
                <w:left w:val="nil"/>
                <w:bottom w:val="nil"/>
                <w:right w:val="nil"/>
                <w:between w:val="nil"/>
              </w:pBdr>
              <w:spacing w:after="11" w:line="264" w:lineRule="auto"/>
              <w:ind w:left="0" w:hanging="2"/>
              <w:jc w:val="center"/>
              <w:rPr>
                <w:b/>
                <w:color w:val="000000"/>
              </w:rPr>
            </w:pPr>
            <w:r>
              <w:rPr>
                <w:b/>
                <w:color w:val="000000"/>
              </w:rPr>
              <w:t xml:space="preserve">Экзамен </w:t>
            </w:r>
          </w:p>
        </w:tc>
        <w:tc>
          <w:tcPr>
            <w:tcW w:w="2020" w:type="dxa"/>
            <w:shd w:val="clear" w:color="auto" w:fill="FFFFFF"/>
          </w:tcPr>
          <w:p w:rsidR="00F853C5" w:rsidRDefault="00F853C5" w:rsidP="00466912">
            <w:pPr>
              <w:pBdr>
                <w:top w:val="nil"/>
                <w:left w:val="nil"/>
                <w:bottom w:val="nil"/>
                <w:right w:val="nil"/>
                <w:between w:val="nil"/>
              </w:pBdr>
              <w:spacing w:before="28" w:after="28" w:line="264" w:lineRule="auto"/>
              <w:ind w:left="0" w:hanging="2"/>
              <w:jc w:val="center"/>
              <w:rPr>
                <w:b/>
                <w:color w:val="000000"/>
              </w:rPr>
            </w:pPr>
            <w:r>
              <w:rPr>
                <w:b/>
                <w:color w:val="000000"/>
              </w:rPr>
              <w:t xml:space="preserve"> Экзамен</w:t>
            </w:r>
          </w:p>
        </w:tc>
      </w:tr>
    </w:tbl>
    <w:p w:rsidR="00D96CD7" w:rsidRPr="00D96CD7" w:rsidRDefault="00D96CD7" w:rsidP="00136858">
      <w:pPr>
        <w:pBdr>
          <w:top w:val="nil"/>
          <w:left w:val="nil"/>
          <w:bottom w:val="nil"/>
          <w:right w:val="nil"/>
          <w:between w:val="nil"/>
        </w:pBdr>
        <w:spacing w:after="26" w:line="254" w:lineRule="auto"/>
        <w:ind w:leftChars="0" w:left="0" w:firstLineChars="0" w:firstLine="0"/>
        <w:rPr>
          <w:color w:val="FF0000"/>
          <w:sz w:val="32"/>
          <w:szCs w:val="32"/>
          <w:lang w:val="ru-RU"/>
        </w:rPr>
      </w:pPr>
    </w:p>
    <w:p w:rsidR="00F60C27" w:rsidRDefault="00B57BDF">
      <w:pPr>
        <w:pBdr>
          <w:top w:val="nil"/>
          <w:left w:val="nil"/>
          <w:bottom w:val="nil"/>
          <w:right w:val="nil"/>
          <w:between w:val="nil"/>
        </w:pBdr>
        <w:spacing w:after="26" w:line="254" w:lineRule="auto"/>
        <w:ind w:left="1" w:hanging="3"/>
        <w:rPr>
          <w:b/>
          <w:color w:val="000000"/>
          <w:sz w:val="28"/>
          <w:szCs w:val="28"/>
          <w:lang w:val="ru-RU"/>
        </w:rPr>
      </w:pPr>
      <w:r>
        <w:rPr>
          <w:b/>
          <w:color w:val="000000"/>
          <w:sz w:val="28"/>
          <w:szCs w:val="28"/>
        </w:rPr>
        <w:t xml:space="preserve">5. </w:t>
      </w:r>
      <w:r>
        <w:rPr>
          <w:b/>
          <w:color w:val="000000"/>
          <w:sz w:val="28"/>
          <w:szCs w:val="28"/>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B57BDF" w:rsidRDefault="00B57BDF">
      <w:pPr>
        <w:pBdr>
          <w:top w:val="nil"/>
          <w:left w:val="nil"/>
          <w:bottom w:val="nil"/>
          <w:right w:val="nil"/>
          <w:between w:val="nil"/>
        </w:pBdr>
        <w:spacing w:after="26" w:line="254" w:lineRule="auto"/>
        <w:ind w:left="1" w:hanging="3"/>
        <w:rPr>
          <w:b/>
          <w:color w:val="000000"/>
          <w:sz w:val="28"/>
          <w:szCs w:val="28"/>
          <w:lang w:val="ru-RU"/>
        </w:rPr>
      </w:pPr>
    </w:p>
    <w:p w:rsidR="00B57BDF" w:rsidRPr="003405A1" w:rsidRDefault="00B57BDF">
      <w:pPr>
        <w:pBdr>
          <w:top w:val="nil"/>
          <w:left w:val="nil"/>
          <w:bottom w:val="nil"/>
          <w:right w:val="nil"/>
          <w:between w:val="nil"/>
        </w:pBdr>
        <w:spacing w:after="26" w:line="254" w:lineRule="auto"/>
        <w:ind w:left="1" w:hanging="3"/>
        <w:rPr>
          <w:b/>
          <w:color w:val="000000"/>
          <w:sz w:val="28"/>
          <w:szCs w:val="28"/>
          <w:lang w:val="en-US"/>
        </w:rPr>
      </w:pPr>
      <w:r w:rsidRPr="003405A1">
        <w:rPr>
          <w:b/>
          <w:color w:val="000000"/>
          <w:sz w:val="28"/>
          <w:szCs w:val="28"/>
          <w:lang w:val="en-US"/>
        </w:rPr>
        <w:t xml:space="preserve">5.1. </w:t>
      </w:r>
      <w:r>
        <w:rPr>
          <w:b/>
          <w:color w:val="000000"/>
          <w:sz w:val="28"/>
          <w:szCs w:val="28"/>
          <w:lang w:val="ru-RU"/>
        </w:rPr>
        <w:t>Содержание</w:t>
      </w:r>
      <w:r w:rsidRPr="003405A1">
        <w:rPr>
          <w:b/>
          <w:color w:val="000000"/>
          <w:sz w:val="28"/>
          <w:szCs w:val="28"/>
          <w:lang w:val="en-US"/>
        </w:rPr>
        <w:t xml:space="preserve"> </w:t>
      </w:r>
      <w:r>
        <w:rPr>
          <w:b/>
          <w:color w:val="000000"/>
          <w:sz w:val="28"/>
          <w:szCs w:val="28"/>
          <w:lang w:val="ru-RU"/>
        </w:rPr>
        <w:t>дисциплины</w:t>
      </w:r>
    </w:p>
    <w:p w:rsidR="00B57BDF" w:rsidRPr="003405A1" w:rsidRDefault="00B57BDF">
      <w:pPr>
        <w:pBdr>
          <w:top w:val="nil"/>
          <w:left w:val="nil"/>
          <w:bottom w:val="nil"/>
          <w:right w:val="nil"/>
          <w:between w:val="nil"/>
        </w:pBdr>
        <w:spacing w:after="26" w:line="254" w:lineRule="auto"/>
        <w:ind w:left="1" w:hanging="3"/>
        <w:rPr>
          <w:color w:val="000000"/>
          <w:sz w:val="28"/>
          <w:szCs w:val="28"/>
          <w:lang w:val="en-US"/>
        </w:rPr>
      </w:pPr>
    </w:p>
    <w:p w:rsidR="00F60C27" w:rsidRPr="005D306E" w:rsidRDefault="003A09A8" w:rsidP="009D44CD">
      <w:pPr>
        <w:pBdr>
          <w:top w:val="nil"/>
          <w:left w:val="nil"/>
          <w:bottom w:val="nil"/>
          <w:right w:val="nil"/>
          <w:between w:val="nil"/>
        </w:pBdr>
        <w:spacing w:after="26" w:line="254" w:lineRule="auto"/>
        <w:ind w:left="1" w:hanging="3"/>
        <w:jc w:val="both"/>
        <w:rPr>
          <w:b/>
          <w:color w:val="000000"/>
          <w:sz w:val="26"/>
          <w:szCs w:val="26"/>
          <w:lang w:val="en-US"/>
        </w:rPr>
      </w:pPr>
      <w:r w:rsidRPr="009D44CD">
        <w:rPr>
          <w:b/>
          <w:sz w:val="28"/>
          <w:szCs w:val="28"/>
          <w:lang w:val="en-US"/>
        </w:rPr>
        <w:t xml:space="preserve"> </w:t>
      </w:r>
      <w:r w:rsidR="009D44CD" w:rsidRPr="005D306E">
        <w:rPr>
          <w:b/>
          <w:color w:val="000000"/>
          <w:sz w:val="26"/>
          <w:szCs w:val="26"/>
        </w:rPr>
        <w:t>Раздел</w:t>
      </w:r>
      <w:r w:rsidR="009D44CD" w:rsidRPr="005D306E">
        <w:rPr>
          <w:b/>
          <w:color w:val="000000"/>
          <w:sz w:val="26"/>
          <w:szCs w:val="26"/>
          <w:lang w:val="en-US"/>
        </w:rPr>
        <w:t xml:space="preserve"> 1. The United Kingdom and Northern Ireland.</w:t>
      </w:r>
    </w:p>
    <w:p w:rsidR="009D44CD" w:rsidRPr="005D306E" w:rsidRDefault="009D44CD" w:rsidP="009D44CD">
      <w:pPr>
        <w:pBdr>
          <w:top w:val="nil"/>
          <w:left w:val="nil"/>
          <w:bottom w:val="nil"/>
          <w:right w:val="nil"/>
          <w:between w:val="nil"/>
        </w:pBdr>
        <w:spacing w:after="3" w:line="254" w:lineRule="auto"/>
        <w:ind w:left="1" w:hanging="3"/>
        <w:jc w:val="both"/>
        <w:rPr>
          <w:color w:val="000000"/>
          <w:sz w:val="26"/>
          <w:szCs w:val="26"/>
        </w:rPr>
      </w:pPr>
      <w:proofErr w:type="gramStart"/>
      <w:r w:rsidRPr="005D306E">
        <w:rPr>
          <w:color w:val="000000"/>
          <w:sz w:val="26"/>
          <w:szCs w:val="26"/>
        </w:rPr>
        <w:t xml:space="preserve">Географическое </w:t>
      </w:r>
      <w:r w:rsidRPr="005D306E">
        <w:rPr>
          <w:color w:val="000000"/>
          <w:sz w:val="26"/>
          <w:szCs w:val="26"/>
          <w:lang w:val="ru-RU"/>
        </w:rPr>
        <w:t xml:space="preserve"> </w:t>
      </w:r>
      <w:r w:rsidRPr="005D306E">
        <w:rPr>
          <w:color w:val="000000"/>
          <w:sz w:val="26"/>
          <w:szCs w:val="26"/>
        </w:rPr>
        <w:t>положение</w:t>
      </w:r>
      <w:proofErr w:type="gramEnd"/>
      <w:r w:rsidRPr="005D306E">
        <w:rPr>
          <w:color w:val="000000"/>
          <w:sz w:val="26"/>
          <w:szCs w:val="26"/>
        </w:rPr>
        <w:t xml:space="preserve"> </w:t>
      </w:r>
      <w:r w:rsidRPr="005D306E">
        <w:rPr>
          <w:color w:val="000000"/>
          <w:sz w:val="26"/>
          <w:szCs w:val="26"/>
        </w:rPr>
        <w:tab/>
        <w:t xml:space="preserve">и природные </w:t>
      </w:r>
      <w:r w:rsidRPr="005D306E">
        <w:rPr>
          <w:color w:val="000000"/>
          <w:sz w:val="26"/>
          <w:szCs w:val="26"/>
        </w:rPr>
        <w:tab/>
        <w:t xml:space="preserve">условия Великобритании. Государственное </w:t>
      </w:r>
    </w:p>
    <w:p w:rsidR="009D44CD" w:rsidRPr="005D306E" w:rsidRDefault="009D44CD" w:rsidP="009D44CD">
      <w:pPr>
        <w:pBdr>
          <w:top w:val="nil"/>
          <w:left w:val="nil"/>
          <w:bottom w:val="nil"/>
          <w:right w:val="nil"/>
          <w:between w:val="nil"/>
        </w:pBdr>
        <w:spacing w:line="244" w:lineRule="auto"/>
        <w:ind w:left="1" w:hanging="3"/>
        <w:jc w:val="both"/>
        <w:rPr>
          <w:color w:val="000000"/>
          <w:sz w:val="26"/>
          <w:szCs w:val="26"/>
        </w:rPr>
      </w:pPr>
      <w:r w:rsidRPr="005D306E">
        <w:rPr>
          <w:color w:val="000000"/>
          <w:sz w:val="26"/>
          <w:szCs w:val="26"/>
        </w:rPr>
        <w:t xml:space="preserve">устройство </w:t>
      </w:r>
      <w:r w:rsidRPr="005D306E">
        <w:rPr>
          <w:color w:val="000000"/>
          <w:sz w:val="26"/>
          <w:szCs w:val="26"/>
        </w:rPr>
        <w:tab/>
        <w:t xml:space="preserve">и общественно- политическая жизнь Соединенного королевства. </w:t>
      </w:r>
    </w:p>
    <w:p w:rsidR="009D44CD" w:rsidRPr="005D306E" w:rsidRDefault="009D44CD" w:rsidP="009D44CD">
      <w:pPr>
        <w:pBdr>
          <w:top w:val="nil"/>
          <w:left w:val="nil"/>
          <w:bottom w:val="nil"/>
          <w:right w:val="nil"/>
          <w:between w:val="nil"/>
        </w:pBdr>
        <w:spacing w:line="254" w:lineRule="auto"/>
        <w:ind w:left="1" w:hanging="3"/>
        <w:jc w:val="both"/>
        <w:rPr>
          <w:color w:val="000000"/>
          <w:sz w:val="26"/>
          <w:szCs w:val="26"/>
        </w:rPr>
      </w:pPr>
      <w:r w:rsidRPr="005D306E">
        <w:rPr>
          <w:color w:val="000000"/>
          <w:sz w:val="26"/>
          <w:szCs w:val="26"/>
        </w:rPr>
        <w:t xml:space="preserve">Культура Великобритании. Национальные традиции </w:t>
      </w:r>
      <w:r w:rsidRPr="005D306E">
        <w:rPr>
          <w:color w:val="000000"/>
          <w:sz w:val="26"/>
          <w:szCs w:val="26"/>
        </w:rPr>
        <w:tab/>
        <w:t xml:space="preserve">и праздники, ценности. Языковые реалии </w:t>
      </w:r>
      <w:r w:rsidRPr="005D306E">
        <w:rPr>
          <w:color w:val="000000"/>
          <w:sz w:val="26"/>
          <w:szCs w:val="26"/>
        </w:rPr>
        <w:tab/>
        <w:t>со страноведческой направленностью.</w:t>
      </w:r>
    </w:p>
    <w:p w:rsidR="009D44CD" w:rsidRPr="005D306E" w:rsidRDefault="009D44CD" w:rsidP="009D44CD">
      <w:pPr>
        <w:pBdr>
          <w:top w:val="nil"/>
          <w:left w:val="nil"/>
          <w:bottom w:val="nil"/>
          <w:right w:val="nil"/>
          <w:between w:val="nil"/>
        </w:pBdr>
        <w:spacing w:line="235" w:lineRule="auto"/>
        <w:ind w:left="1" w:hanging="3"/>
        <w:rPr>
          <w:color w:val="000000"/>
          <w:sz w:val="26"/>
          <w:szCs w:val="26"/>
        </w:rPr>
      </w:pPr>
      <w:r w:rsidRPr="005D306E">
        <w:rPr>
          <w:color w:val="000000"/>
          <w:sz w:val="26"/>
          <w:szCs w:val="26"/>
        </w:rPr>
        <w:t xml:space="preserve">Древнейшее население Британии. </w:t>
      </w:r>
      <w:proofErr w:type="gramStart"/>
      <w:r w:rsidRPr="005D306E">
        <w:rPr>
          <w:color w:val="000000"/>
          <w:sz w:val="26"/>
          <w:szCs w:val="26"/>
        </w:rPr>
        <w:t xml:space="preserve">Экономика </w:t>
      </w:r>
      <w:r w:rsidRPr="005D306E">
        <w:rPr>
          <w:color w:val="000000"/>
          <w:sz w:val="26"/>
          <w:szCs w:val="26"/>
          <w:lang w:val="ru-RU"/>
        </w:rPr>
        <w:t xml:space="preserve"> </w:t>
      </w:r>
      <w:r w:rsidRPr="005D306E">
        <w:rPr>
          <w:color w:val="000000"/>
          <w:sz w:val="26"/>
          <w:szCs w:val="26"/>
        </w:rPr>
        <w:t>Великобритании</w:t>
      </w:r>
      <w:proofErr w:type="gramEnd"/>
      <w:r w:rsidRPr="005D306E">
        <w:rPr>
          <w:color w:val="000000"/>
          <w:sz w:val="26"/>
          <w:szCs w:val="26"/>
        </w:rPr>
        <w:t xml:space="preserve">. </w:t>
      </w:r>
    </w:p>
    <w:p w:rsidR="009D44CD" w:rsidRPr="005D306E" w:rsidRDefault="009D44CD" w:rsidP="009D44CD">
      <w:pPr>
        <w:pBdr>
          <w:top w:val="nil"/>
          <w:left w:val="nil"/>
          <w:bottom w:val="nil"/>
          <w:right w:val="nil"/>
          <w:between w:val="nil"/>
        </w:pBdr>
        <w:spacing w:line="254" w:lineRule="auto"/>
        <w:ind w:left="1" w:hanging="3"/>
        <w:rPr>
          <w:color w:val="000000"/>
          <w:sz w:val="26"/>
          <w:szCs w:val="26"/>
          <w:lang w:val="ru-RU"/>
        </w:rPr>
      </w:pPr>
      <w:proofErr w:type="gramStart"/>
      <w:r w:rsidRPr="005D306E">
        <w:rPr>
          <w:color w:val="000000"/>
          <w:sz w:val="26"/>
          <w:szCs w:val="26"/>
        </w:rPr>
        <w:t xml:space="preserve">Культура </w:t>
      </w:r>
      <w:r w:rsidRPr="005D306E">
        <w:rPr>
          <w:color w:val="000000"/>
          <w:sz w:val="26"/>
          <w:szCs w:val="26"/>
          <w:lang w:val="ru-RU"/>
        </w:rPr>
        <w:t xml:space="preserve"> </w:t>
      </w:r>
      <w:r w:rsidRPr="005D306E">
        <w:rPr>
          <w:color w:val="000000"/>
          <w:sz w:val="26"/>
          <w:szCs w:val="26"/>
        </w:rPr>
        <w:t>Великобритании</w:t>
      </w:r>
      <w:proofErr w:type="gramEnd"/>
      <w:r w:rsidRPr="005D306E">
        <w:rPr>
          <w:color w:val="000000"/>
          <w:sz w:val="26"/>
          <w:szCs w:val="26"/>
        </w:rPr>
        <w:t>. Основные этапы образования Европейского Союза. Система образования в Великобритании</w:t>
      </w:r>
      <w:r w:rsidRPr="005D306E">
        <w:rPr>
          <w:color w:val="000000"/>
          <w:sz w:val="26"/>
          <w:szCs w:val="26"/>
          <w:lang w:val="ru-RU"/>
        </w:rPr>
        <w:t>.</w:t>
      </w:r>
    </w:p>
    <w:p w:rsidR="009D44CD" w:rsidRPr="005D306E" w:rsidRDefault="009D44CD" w:rsidP="009D44CD">
      <w:pPr>
        <w:pBdr>
          <w:top w:val="nil"/>
          <w:left w:val="nil"/>
          <w:bottom w:val="nil"/>
          <w:right w:val="nil"/>
          <w:between w:val="nil"/>
        </w:pBdr>
        <w:spacing w:line="254" w:lineRule="auto"/>
        <w:ind w:left="1" w:hanging="3"/>
        <w:rPr>
          <w:color w:val="000000"/>
          <w:sz w:val="26"/>
          <w:szCs w:val="26"/>
          <w:lang w:val="ru-RU"/>
        </w:rPr>
      </w:pPr>
    </w:p>
    <w:p w:rsidR="009D44CD" w:rsidRPr="005D306E" w:rsidRDefault="009D44CD" w:rsidP="009D44CD">
      <w:pPr>
        <w:pBdr>
          <w:top w:val="nil"/>
          <w:left w:val="nil"/>
          <w:bottom w:val="nil"/>
          <w:right w:val="nil"/>
          <w:between w:val="nil"/>
        </w:pBdr>
        <w:spacing w:line="254" w:lineRule="auto"/>
        <w:ind w:left="1" w:hanging="3"/>
        <w:rPr>
          <w:b/>
          <w:color w:val="000000"/>
          <w:sz w:val="26"/>
          <w:szCs w:val="26"/>
          <w:lang w:val="en-US"/>
        </w:rPr>
      </w:pPr>
      <w:r w:rsidRPr="005D306E">
        <w:rPr>
          <w:b/>
          <w:color w:val="000000"/>
          <w:sz w:val="26"/>
          <w:szCs w:val="26"/>
        </w:rPr>
        <w:t>Раздел</w:t>
      </w:r>
      <w:r w:rsidRPr="005D306E">
        <w:rPr>
          <w:b/>
          <w:color w:val="000000"/>
          <w:sz w:val="26"/>
          <w:szCs w:val="26"/>
          <w:lang w:val="en-US"/>
        </w:rPr>
        <w:t xml:space="preserve"> 2. The United States of America.</w:t>
      </w:r>
    </w:p>
    <w:p w:rsidR="009D44CD" w:rsidRPr="005D306E" w:rsidRDefault="009D44CD" w:rsidP="009D44CD">
      <w:pPr>
        <w:pBdr>
          <w:top w:val="nil"/>
          <w:left w:val="nil"/>
          <w:bottom w:val="nil"/>
          <w:right w:val="nil"/>
          <w:between w:val="nil"/>
        </w:pBdr>
        <w:spacing w:line="235" w:lineRule="auto"/>
        <w:ind w:left="1" w:hanging="3"/>
        <w:rPr>
          <w:color w:val="000000"/>
          <w:sz w:val="26"/>
          <w:szCs w:val="26"/>
        </w:rPr>
      </w:pPr>
      <w:r w:rsidRPr="005D306E">
        <w:rPr>
          <w:color w:val="000000"/>
          <w:sz w:val="26"/>
          <w:szCs w:val="26"/>
        </w:rPr>
        <w:t xml:space="preserve">Географическое положение и природные условия США. </w:t>
      </w:r>
    </w:p>
    <w:p w:rsidR="009D44CD" w:rsidRPr="005D306E" w:rsidRDefault="009D44CD" w:rsidP="009D44CD">
      <w:pPr>
        <w:pBdr>
          <w:top w:val="nil"/>
          <w:left w:val="nil"/>
          <w:bottom w:val="nil"/>
          <w:right w:val="nil"/>
          <w:between w:val="nil"/>
        </w:pBdr>
        <w:ind w:left="1" w:right="70" w:hanging="3"/>
        <w:rPr>
          <w:color w:val="000000"/>
          <w:sz w:val="26"/>
          <w:szCs w:val="26"/>
        </w:rPr>
      </w:pPr>
      <w:r w:rsidRPr="005D306E">
        <w:rPr>
          <w:color w:val="000000"/>
          <w:sz w:val="26"/>
          <w:szCs w:val="26"/>
        </w:rPr>
        <w:t xml:space="preserve">Государственное устройство и общественно- политическая жизнь США. Культура США. Национальные традиции и праздники. </w:t>
      </w:r>
    </w:p>
    <w:p w:rsidR="009D44CD" w:rsidRPr="005D306E" w:rsidRDefault="009D44CD" w:rsidP="009D44CD">
      <w:pPr>
        <w:pBdr>
          <w:top w:val="nil"/>
          <w:left w:val="nil"/>
          <w:bottom w:val="nil"/>
          <w:right w:val="nil"/>
          <w:between w:val="nil"/>
        </w:pBdr>
        <w:spacing w:line="254" w:lineRule="auto"/>
        <w:ind w:left="1" w:hanging="3"/>
        <w:rPr>
          <w:color w:val="000000"/>
          <w:sz w:val="26"/>
          <w:szCs w:val="26"/>
        </w:rPr>
      </w:pPr>
      <w:r w:rsidRPr="005D306E">
        <w:rPr>
          <w:color w:val="000000"/>
          <w:sz w:val="26"/>
          <w:szCs w:val="26"/>
        </w:rPr>
        <w:t>Языковые реалии со страноведческой направленностью.</w:t>
      </w:r>
    </w:p>
    <w:p w:rsidR="009D44CD" w:rsidRPr="005D306E" w:rsidRDefault="009D44CD" w:rsidP="009D44CD">
      <w:pPr>
        <w:pBdr>
          <w:top w:val="nil"/>
          <w:left w:val="nil"/>
          <w:bottom w:val="nil"/>
          <w:right w:val="nil"/>
          <w:between w:val="nil"/>
        </w:pBdr>
        <w:spacing w:after="17" w:line="254" w:lineRule="auto"/>
        <w:ind w:left="1" w:hanging="3"/>
        <w:rPr>
          <w:color w:val="000000"/>
          <w:sz w:val="26"/>
          <w:szCs w:val="26"/>
        </w:rPr>
      </w:pPr>
      <w:r w:rsidRPr="005D306E">
        <w:rPr>
          <w:color w:val="000000"/>
          <w:sz w:val="26"/>
          <w:szCs w:val="26"/>
        </w:rPr>
        <w:t>Создание первых европейских</w:t>
      </w:r>
      <w:r w:rsidRPr="005D306E">
        <w:rPr>
          <w:color w:val="000000"/>
          <w:sz w:val="26"/>
          <w:szCs w:val="26"/>
          <w:lang w:val="ru-RU"/>
        </w:rPr>
        <w:t xml:space="preserve"> </w:t>
      </w:r>
      <w:r w:rsidRPr="005D306E">
        <w:rPr>
          <w:color w:val="000000"/>
          <w:sz w:val="26"/>
          <w:szCs w:val="26"/>
        </w:rPr>
        <w:t>колоний в Новом Свете. Гражданская война в США 1861-</w:t>
      </w:r>
    </w:p>
    <w:p w:rsidR="009D44CD" w:rsidRPr="005D306E" w:rsidRDefault="009D44CD" w:rsidP="009D44CD">
      <w:pPr>
        <w:pBdr>
          <w:top w:val="nil"/>
          <w:left w:val="nil"/>
          <w:bottom w:val="nil"/>
          <w:right w:val="nil"/>
          <w:between w:val="nil"/>
        </w:pBdr>
        <w:spacing w:line="232" w:lineRule="auto"/>
        <w:ind w:left="1" w:hanging="3"/>
        <w:jc w:val="both"/>
        <w:rPr>
          <w:color w:val="000000"/>
          <w:sz w:val="26"/>
          <w:szCs w:val="26"/>
        </w:rPr>
      </w:pPr>
      <w:r w:rsidRPr="005D306E">
        <w:rPr>
          <w:color w:val="000000"/>
          <w:sz w:val="26"/>
          <w:szCs w:val="26"/>
        </w:rPr>
        <w:t xml:space="preserve">1865 гг. США в XIXн.XXI вв.  </w:t>
      </w:r>
    </w:p>
    <w:p w:rsidR="009D44CD" w:rsidRPr="005D306E" w:rsidRDefault="009D44CD" w:rsidP="009D44CD">
      <w:pPr>
        <w:pBdr>
          <w:top w:val="nil"/>
          <w:left w:val="nil"/>
          <w:bottom w:val="nil"/>
          <w:right w:val="nil"/>
          <w:between w:val="nil"/>
        </w:pBdr>
        <w:spacing w:line="254" w:lineRule="auto"/>
        <w:ind w:left="1" w:hanging="3"/>
        <w:rPr>
          <w:color w:val="000000"/>
          <w:sz w:val="26"/>
          <w:szCs w:val="26"/>
          <w:lang w:val="ru-RU"/>
        </w:rPr>
      </w:pPr>
      <w:r w:rsidRPr="005D306E">
        <w:rPr>
          <w:color w:val="000000"/>
          <w:sz w:val="26"/>
          <w:szCs w:val="26"/>
        </w:rPr>
        <w:t>Мультикультурализ м в США. Система образования США</w:t>
      </w:r>
      <w:r w:rsidRPr="005D306E">
        <w:rPr>
          <w:color w:val="000000"/>
          <w:sz w:val="26"/>
          <w:szCs w:val="26"/>
          <w:lang w:val="ru-RU"/>
        </w:rPr>
        <w:t>.</w:t>
      </w:r>
    </w:p>
    <w:p w:rsidR="009D44CD" w:rsidRPr="005D306E" w:rsidRDefault="009D44CD" w:rsidP="009D44CD">
      <w:pPr>
        <w:pBdr>
          <w:top w:val="nil"/>
          <w:left w:val="nil"/>
          <w:bottom w:val="nil"/>
          <w:right w:val="nil"/>
          <w:between w:val="nil"/>
        </w:pBdr>
        <w:spacing w:line="254" w:lineRule="auto"/>
        <w:ind w:left="1" w:hanging="3"/>
        <w:rPr>
          <w:color w:val="000000"/>
          <w:sz w:val="26"/>
          <w:szCs w:val="26"/>
          <w:lang w:val="ru-RU"/>
        </w:rPr>
      </w:pPr>
    </w:p>
    <w:p w:rsidR="009D44CD" w:rsidRPr="005D306E" w:rsidRDefault="009D44CD" w:rsidP="009D44CD">
      <w:pPr>
        <w:pBdr>
          <w:top w:val="nil"/>
          <w:left w:val="nil"/>
          <w:bottom w:val="nil"/>
          <w:right w:val="nil"/>
          <w:between w:val="nil"/>
        </w:pBdr>
        <w:spacing w:line="254" w:lineRule="auto"/>
        <w:ind w:left="1" w:hanging="3"/>
        <w:rPr>
          <w:color w:val="000000"/>
          <w:sz w:val="26"/>
          <w:szCs w:val="26"/>
          <w:lang w:val="ru-RU"/>
        </w:rPr>
      </w:pPr>
    </w:p>
    <w:p w:rsidR="009D44CD" w:rsidRPr="005D306E" w:rsidRDefault="009D44CD" w:rsidP="009D44CD">
      <w:pPr>
        <w:pBdr>
          <w:top w:val="nil"/>
          <w:left w:val="nil"/>
          <w:bottom w:val="nil"/>
          <w:right w:val="nil"/>
          <w:between w:val="nil"/>
        </w:pBdr>
        <w:spacing w:line="254" w:lineRule="auto"/>
        <w:ind w:left="1" w:hanging="3"/>
        <w:rPr>
          <w:b/>
          <w:color w:val="000000"/>
          <w:sz w:val="26"/>
          <w:szCs w:val="26"/>
          <w:lang w:val="en-US"/>
        </w:rPr>
      </w:pPr>
      <w:r w:rsidRPr="005D306E">
        <w:rPr>
          <w:b/>
          <w:color w:val="000000"/>
          <w:sz w:val="26"/>
          <w:szCs w:val="26"/>
        </w:rPr>
        <w:t>Раздел</w:t>
      </w:r>
      <w:r w:rsidRPr="005D306E">
        <w:rPr>
          <w:b/>
          <w:color w:val="000000"/>
          <w:sz w:val="26"/>
          <w:szCs w:val="26"/>
          <w:lang w:val="en-US"/>
        </w:rPr>
        <w:t xml:space="preserve"> 3. Canada, New Zealand and Australia.</w:t>
      </w:r>
    </w:p>
    <w:p w:rsidR="009D44CD" w:rsidRPr="005D306E" w:rsidRDefault="009D44CD" w:rsidP="009D44CD">
      <w:pPr>
        <w:pBdr>
          <w:top w:val="nil"/>
          <w:left w:val="nil"/>
          <w:bottom w:val="nil"/>
          <w:right w:val="nil"/>
          <w:between w:val="nil"/>
        </w:pBdr>
        <w:spacing w:line="235" w:lineRule="auto"/>
        <w:ind w:left="1" w:hanging="3"/>
        <w:rPr>
          <w:color w:val="000000"/>
          <w:sz w:val="26"/>
          <w:szCs w:val="26"/>
        </w:rPr>
      </w:pPr>
      <w:r w:rsidRPr="005D306E">
        <w:rPr>
          <w:color w:val="000000"/>
          <w:sz w:val="26"/>
          <w:szCs w:val="26"/>
        </w:rPr>
        <w:t xml:space="preserve">Географическое положение и природные условия стран. </w:t>
      </w:r>
    </w:p>
    <w:p w:rsidR="009D44CD" w:rsidRPr="005D306E" w:rsidRDefault="009D44CD" w:rsidP="009D44CD">
      <w:pPr>
        <w:pBdr>
          <w:top w:val="nil"/>
          <w:left w:val="nil"/>
          <w:bottom w:val="nil"/>
          <w:right w:val="nil"/>
          <w:between w:val="nil"/>
        </w:pBdr>
        <w:spacing w:line="242" w:lineRule="auto"/>
        <w:ind w:left="1" w:hanging="3"/>
        <w:rPr>
          <w:color w:val="000000"/>
          <w:sz w:val="26"/>
          <w:szCs w:val="26"/>
        </w:rPr>
      </w:pPr>
      <w:r w:rsidRPr="005D306E">
        <w:rPr>
          <w:color w:val="000000"/>
          <w:sz w:val="26"/>
          <w:szCs w:val="26"/>
        </w:rPr>
        <w:t xml:space="preserve">Государственное устройство и общественно- политическая жизнь стран. Культура стран. </w:t>
      </w:r>
    </w:p>
    <w:p w:rsidR="009D44CD" w:rsidRPr="005D306E" w:rsidRDefault="009D44CD" w:rsidP="009D44CD">
      <w:pPr>
        <w:pBdr>
          <w:top w:val="nil"/>
          <w:left w:val="nil"/>
          <w:bottom w:val="nil"/>
          <w:right w:val="nil"/>
          <w:between w:val="nil"/>
        </w:pBdr>
        <w:spacing w:after="2" w:line="232" w:lineRule="auto"/>
        <w:ind w:left="1" w:hanging="3"/>
        <w:rPr>
          <w:color w:val="000000"/>
          <w:sz w:val="26"/>
          <w:szCs w:val="26"/>
        </w:rPr>
      </w:pPr>
      <w:r w:rsidRPr="005D306E">
        <w:rPr>
          <w:color w:val="000000"/>
          <w:sz w:val="26"/>
          <w:szCs w:val="26"/>
        </w:rPr>
        <w:t xml:space="preserve">Национальные традиции и праздники. </w:t>
      </w:r>
    </w:p>
    <w:p w:rsidR="009D44CD" w:rsidRPr="005D306E" w:rsidRDefault="009D44CD" w:rsidP="009D44CD">
      <w:pPr>
        <w:pBdr>
          <w:top w:val="nil"/>
          <w:left w:val="nil"/>
          <w:bottom w:val="nil"/>
          <w:right w:val="nil"/>
          <w:between w:val="nil"/>
        </w:pBdr>
        <w:spacing w:line="254" w:lineRule="auto"/>
        <w:ind w:left="1" w:hanging="3"/>
        <w:rPr>
          <w:color w:val="000000"/>
          <w:sz w:val="26"/>
          <w:szCs w:val="26"/>
          <w:lang w:val="ru-RU"/>
        </w:rPr>
      </w:pPr>
      <w:r w:rsidRPr="005D306E">
        <w:rPr>
          <w:color w:val="000000"/>
          <w:sz w:val="26"/>
          <w:szCs w:val="26"/>
        </w:rPr>
        <w:t>Языковые реалии со страноведческой направленностью</w:t>
      </w:r>
      <w:r w:rsidRPr="005D306E">
        <w:rPr>
          <w:color w:val="000000"/>
          <w:sz w:val="26"/>
          <w:szCs w:val="26"/>
          <w:lang w:val="ru-RU"/>
        </w:rPr>
        <w:t>.</w:t>
      </w:r>
    </w:p>
    <w:p w:rsidR="009D44CD" w:rsidRPr="005D306E" w:rsidRDefault="009D44CD" w:rsidP="009D44CD">
      <w:pPr>
        <w:pBdr>
          <w:top w:val="nil"/>
          <w:left w:val="nil"/>
          <w:bottom w:val="nil"/>
          <w:right w:val="nil"/>
          <w:between w:val="nil"/>
        </w:pBdr>
        <w:spacing w:line="235" w:lineRule="auto"/>
        <w:ind w:left="1" w:hanging="3"/>
        <w:rPr>
          <w:color w:val="000000"/>
          <w:sz w:val="26"/>
          <w:szCs w:val="26"/>
        </w:rPr>
      </w:pPr>
      <w:r w:rsidRPr="005D306E">
        <w:rPr>
          <w:color w:val="000000"/>
          <w:sz w:val="26"/>
          <w:szCs w:val="26"/>
        </w:rPr>
        <w:t>Канада</w:t>
      </w:r>
      <w:r w:rsidRPr="005D306E">
        <w:rPr>
          <w:color w:val="000000"/>
          <w:sz w:val="26"/>
          <w:szCs w:val="26"/>
          <w:lang w:val="ru-RU"/>
        </w:rPr>
        <w:t>:</w:t>
      </w:r>
      <w:r w:rsidRPr="005D306E">
        <w:rPr>
          <w:color w:val="000000"/>
          <w:sz w:val="26"/>
          <w:szCs w:val="26"/>
        </w:rPr>
        <w:t xml:space="preserve"> Географическое положение. Климат. </w:t>
      </w:r>
    </w:p>
    <w:p w:rsidR="009D44CD" w:rsidRPr="005D306E" w:rsidRDefault="009D44CD" w:rsidP="009D44CD">
      <w:pPr>
        <w:pBdr>
          <w:top w:val="nil"/>
          <w:left w:val="nil"/>
          <w:bottom w:val="nil"/>
          <w:right w:val="nil"/>
          <w:between w:val="nil"/>
        </w:pBdr>
        <w:spacing w:line="254" w:lineRule="auto"/>
        <w:ind w:left="1" w:hanging="3"/>
        <w:rPr>
          <w:color w:val="000000"/>
          <w:sz w:val="26"/>
          <w:szCs w:val="26"/>
          <w:lang w:val="ru-RU"/>
        </w:rPr>
      </w:pPr>
      <w:r w:rsidRPr="005D306E">
        <w:rPr>
          <w:color w:val="000000"/>
          <w:sz w:val="26"/>
          <w:szCs w:val="26"/>
        </w:rPr>
        <w:t>Коренное население. Флора и фауна.</w:t>
      </w:r>
      <w:r w:rsidRPr="005D306E">
        <w:rPr>
          <w:color w:val="000000"/>
          <w:sz w:val="26"/>
          <w:szCs w:val="26"/>
          <w:lang w:val="ru-RU"/>
        </w:rPr>
        <w:t xml:space="preserve"> Политическая система. Экономика. Государственное устройство. Культура и литература.</w:t>
      </w:r>
    </w:p>
    <w:p w:rsidR="009D44CD" w:rsidRPr="005D306E" w:rsidRDefault="009D44CD" w:rsidP="009D44CD">
      <w:pPr>
        <w:pBdr>
          <w:top w:val="nil"/>
          <w:left w:val="nil"/>
          <w:bottom w:val="nil"/>
          <w:right w:val="nil"/>
          <w:between w:val="nil"/>
        </w:pBdr>
        <w:spacing w:line="235" w:lineRule="auto"/>
        <w:ind w:left="1" w:hanging="3"/>
        <w:rPr>
          <w:color w:val="000000"/>
          <w:sz w:val="26"/>
          <w:szCs w:val="26"/>
          <w:lang w:val="ru-RU"/>
        </w:rPr>
      </w:pPr>
      <w:r w:rsidRPr="005D306E">
        <w:rPr>
          <w:color w:val="000000"/>
          <w:sz w:val="26"/>
          <w:szCs w:val="26"/>
          <w:lang w:val="ru-RU"/>
        </w:rPr>
        <w:t xml:space="preserve">Австралия: </w:t>
      </w:r>
      <w:r w:rsidRPr="005D306E">
        <w:rPr>
          <w:color w:val="000000"/>
          <w:sz w:val="26"/>
          <w:szCs w:val="26"/>
        </w:rPr>
        <w:t xml:space="preserve">Географическое положение. Климат. </w:t>
      </w:r>
      <w:r w:rsidRPr="005D306E">
        <w:rPr>
          <w:color w:val="000000"/>
          <w:sz w:val="26"/>
          <w:szCs w:val="26"/>
          <w:lang w:val="ru-RU"/>
        </w:rPr>
        <w:t>Природные богатства. История открытия. Культура и литература.</w:t>
      </w:r>
    </w:p>
    <w:p w:rsidR="00F60C27" w:rsidRPr="005D306E" w:rsidRDefault="009D44CD" w:rsidP="002B7B53">
      <w:pPr>
        <w:pBdr>
          <w:top w:val="nil"/>
          <w:left w:val="nil"/>
          <w:bottom w:val="nil"/>
          <w:right w:val="nil"/>
          <w:between w:val="nil"/>
        </w:pBdr>
        <w:spacing w:line="235" w:lineRule="auto"/>
        <w:ind w:left="1" w:hanging="3"/>
        <w:rPr>
          <w:color w:val="000000"/>
          <w:sz w:val="26"/>
          <w:szCs w:val="26"/>
          <w:lang w:val="ru-RU"/>
        </w:rPr>
      </w:pPr>
      <w:r w:rsidRPr="005D306E">
        <w:rPr>
          <w:color w:val="000000"/>
          <w:sz w:val="26"/>
          <w:szCs w:val="26"/>
          <w:lang w:val="ru-RU"/>
        </w:rPr>
        <w:t xml:space="preserve">Новая Зеландия: История. Открытия. Культура и литература. Новая Зеландия в </w:t>
      </w:r>
      <w:r w:rsidRPr="005D306E">
        <w:rPr>
          <w:color w:val="000000"/>
          <w:sz w:val="26"/>
          <w:szCs w:val="26"/>
          <w:lang w:val="en-US"/>
        </w:rPr>
        <w:t>XX</w:t>
      </w:r>
      <w:r w:rsidRPr="005D306E">
        <w:rPr>
          <w:color w:val="000000"/>
          <w:sz w:val="26"/>
          <w:szCs w:val="26"/>
          <w:lang w:val="ru-RU"/>
        </w:rPr>
        <w:t>-</w:t>
      </w:r>
      <w:r w:rsidRPr="005D306E">
        <w:rPr>
          <w:color w:val="000000"/>
          <w:sz w:val="26"/>
          <w:szCs w:val="26"/>
          <w:lang w:val="en-US"/>
        </w:rPr>
        <w:t>XXI</w:t>
      </w:r>
      <w:r w:rsidRPr="005D306E">
        <w:rPr>
          <w:color w:val="000000"/>
          <w:sz w:val="26"/>
          <w:szCs w:val="26"/>
          <w:lang w:val="ru-RU"/>
        </w:rPr>
        <w:t xml:space="preserve"> вв. </w:t>
      </w:r>
    </w:p>
    <w:p w:rsidR="00400B86" w:rsidRDefault="009D44CD" w:rsidP="00400B86">
      <w:pPr>
        <w:pBdr>
          <w:top w:val="nil"/>
          <w:left w:val="nil"/>
          <w:bottom w:val="nil"/>
          <w:right w:val="nil"/>
          <w:between w:val="nil"/>
        </w:pBdr>
        <w:spacing w:line="240" w:lineRule="auto"/>
        <w:ind w:left="1" w:hanging="3"/>
        <w:rPr>
          <w:b/>
          <w:color w:val="000000"/>
          <w:sz w:val="26"/>
          <w:szCs w:val="26"/>
          <w:lang w:val="ru-RU"/>
        </w:rPr>
      </w:pPr>
      <w:r w:rsidRPr="009D44CD">
        <w:rPr>
          <w:b/>
          <w:color w:val="000000"/>
          <w:sz w:val="26"/>
          <w:szCs w:val="26"/>
          <w:lang w:val="ru-RU"/>
        </w:rPr>
        <w:t xml:space="preserve"> </w:t>
      </w:r>
    </w:p>
    <w:p w:rsidR="008E0892" w:rsidRDefault="008E0892" w:rsidP="005D306E">
      <w:pPr>
        <w:pBdr>
          <w:top w:val="nil"/>
          <w:left w:val="nil"/>
          <w:bottom w:val="nil"/>
          <w:right w:val="nil"/>
          <w:between w:val="nil"/>
        </w:pBdr>
        <w:spacing w:line="240" w:lineRule="auto"/>
        <w:ind w:left="1" w:hanging="3"/>
        <w:rPr>
          <w:b/>
          <w:color w:val="000000"/>
          <w:sz w:val="26"/>
          <w:szCs w:val="26"/>
          <w:lang w:val="ru-RU"/>
        </w:rPr>
      </w:pPr>
    </w:p>
    <w:p w:rsidR="00400B86" w:rsidRPr="009D44CD" w:rsidRDefault="00400B86" w:rsidP="005D306E">
      <w:pPr>
        <w:pBdr>
          <w:top w:val="nil"/>
          <w:left w:val="nil"/>
          <w:bottom w:val="nil"/>
          <w:right w:val="nil"/>
          <w:between w:val="nil"/>
        </w:pBdr>
        <w:spacing w:line="240" w:lineRule="auto"/>
        <w:ind w:left="1" w:hanging="3"/>
        <w:rPr>
          <w:b/>
          <w:color w:val="000000"/>
          <w:sz w:val="26"/>
          <w:szCs w:val="26"/>
          <w:lang w:val="ru-RU"/>
        </w:rPr>
      </w:pPr>
      <w:r w:rsidRPr="009D44CD">
        <w:rPr>
          <w:b/>
          <w:color w:val="000000"/>
          <w:sz w:val="26"/>
          <w:szCs w:val="26"/>
          <w:lang w:val="ru-RU"/>
        </w:rPr>
        <w:t xml:space="preserve">5.2. </w:t>
      </w:r>
      <w:r w:rsidRPr="00400B86">
        <w:rPr>
          <w:b/>
          <w:color w:val="000000"/>
          <w:sz w:val="26"/>
          <w:szCs w:val="26"/>
          <w:lang w:val="ru-RU"/>
        </w:rPr>
        <w:t>Учебно</w:t>
      </w:r>
      <w:r w:rsidRPr="009D44CD">
        <w:rPr>
          <w:b/>
          <w:color w:val="000000"/>
          <w:sz w:val="26"/>
          <w:szCs w:val="26"/>
          <w:lang w:val="ru-RU"/>
        </w:rPr>
        <w:t>-</w:t>
      </w:r>
      <w:r w:rsidRPr="00400B86">
        <w:rPr>
          <w:b/>
          <w:color w:val="000000"/>
          <w:sz w:val="26"/>
          <w:szCs w:val="26"/>
          <w:lang w:val="ru-RU"/>
        </w:rPr>
        <w:t>тематический</w:t>
      </w:r>
      <w:r w:rsidRPr="009D44CD">
        <w:rPr>
          <w:b/>
          <w:color w:val="000000"/>
          <w:sz w:val="26"/>
          <w:szCs w:val="26"/>
          <w:lang w:val="ru-RU"/>
        </w:rPr>
        <w:t xml:space="preserve"> </w:t>
      </w:r>
      <w:r w:rsidRPr="00400B86">
        <w:rPr>
          <w:b/>
          <w:color w:val="000000"/>
          <w:sz w:val="26"/>
          <w:szCs w:val="26"/>
          <w:lang w:val="ru-RU"/>
        </w:rPr>
        <w:t>план</w:t>
      </w:r>
    </w:p>
    <w:p w:rsidR="00400B86" w:rsidRDefault="00400B86" w:rsidP="005D306E">
      <w:pPr>
        <w:pBdr>
          <w:top w:val="nil"/>
          <w:left w:val="nil"/>
          <w:bottom w:val="nil"/>
          <w:right w:val="nil"/>
          <w:between w:val="nil"/>
        </w:pBdr>
        <w:spacing w:line="240" w:lineRule="auto"/>
        <w:ind w:left="1" w:hanging="3"/>
        <w:rPr>
          <w:color w:val="000000"/>
          <w:sz w:val="26"/>
          <w:szCs w:val="26"/>
        </w:rPr>
      </w:pPr>
    </w:p>
    <w:p w:rsidR="00400B86" w:rsidRPr="005532E3" w:rsidRDefault="00400B86" w:rsidP="00400B86">
      <w:pPr>
        <w:tabs>
          <w:tab w:val="right" w:pos="851"/>
        </w:tabs>
        <w:ind w:left="1" w:hanging="3"/>
        <w:jc w:val="both"/>
        <w:rPr>
          <w:sz w:val="28"/>
          <w:szCs w:val="28"/>
        </w:rPr>
      </w:pPr>
      <w:r>
        <w:rPr>
          <w:sz w:val="28"/>
          <w:szCs w:val="28"/>
        </w:rPr>
        <w:t xml:space="preserve">                                                                                                               </w:t>
      </w:r>
      <w:r w:rsidRPr="005532E3">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
        <w:gridCol w:w="2124"/>
        <w:gridCol w:w="855"/>
        <w:gridCol w:w="1019"/>
        <w:gridCol w:w="1071"/>
        <w:gridCol w:w="1484"/>
        <w:gridCol w:w="1500"/>
        <w:gridCol w:w="1298"/>
      </w:tblGrid>
      <w:tr w:rsidR="003A09A8" w:rsidRPr="005532E3" w:rsidTr="003A09A8">
        <w:tc>
          <w:tcPr>
            <w:tcW w:w="144" w:type="pct"/>
            <w:vMerge w:val="restart"/>
            <w:shd w:val="clear" w:color="auto" w:fill="auto"/>
          </w:tcPr>
          <w:p w:rsidR="00400B86" w:rsidRPr="005532E3" w:rsidRDefault="00400B86" w:rsidP="00634C5C">
            <w:pPr>
              <w:tabs>
                <w:tab w:val="right" w:pos="851"/>
              </w:tabs>
              <w:ind w:left="0" w:hanging="2"/>
              <w:jc w:val="both"/>
            </w:pPr>
            <w:r w:rsidRPr="005532E3">
              <w:t>№</w:t>
            </w:r>
          </w:p>
          <w:p w:rsidR="00400B86" w:rsidRPr="005532E3" w:rsidRDefault="00400B86" w:rsidP="00634C5C">
            <w:pPr>
              <w:tabs>
                <w:tab w:val="right" w:pos="851"/>
              </w:tabs>
              <w:ind w:left="0" w:hanging="2"/>
              <w:jc w:val="both"/>
            </w:pPr>
            <w:r w:rsidRPr="005532E3">
              <w:t>п</w:t>
            </w:r>
            <w:r>
              <w:t>п</w:t>
            </w:r>
            <w:r w:rsidRPr="005532E3">
              <w:t>/п</w:t>
            </w:r>
          </w:p>
        </w:tc>
        <w:tc>
          <w:tcPr>
            <w:tcW w:w="1103" w:type="pct"/>
            <w:vMerge w:val="restart"/>
            <w:shd w:val="clear" w:color="auto" w:fill="auto"/>
          </w:tcPr>
          <w:p w:rsidR="00400B86" w:rsidRPr="001352B4" w:rsidRDefault="00400B86" w:rsidP="00634C5C">
            <w:pPr>
              <w:tabs>
                <w:tab w:val="right" w:pos="851"/>
              </w:tabs>
              <w:ind w:left="0" w:hanging="2"/>
              <w:jc w:val="both"/>
              <w:rPr>
                <w:sz w:val="22"/>
                <w:szCs w:val="22"/>
              </w:rPr>
            </w:pPr>
            <w:r w:rsidRPr="001352B4">
              <w:rPr>
                <w:b/>
                <w:sz w:val="22"/>
                <w:szCs w:val="22"/>
              </w:rPr>
              <w:t>Наименование тем (разделов) дисциплины</w:t>
            </w:r>
          </w:p>
        </w:tc>
        <w:tc>
          <w:tcPr>
            <w:tcW w:w="3078" w:type="pct"/>
            <w:gridSpan w:val="5"/>
          </w:tcPr>
          <w:p w:rsidR="00400B86" w:rsidRPr="005532E3" w:rsidRDefault="00400B86" w:rsidP="00634C5C">
            <w:pPr>
              <w:tabs>
                <w:tab w:val="right" w:pos="851"/>
              </w:tabs>
              <w:ind w:left="0" w:hanging="2"/>
              <w:jc w:val="both"/>
              <w:rPr>
                <w:b/>
              </w:rPr>
            </w:pPr>
            <w:r w:rsidRPr="005532E3">
              <w:rPr>
                <w:b/>
              </w:rPr>
              <w:t>Трудоемкость в часах</w:t>
            </w:r>
          </w:p>
        </w:tc>
        <w:tc>
          <w:tcPr>
            <w:tcW w:w="674" w:type="pct"/>
            <w:vMerge w:val="restart"/>
            <w:shd w:val="clear" w:color="auto" w:fill="auto"/>
          </w:tcPr>
          <w:p w:rsidR="00400B86" w:rsidRPr="005532E3" w:rsidRDefault="00400B86" w:rsidP="00634C5C">
            <w:pPr>
              <w:tabs>
                <w:tab w:val="right" w:pos="851"/>
              </w:tabs>
              <w:ind w:left="0" w:hanging="2"/>
              <w:jc w:val="both"/>
              <w:rPr>
                <w:b/>
              </w:rPr>
            </w:pPr>
            <w:r w:rsidRPr="005532E3">
              <w:rPr>
                <w:b/>
              </w:rPr>
              <w:t>Формы текущего контроля успеваемости</w:t>
            </w:r>
          </w:p>
        </w:tc>
      </w:tr>
      <w:tr w:rsidR="003A09A8" w:rsidRPr="005532E3" w:rsidTr="003A09A8">
        <w:tc>
          <w:tcPr>
            <w:tcW w:w="144" w:type="pct"/>
            <w:vMerge/>
            <w:shd w:val="clear" w:color="auto" w:fill="auto"/>
          </w:tcPr>
          <w:p w:rsidR="00400B86" w:rsidRPr="005532E3" w:rsidRDefault="00400B86" w:rsidP="00634C5C">
            <w:pPr>
              <w:tabs>
                <w:tab w:val="right" w:pos="851"/>
              </w:tabs>
              <w:ind w:left="0" w:hanging="2"/>
              <w:jc w:val="both"/>
            </w:pPr>
          </w:p>
        </w:tc>
        <w:tc>
          <w:tcPr>
            <w:tcW w:w="1103" w:type="pct"/>
            <w:vMerge/>
            <w:shd w:val="clear" w:color="auto" w:fill="auto"/>
          </w:tcPr>
          <w:p w:rsidR="00400B86" w:rsidRPr="005532E3" w:rsidRDefault="00400B86" w:rsidP="00634C5C">
            <w:pPr>
              <w:tabs>
                <w:tab w:val="right" w:pos="851"/>
              </w:tabs>
              <w:ind w:left="0" w:hanging="2"/>
              <w:jc w:val="both"/>
            </w:pPr>
          </w:p>
        </w:tc>
        <w:tc>
          <w:tcPr>
            <w:tcW w:w="444" w:type="pct"/>
            <w:vMerge w:val="restart"/>
            <w:shd w:val="clear" w:color="auto" w:fill="auto"/>
          </w:tcPr>
          <w:p w:rsidR="00400B86" w:rsidRPr="005532E3" w:rsidRDefault="00400B86" w:rsidP="00634C5C">
            <w:pPr>
              <w:tabs>
                <w:tab w:val="right" w:pos="851"/>
              </w:tabs>
              <w:ind w:left="0" w:hanging="2"/>
              <w:jc w:val="both"/>
              <w:rPr>
                <w:b/>
              </w:rPr>
            </w:pPr>
            <w:r w:rsidRPr="005532E3">
              <w:rPr>
                <w:b/>
              </w:rPr>
              <w:t>Всего</w:t>
            </w:r>
          </w:p>
        </w:tc>
        <w:tc>
          <w:tcPr>
            <w:tcW w:w="1856" w:type="pct"/>
            <w:gridSpan w:val="3"/>
            <w:shd w:val="clear" w:color="auto" w:fill="auto"/>
          </w:tcPr>
          <w:p w:rsidR="00400B86" w:rsidRPr="005532E3" w:rsidRDefault="00400B86" w:rsidP="00634C5C">
            <w:pPr>
              <w:tabs>
                <w:tab w:val="right" w:pos="851"/>
              </w:tabs>
              <w:ind w:left="0" w:hanging="2"/>
              <w:jc w:val="both"/>
              <w:rPr>
                <w:b/>
              </w:rPr>
            </w:pPr>
            <w:r>
              <w:rPr>
                <w:b/>
              </w:rPr>
              <w:t xml:space="preserve">Контактная работа - </w:t>
            </w:r>
            <w:r w:rsidRPr="005532E3">
              <w:rPr>
                <w:b/>
              </w:rPr>
              <w:t>Аудиторная работа</w:t>
            </w:r>
          </w:p>
        </w:tc>
        <w:tc>
          <w:tcPr>
            <w:tcW w:w="779" w:type="pct"/>
            <w:vMerge w:val="restart"/>
            <w:shd w:val="clear" w:color="auto" w:fill="auto"/>
          </w:tcPr>
          <w:p w:rsidR="00400B86" w:rsidRPr="005532E3" w:rsidRDefault="00400B86" w:rsidP="00634C5C">
            <w:pPr>
              <w:tabs>
                <w:tab w:val="right" w:pos="851"/>
              </w:tabs>
              <w:ind w:left="0" w:hanging="2"/>
              <w:jc w:val="both"/>
            </w:pPr>
            <w:r w:rsidRPr="005532E3">
              <w:rPr>
                <w:b/>
              </w:rPr>
              <w:t>Самостоятельная работа</w:t>
            </w:r>
          </w:p>
        </w:tc>
        <w:tc>
          <w:tcPr>
            <w:tcW w:w="674" w:type="pct"/>
            <w:vMerge/>
            <w:shd w:val="clear" w:color="auto" w:fill="auto"/>
          </w:tcPr>
          <w:p w:rsidR="00400B86" w:rsidRPr="005532E3" w:rsidRDefault="00400B86" w:rsidP="00634C5C">
            <w:pPr>
              <w:tabs>
                <w:tab w:val="right" w:pos="851"/>
              </w:tabs>
              <w:ind w:left="0" w:hanging="2"/>
              <w:jc w:val="both"/>
            </w:pPr>
          </w:p>
        </w:tc>
      </w:tr>
      <w:tr w:rsidR="003A09A8" w:rsidRPr="005532E3" w:rsidTr="003A09A8">
        <w:tc>
          <w:tcPr>
            <w:tcW w:w="144" w:type="pct"/>
            <w:vMerge/>
            <w:shd w:val="clear" w:color="auto" w:fill="auto"/>
          </w:tcPr>
          <w:p w:rsidR="00400B86" w:rsidRPr="005532E3" w:rsidRDefault="00400B86" w:rsidP="00634C5C">
            <w:pPr>
              <w:tabs>
                <w:tab w:val="right" w:pos="851"/>
              </w:tabs>
              <w:ind w:left="0" w:hanging="2"/>
              <w:jc w:val="both"/>
            </w:pPr>
          </w:p>
        </w:tc>
        <w:tc>
          <w:tcPr>
            <w:tcW w:w="1103" w:type="pct"/>
            <w:vMerge/>
            <w:shd w:val="clear" w:color="auto" w:fill="auto"/>
          </w:tcPr>
          <w:p w:rsidR="00400B86" w:rsidRPr="005532E3" w:rsidRDefault="00400B86" w:rsidP="00634C5C">
            <w:pPr>
              <w:tabs>
                <w:tab w:val="right" w:pos="851"/>
              </w:tabs>
              <w:ind w:left="0" w:hanging="2"/>
              <w:jc w:val="both"/>
            </w:pPr>
          </w:p>
        </w:tc>
        <w:tc>
          <w:tcPr>
            <w:tcW w:w="444" w:type="pct"/>
            <w:vMerge/>
            <w:shd w:val="clear" w:color="auto" w:fill="auto"/>
          </w:tcPr>
          <w:p w:rsidR="00400B86" w:rsidRPr="005532E3" w:rsidRDefault="00400B86" w:rsidP="00634C5C">
            <w:pPr>
              <w:tabs>
                <w:tab w:val="right" w:pos="851"/>
              </w:tabs>
              <w:ind w:left="0" w:hanging="2"/>
              <w:jc w:val="both"/>
            </w:pPr>
          </w:p>
        </w:tc>
        <w:tc>
          <w:tcPr>
            <w:tcW w:w="529" w:type="pct"/>
            <w:shd w:val="clear" w:color="auto" w:fill="auto"/>
          </w:tcPr>
          <w:p w:rsidR="00400B86" w:rsidRPr="005532E3" w:rsidRDefault="00400B86" w:rsidP="00634C5C">
            <w:pPr>
              <w:tabs>
                <w:tab w:val="right" w:pos="851"/>
              </w:tabs>
              <w:ind w:left="0" w:hanging="2"/>
              <w:jc w:val="both"/>
            </w:pPr>
            <w:r w:rsidRPr="005532E3">
              <w:t>Общая, в т.ч.:</w:t>
            </w:r>
          </w:p>
        </w:tc>
        <w:tc>
          <w:tcPr>
            <w:tcW w:w="556" w:type="pct"/>
            <w:shd w:val="clear" w:color="auto" w:fill="auto"/>
          </w:tcPr>
          <w:p w:rsidR="00400B86" w:rsidRPr="005532E3" w:rsidRDefault="00400B86" w:rsidP="00634C5C">
            <w:pPr>
              <w:tabs>
                <w:tab w:val="right" w:pos="851"/>
              </w:tabs>
              <w:ind w:left="0" w:hanging="2"/>
              <w:jc w:val="both"/>
            </w:pPr>
            <w:r w:rsidRPr="005532E3">
              <w:t>Лекции</w:t>
            </w:r>
          </w:p>
        </w:tc>
        <w:tc>
          <w:tcPr>
            <w:tcW w:w="771" w:type="pct"/>
            <w:shd w:val="clear" w:color="auto" w:fill="auto"/>
          </w:tcPr>
          <w:p w:rsidR="00400B86" w:rsidRPr="001352B4" w:rsidRDefault="00400B86" w:rsidP="00634C5C">
            <w:pPr>
              <w:tabs>
                <w:tab w:val="right" w:pos="851"/>
              </w:tabs>
              <w:ind w:left="0" w:hanging="2"/>
              <w:jc w:val="both"/>
              <w:rPr>
                <w:sz w:val="22"/>
                <w:szCs w:val="22"/>
              </w:rPr>
            </w:pPr>
            <w:r w:rsidRPr="001352B4">
              <w:rPr>
                <w:sz w:val="22"/>
                <w:szCs w:val="22"/>
              </w:rPr>
              <w:t>Семинары, практические занятия</w:t>
            </w:r>
          </w:p>
          <w:p w:rsidR="00400B86" w:rsidRPr="005F49FA" w:rsidRDefault="00400B86" w:rsidP="00634C5C">
            <w:pPr>
              <w:tabs>
                <w:tab w:val="right" w:pos="851"/>
              </w:tabs>
              <w:ind w:left="0" w:hanging="2"/>
              <w:jc w:val="both"/>
            </w:pPr>
          </w:p>
        </w:tc>
        <w:tc>
          <w:tcPr>
            <w:tcW w:w="779" w:type="pct"/>
            <w:vMerge/>
            <w:shd w:val="clear" w:color="auto" w:fill="auto"/>
          </w:tcPr>
          <w:p w:rsidR="00400B86" w:rsidRPr="005532E3" w:rsidRDefault="00400B86" w:rsidP="00634C5C">
            <w:pPr>
              <w:tabs>
                <w:tab w:val="right" w:pos="851"/>
              </w:tabs>
              <w:ind w:left="0" w:hanging="2"/>
              <w:jc w:val="both"/>
            </w:pPr>
          </w:p>
        </w:tc>
        <w:tc>
          <w:tcPr>
            <w:tcW w:w="674" w:type="pct"/>
            <w:vMerge/>
            <w:shd w:val="clear" w:color="auto" w:fill="auto"/>
          </w:tcPr>
          <w:p w:rsidR="00400B86" w:rsidRPr="005532E3" w:rsidRDefault="00400B86" w:rsidP="00634C5C">
            <w:pPr>
              <w:tabs>
                <w:tab w:val="right" w:pos="851"/>
              </w:tabs>
              <w:ind w:left="0" w:hanging="2"/>
              <w:jc w:val="both"/>
            </w:pPr>
          </w:p>
        </w:tc>
      </w:tr>
      <w:tr w:rsidR="003A09A8" w:rsidRPr="005532E3" w:rsidTr="003A09A8">
        <w:tc>
          <w:tcPr>
            <w:tcW w:w="144" w:type="pct"/>
            <w:shd w:val="clear" w:color="auto" w:fill="auto"/>
          </w:tcPr>
          <w:p w:rsidR="00400B86" w:rsidRPr="005532E3" w:rsidRDefault="00400B86" w:rsidP="00634C5C">
            <w:pPr>
              <w:tabs>
                <w:tab w:val="right" w:pos="851"/>
              </w:tabs>
              <w:ind w:left="0" w:hanging="2"/>
              <w:jc w:val="both"/>
            </w:pPr>
            <w:r w:rsidRPr="005532E3">
              <w:t>1</w:t>
            </w:r>
          </w:p>
        </w:tc>
        <w:tc>
          <w:tcPr>
            <w:tcW w:w="1103" w:type="pct"/>
            <w:shd w:val="clear" w:color="auto" w:fill="auto"/>
          </w:tcPr>
          <w:p w:rsidR="00400B86" w:rsidRPr="002B7B53" w:rsidRDefault="002B7B53" w:rsidP="00634C5C">
            <w:pPr>
              <w:tabs>
                <w:tab w:val="right" w:pos="851"/>
              </w:tabs>
              <w:ind w:left="0" w:hanging="2"/>
              <w:jc w:val="both"/>
              <w:rPr>
                <w:lang w:val="en-US"/>
              </w:rPr>
            </w:pPr>
            <w:r w:rsidRPr="002B7B53">
              <w:rPr>
                <w:sz w:val="22"/>
                <w:lang w:val="en-US"/>
              </w:rPr>
              <w:t xml:space="preserve"> </w:t>
            </w:r>
            <w:r w:rsidRPr="002B7B53">
              <w:rPr>
                <w:color w:val="000000"/>
                <w:szCs w:val="28"/>
              </w:rPr>
              <w:t>Раздел</w:t>
            </w:r>
            <w:r w:rsidRPr="002B7B53">
              <w:rPr>
                <w:color w:val="000000"/>
                <w:szCs w:val="28"/>
                <w:lang w:val="en-US"/>
              </w:rPr>
              <w:t xml:space="preserve"> 1. The United Kingdom and Northern Ireland.</w:t>
            </w:r>
          </w:p>
        </w:tc>
        <w:tc>
          <w:tcPr>
            <w:tcW w:w="444" w:type="pct"/>
            <w:shd w:val="clear" w:color="auto" w:fill="auto"/>
          </w:tcPr>
          <w:p w:rsidR="00400B86" w:rsidRPr="004756BA" w:rsidRDefault="00354571" w:rsidP="00634C5C">
            <w:pPr>
              <w:tabs>
                <w:tab w:val="right" w:pos="851"/>
              </w:tabs>
              <w:ind w:left="0" w:hanging="2"/>
              <w:jc w:val="both"/>
              <w:rPr>
                <w:lang w:val="ru-RU"/>
              </w:rPr>
            </w:pPr>
            <w:r w:rsidRPr="004756BA">
              <w:rPr>
                <w:lang w:val="ru-RU"/>
              </w:rPr>
              <w:t>84</w:t>
            </w:r>
          </w:p>
        </w:tc>
        <w:tc>
          <w:tcPr>
            <w:tcW w:w="529" w:type="pct"/>
            <w:shd w:val="clear" w:color="auto" w:fill="auto"/>
          </w:tcPr>
          <w:p w:rsidR="00400B86" w:rsidRPr="004756BA" w:rsidRDefault="00354571" w:rsidP="00634C5C">
            <w:pPr>
              <w:tabs>
                <w:tab w:val="right" w:pos="851"/>
              </w:tabs>
              <w:ind w:left="0" w:hanging="2"/>
              <w:jc w:val="both"/>
            </w:pPr>
            <w:r w:rsidRPr="004756BA">
              <w:t>34</w:t>
            </w:r>
          </w:p>
        </w:tc>
        <w:tc>
          <w:tcPr>
            <w:tcW w:w="556" w:type="pct"/>
            <w:shd w:val="clear" w:color="auto" w:fill="auto"/>
          </w:tcPr>
          <w:p w:rsidR="00400B86" w:rsidRPr="004756BA" w:rsidRDefault="00354571" w:rsidP="00634C5C">
            <w:pPr>
              <w:tabs>
                <w:tab w:val="right" w:pos="851"/>
              </w:tabs>
              <w:ind w:left="0" w:hanging="2"/>
              <w:jc w:val="both"/>
            </w:pPr>
            <w:r w:rsidRPr="004756BA">
              <w:t>17</w:t>
            </w:r>
          </w:p>
        </w:tc>
        <w:tc>
          <w:tcPr>
            <w:tcW w:w="771" w:type="pct"/>
            <w:shd w:val="clear" w:color="auto" w:fill="auto"/>
          </w:tcPr>
          <w:p w:rsidR="00400B86" w:rsidRPr="004756BA" w:rsidRDefault="00354571" w:rsidP="00634C5C">
            <w:pPr>
              <w:tabs>
                <w:tab w:val="right" w:pos="851"/>
              </w:tabs>
              <w:ind w:left="0" w:hanging="2"/>
              <w:jc w:val="both"/>
            </w:pPr>
            <w:r w:rsidRPr="004756BA">
              <w:t>17</w:t>
            </w:r>
          </w:p>
        </w:tc>
        <w:tc>
          <w:tcPr>
            <w:tcW w:w="779" w:type="pct"/>
            <w:shd w:val="clear" w:color="auto" w:fill="auto"/>
          </w:tcPr>
          <w:p w:rsidR="00400B86" w:rsidRPr="004756BA" w:rsidRDefault="00354571" w:rsidP="00634C5C">
            <w:pPr>
              <w:tabs>
                <w:tab w:val="right" w:pos="851"/>
              </w:tabs>
              <w:ind w:left="0" w:hanging="2"/>
              <w:jc w:val="both"/>
              <w:rPr>
                <w:lang w:val="ru-RU"/>
              </w:rPr>
            </w:pPr>
            <w:r w:rsidRPr="004756BA">
              <w:t>5</w:t>
            </w:r>
            <w:r w:rsidR="004756BA" w:rsidRPr="004756BA">
              <w:rPr>
                <w:lang w:val="ru-RU"/>
              </w:rPr>
              <w:t>1</w:t>
            </w:r>
          </w:p>
        </w:tc>
        <w:tc>
          <w:tcPr>
            <w:tcW w:w="674" w:type="pct"/>
            <w:shd w:val="clear" w:color="auto" w:fill="auto"/>
          </w:tcPr>
          <w:p w:rsidR="00400B86" w:rsidRPr="007A76C0" w:rsidRDefault="007A76C0" w:rsidP="007A76C0">
            <w:pPr>
              <w:tabs>
                <w:tab w:val="right" w:pos="851"/>
              </w:tabs>
              <w:ind w:left="0" w:hanging="2"/>
              <w:jc w:val="both"/>
              <w:rPr>
                <w:lang w:val="ru-RU"/>
              </w:rPr>
            </w:pPr>
            <w:r>
              <w:rPr>
                <w:color w:val="000000"/>
                <w:lang w:val="ru-RU"/>
              </w:rPr>
              <w:t>Устный опрос, дискуссия,ДТЗ</w:t>
            </w:r>
          </w:p>
        </w:tc>
      </w:tr>
      <w:tr w:rsidR="003A09A8" w:rsidRPr="005532E3" w:rsidTr="003A09A8">
        <w:tc>
          <w:tcPr>
            <w:tcW w:w="144" w:type="pct"/>
            <w:shd w:val="clear" w:color="auto" w:fill="auto"/>
          </w:tcPr>
          <w:p w:rsidR="00400B86" w:rsidRPr="005532E3" w:rsidRDefault="00400B86" w:rsidP="00634C5C">
            <w:pPr>
              <w:tabs>
                <w:tab w:val="right" w:pos="851"/>
              </w:tabs>
              <w:ind w:left="0" w:hanging="2"/>
              <w:jc w:val="both"/>
            </w:pPr>
            <w:r w:rsidRPr="005532E3">
              <w:t>2</w:t>
            </w:r>
          </w:p>
        </w:tc>
        <w:tc>
          <w:tcPr>
            <w:tcW w:w="1103" w:type="pct"/>
            <w:shd w:val="clear" w:color="auto" w:fill="auto"/>
          </w:tcPr>
          <w:p w:rsidR="002B7B53" w:rsidRPr="002B7B53" w:rsidRDefault="002B7B53" w:rsidP="002B7B53">
            <w:pPr>
              <w:pBdr>
                <w:top w:val="nil"/>
                <w:left w:val="nil"/>
                <w:bottom w:val="nil"/>
                <w:right w:val="nil"/>
                <w:between w:val="nil"/>
              </w:pBdr>
              <w:spacing w:line="254" w:lineRule="auto"/>
              <w:ind w:left="0" w:hanging="2"/>
              <w:rPr>
                <w:color w:val="000000"/>
                <w:szCs w:val="22"/>
                <w:lang w:val="en-US"/>
              </w:rPr>
            </w:pPr>
            <w:r w:rsidRPr="002B7B53">
              <w:rPr>
                <w:color w:val="000000"/>
                <w:szCs w:val="22"/>
              </w:rPr>
              <w:t>Раздел</w:t>
            </w:r>
            <w:r w:rsidRPr="002B7B53">
              <w:rPr>
                <w:color w:val="000000"/>
                <w:szCs w:val="22"/>
                <w:lang w:val="en-US"/>
              </w:rPr>
              <w:t xml:space="preserve"> 2. The United States of America.</w:t>
            </w:r>
          </w:p>
          <w:p w:rsidR="00400B86" w:rsidRPr="002B7B53" w:rsidRDefault="00400B86" w:rsidP="00634C5C">
            <w:pPr>
              <w:tabs>
                <w:tab w:val="right" w:pos="851"/>
              </w:tabs>
              <w:ind w:left="0" w:hanging="2"/>
              <w:jc w:val="both"/>
              <w:rPr>
                <w:lang w:val="en-US"/>
              </w:rPr>
            </w:pPr>
          </w:p>
        </w:tc>
        <w:tc>
          <w:tcPr>
            <w:tcW w:w="444" w:type="pct"/>
            <w:shd w:val="clear" w:color="auto" w:fill="auto"/>
          </w:tcPr>
          <w:p w:rsidR="00400B86" w:rsidRPr="004756BA" w:rsidRDefault="00354571" w:rsidP="00354571">
            <w:pPr>
              <w:tabs>
                <w:tab w:val="right" w:pos="851"/>
              </w:tabs>
              <w:ind w:leftChars="0" w:left="0" w:firstLineChars="0" w:firstLine="0"/>
              <w:jc w:val="both"/>
              <w:rPr>
                <w:lang w:val="ru-RU"/>
              </w:rPr>
            </w:pPr>
            <w:r w:rsidRPr="004756BA">
              <w:rPr>
                <w:lang w:val="ru-RU"/>
              </w:rPr>
              <w:t>84</w:t>
            </w:r>
          </w:p>
        </w:tc>
        <w:tc>
          <w:tcPr>
            <w:tcW w:w="529" w:type="pct"/>
            <w:shd w:val="clear" w:color="auto" w:fill="auto"/>
          </w:tcPr>
          <w:p w:rsidR="00400B86" w:rsidRPr="004756BA" w:rsidRDefault="00354571" w:rsidP="00634C5C">
            <w:pPr>
              <w:tabs>
                <w:tab w:val="right" w:pos="851"/>
              </w:tabs>
              <w:ind w:left="0" w:hanging="2"/>
              <w:jc w:val="both"/>
              <w:rPr>
                <w:lang w:val="ru-RU"/>
              </w:rPr>
            </w:pPr>
            <w:r w:rsidRPr="004756BA">
              <w:t>3</w:t>
            </w:r>
            <w:r w:rsidR="004756BA" w:rsidRPr="004756BA">
              <w:rPr>
                <w:lang w:val="ru-RU"/>
              </w:rPr>
              <w:t>2</w:t>
            </w:r>
          </w:p>
        </w:tc>
        <w:tc>
          <w:tcPr>
            <w:tcW w:w="556" w:type="pct"/>
            <w:shd w:val="clear" w:color="auto" w:fill="auto"/>
          </w:tcPr>
          <w:p w:rsidR="00400B86" w:rsidRPr="004756BA" w:rsidRDefault="00354571" w:rsidP="00634C5C">
            <w:pPr>
              <w:tabs>
                <w:tab w:val="right" w:pos="851"/>
              </w:tabs>
              <w:ind w:left="0" w:hanging="2"/>
              <w:jc w:val="both"/>
              <w:rPr>
                <w:lang w:val="ru-RU"/>
              </w:rPr>
            </w:pPr>
            <w:r w:rsidRPr="004756BA">
              <w:t>1</w:t>
            </w:r>
            <w:r w:rsidR="004756BA" w:rsidRPr="004756BA">
              <w:rPr>
                <w:lang w:val="ru-RU"/>
              </w:rPr>
              <w:t>6</w:t>
            </w:r>
          </w:p>
        </w:tc>
        <w:tc>
          <w:tcPr>
            <w:tcW w:w="771" w:type="pct"/>
            <w:shd w:val="clear" w:color="auto" w:fill="auto"/>
          </w:tcPr>
          <w:p w:rsidR="00400B86" w:rsidRPr="004756BA" w:rsidRDefault="00354571" w:rsidP="00634C5C">
            <w:pPr>
              <w:tabs>
                <w:tab w:val="right" w:pos="851"/>
              </w:tabs>
              <w:ind w:left="0" w:hanging="2"/>
              <w:jc w:val="both"/>
              <w:rPr>
                <w:lang w:val="ru-RU"/>
              </w:rPr>
            </w:pPr>
            <w:r w:rsidRPr="004756BA">
              <w:t>1</w:t>
            </w:r>
            <w:r w:rsidR="004756BA" w:rsidRPr="004756BA">
              <w:rPr>
                <w:lang w:val="ru-RU"/>
              </w:rPr>
              <w:t>6</w:t>
            </w:r>
          </w:p>
        </w:tc>
        <w:tc>
          <w:tcPr>
            <w:tcW w:w="779" w:type="pct"/>
            <w:shd w:val="clear" w:color="auto" w:fill="auto"/>
          </w:tcPr>
          <w:p w:rsidR="00400B86" w:rsidRPr="004756BA" w:rsidRDefault="00354571" w:rsidP="00634C5C">
            <w:pPr>
              <w:tabs>
                <w:tab w:val="right" w:pos="851"/>
              </w:tabs>
              <w:ind w:left="0" w:hanging="2"/>
              <w:jc w:val="both"/>
            </w:pPr>
            <w:r w:rsidRPr="004756BA">
              <w:t>50</w:t>
            </w:r>
          </w:p>
        </w:tc>
        <w:tc>
          <w:tcPr>
            <w:tcW w:w="674" w:type="pct"/>
            <w:shd w:val="clear" w:color="auto" w:fill="auto"/>
          </w:tcPr>
          <w:p w:rsidR="00400B86" w:rsidRPr="007A76C0" w:rsidRDefault="007A76C0" w:rsidP="00634C5C">
            <w:pPr>
              <w:tabs>
                <w:tab w:val="right" w:pos="851"/>
              </w:tabs>
              <w:ind w:left="0" w:hanging="2"/>
              <w:jc w:val="both"/>
              <w:rPr>
                <w:lang w:val="ru-RU"/>
              </w:rPr>
            </w:pPr>
            <w:r>
              <w:rPr>
                <w:color w:val="000000"/>
                <w:lang w:val="ru-RU"/>
              </w:rPr>
              <w:t>Практические задания, подготовка к ДТЗ</w:t>
            </w:r>
          </w:p>
        </w:tc>
      </w:tr>
      <w:tr w:rsidR="002B7B53" w:rsidRPr="005532E3" w:rsidTr="003A09A8">
        <w:tc>
          <w:tcPr>
            <w:tcW w:w="144" w:type="pct"/>
            <w:shd w:val="clear" w:color="auto" w:fill="auto"/>
          </w:tcPr>
          <w:p w:rsidR="002B7B53" w:rsidRPr="002B7B53" w:rsidRDefault="002B7B53" w:rsidP="00634C5C">
            <w:pPr>
              <w:tabs>
                <w:tab w:val="right" w:pos="851"/>
              </w:tabs>
              <w:ind w:left="0" w:hanging="2"/>
              <w:jc w:val="both"/>
              <w:rPr>
                <w:lang w:val="ru-RU"/>
              </w:rPr>
            </w:pPr>
            <w:r>
              <w:rPr>
                <w:lang w:val="ru-RU"/>
              </w:rPr>
              <w:t>3</w:t>
            </w:r>
          </w:p>
        </w:tc>
        <w:tc>
          <w:tcPr>
            <w:tcW w:w="1103" w:type="pct"/>
            <w:shd w:val="clear" w:color="auto" w:fill="auto"/>
          </w:tcPr>
          <w:p w:rsidR="002B7B53" w:rsidRPr="002B7B53" w:rsidRDefault="002B7B53" w:rsidP="002B7B53">
            <w:pPr>
              <w:pBdr>
                <w:top w:val="nil"/>
                <w:left w:val="nil"/>
                <w:bottom w:val="nil"/>
                <w:right w:val="nil"/>
                <w:between w:val="nil"/>
              </w:pBdr>
              <w:spacing w:line="254" w:lineRule="auto"/>
              <w:ind w:left="0" w:hanging="2"/>
              <w:rPr>
                <w:color w:val="000000"/>
                <w:szCs w:val="22"/>
                <w:lang w:val="en-US"/>
              </w:rPr>
            </w:pPr>
            <w:r w:rsidRPr="002B7B53">
              <w:rPr>
                <w:color w:val="000000"/>
                <w:szCs w:val="22"/>
              </w:rPr>
              <w:t>Раздел</w:t>
            </w:r>
            <w:r w:rsidRPr="002B7B53">
              <w:rPr>
                <w:color w:val="000000"/>
                <w:szCs w:val="22"/>
                <w:lang w:val="en-US"/>
              </w:rPr>
              <w:t xml:space="preserve"> 3. Canada, New Zealand and Australia.</w:t>
            </w:r>
          </w:p>
          <w:p w:rsidR="002B7B53" w:rsidRPr="002B7B53" w:rsidRDefault="002B7B53" w:rsidP="002B7B53">
            <w:pPr>
              <w:pBdr>
                <w:top w:val="nil"/>
                <w:left w:val="nil"/>
                <w:bottom w:val="nil"/>
                <w:right w:val="nil"/>
                <w:between w:val="nil"/>
              </w:pBdr>
              <w:spacing w:line="254" w:lineRule="auto"/>
              <w:ind w:left="0" w:hanging="2"/>
              <w:rPr>
                <w:color w:val="000000"/>
                <w:szCs w:val="22"/>
                <w:lang w:val="en-US"/>
              </w:rPr>
            </w:pPr>
          </w:p>
        </w:tc>
        <w:tc>
          <w:tcPr>
            <w:tcW w:w="444" w:type="pct"/>
            <w:shd w:val="clear" w:color="auto" w:fill="auto"/>
          </w:tcPr>
          <w:p w:rsidR="002B7B53" w:rsidRPr="004756BA" w:rsidRDefault="00354571" w:rsidP="00634C5C">
            <w:pPr>
              <w:tabs>
                <w:tab w:val="right" w:pos="851"/>
              </w:tabs>
              <w:ind w:left="0" w:hanging="2"/>
              <w:jc w:val="both"/>
              <w:rPr>
                <w:lang w:val="ru-RU"/>
              </w:rPr>
            </w:pPr>
            <w:r w:rsidRPr="004756BA">
              <w:rPr>
                <w:lang w:val="ru-RU"/>
              </w:rPr>
              <w:t>84</w:t>
            </w:r>
          </w:p>
        </w:tc>
        <w:tc>
          <w:tcPr>
            <w:tcW w:w="529" w:type="pct"/>
            <w:shd w:val="clear" w:color="auto" w:fill="auto"/>
          </w:tcPr>
          <w:p w:rsidR="002B7B53" w:rsidRPr="004756BA" w:rsidRDefault="00354571" w:rsidP="00634C5C">
            <w:pPr>
              <w:tabs>
                <w:tab w:val="right" w:pos="851"/>
              </w:tabs>
              <w:ind w:left="0" w:hanging="2"/>
              <w:jc w:val="both"/>
              <w:rPr>
                <w:lang w:val="ru-RU"/>
              </w:rPr>
            </w:pPr>
            <w:r w:rsidRPr="004756BA">
              <w:rPr>
                <w:lang w:val="ru-RU"/>
              </w:rPr>
              <w:t>34</w:t>
            </w:r>
          </w:p>
        </w:tc>
        <w:tc>
          <w:tcPr>
            <w:tcW w:w="556" w:type="pct"/>
            <w:shd w:val="clear" w:color="auto" w:fill="auto"/>
          </w:tcPr>
          <w:p w:rsidR="002B7B53" w:rsidRPr="004756BA" w:rsidRDefault="00354571" w:rsidP="00634C5C">
            <w:pPr>
              <w:tabs>
                <w:tab w:val="right" w:pos="851"/>
              </w:tabs>
              <w:ind w:left="0" w:hanging="2"/>
              <w:jc w:val="both"/>
              <w:rPr>
                <w:lang w:val="ru-RU"/>
              </w:rPr>
            </w:pPr>
            <w:r w:rsidRPr="004756BA">
              <w:rPr>
                <w:lang w:val="ru-RU"/>
              </w:rPr>
              <w:t>17</w:t>
            </w:r>
          </w:p>
        </w:tc>
        <w:tc>
          <w:tcPr>
            <w:tcW w:w="771" w:type="pct"/>
            <w:shd w:val="clear" w:color="auto" w:fill="auto"/>
          </w:tcPr>
          <w:p w:rsidR="002B7B53" w:rsidRPr="004756BA" w:rsidRDefault="00354571" w:rsidP="00634C5C">
            <w:pPr>
              <w:tabs>
                <w:tab w:val="right" w:pos="851"/>
              </w:tabs>
              <w:ind w:left="0" w:hanging="2"/>
              <w:jc w:val="both"/>
              <w:rPr>
                <w:lang w:val="ru-RU"/>
              </w:rPr>
            </w:pPr>
            <w:r w:rsidRPr="004756BA">
              <w:rPr>
                <w:lang w:val="ru-RU"/>
              </w:rPr>
              <w:t>1</w:t>
            </w:r>
            <w:r w:rsidR="002B7B53" w:rsidRPr="004756BA">
              <w:rPr>
                <w:lang w:val="ru-RU"/>
              </w:rPr>
              <w:t>7</w:t>
            </w:r>
          </w:p>
        </w:tc>
        <w:tc>
          <w:tcPr>
            <w:tcW w:w="779" w:type="pct"/>
            <w:shd w:val="clear" w:color="auto" w:fill="auto"/>
          </w:tcPr>
          <w:p w:rsidR="002B7B53" w:rsidRPr="004756BA" w:rsidRDefault="00354571" w:rsidP="00634C5C">
            <w:pPr>
              <w:tabs>
                <w:tab w:val="right" w:pos="851"/>
              </w:tabs>
              <w:ind w:left="0" w:hanging="2"/>
              <w:jc w:val="both"/>
              <w:rPr>
                <w:lang w:val="ru-RU"/>
              </w:rPr>
            </w:pPr>
            <w:r w:rsidRPr="004756BA">
              <w:rPr>
                <w:lang w:val="ru-RU"/>
              </w:rPr>
              <w:t>5</w:t>
            </w:r>
            <w:r w:rsidR="004756BA" w:rsidRPr="004756BA">
              <w:rPr>
                <w:lang w:val="ru-RU"/>
              </w:rPr>
              <w:t>1</w:t>
            </w:r>
          </w:p>
        </w:tc>
        <w:tc>
          <w:tcPr>
            <w:tcW w:w="674" w:type="pct"/>
            <w:shd w:val="clear" w:color="auto" w:fill="auto"/>
          </w:tcPr>
          <w:p w:rsidR="002B7B53" w:rsidRPr="007A76C0" w:rsidRDefault="007A76C0" w:rsidP="00634C5C">
            <w:pPr>
              <w:tabs>
                <w:tab w:val="right" w:pos="851"/>
              </w:tabs>
              <w:ind w:left="0" w:hanging="2"/>
              <w:jc w:val="both"/>
              <w:rPr>
                <w:color w:val="000000"/>
                <w:lang w:val="ru-RU"/>
              </w:rPr>
            </w:pPr>
            <w:r>
              <w:rPr>
                <w:color w:val="000000"/>
                <w:lang w:val="ru-RU"/>
              </w:rPr>
              <w:t>Практические задания</w:t>
            </w:r>
          </w:p>
        </w:tc>
      </w:tr>
      <w:tr w:rsidR="003A09A8" w:rsidRPr="005532E3" w:rsidTr="003A09A8">
        <w:tc>
          <w:tcPr>
            <w:tcW w:w="144" w:type="pct"/>
            <w:shd w:val="clear" w:color="auto" w:fill="auto"/>
          </w:tcPr>
          <w:p w:rsidR="00400B86" w:rsidRPr="005532E3" w:rsidRDefault="00400B86" w:rsidP="00634C5C">
            <w:pPr>
              <w:tabs>
                <w:tab w:val="right" w:pos="851"/>
              </w:tabs>
              <w:ind w:left="0" w:hanging="2"/>
              <w:jc w:val="both"/>
            </w:pPr>
          </w:p>
        </w:tc>
        <w:tc>
          <w:tcPr>
            <w:tcW w:w="1103" w:type="pct"/>
            <w:shd w:val="clear" w:color="auto" w:fill="auto"/>
          </w:tcPr>
          <w:p w:rsidR="00400B86" w:rsidRPr="005532E3" w:rsidRDefault="00400B86" w:rsidP="00634C5C">
            <w:pPr>
              <w:tabs>
                <w:tab w:val="right" w:pos="851"/>
              </w:tabs>
              <w:ind w:left="0" w:hanging="2"/>
              <w:jc w:val="both"/>
            </w:pPr>
            <w:r>
              <w:t xml:space="preserve">В целом по дисциплине </w:t>
            </w:r>
          </w:p>
        </w:tc>
        <w:tc>
          <w:tcPr>
            <w:tcW w:w="444" w:type="pct"/>
            <w:shd w:val="clear" w:color="auto" w:fill="auto"/>
          </w:tcPr>
          <w:p w:rsidR="00400B86" w:rsidRPr="004756BA" w:rsidRDefault="004756BA" w:rsidP="00634C5C">
            <w:pPr>
              <w:tabs>
                <w:tab w:val="right" w:pos="851"/>
              </w:tabs>
              <w:ind w:left="0" w:hanging="2"/>
              <w:jc w:val="both"/>
              <w:rPr>
                <w:lang w:val="ru-RU"/>
              </w:rPr>
            </w:pPr>
            <w:r w:rsidRPr="004756BA">
              <w:rPr>
                <w:lang w:val="ru-RU"/>
              </w:rPr>
              <w:t>252</w:t>
            </w:r>
          </w:p>
        </w:tc>
        <w:tc>
          <w:tcPr>
            <w:tcW w:w="529" w:type="pct"/>
            <w:shd w:val="clear" w:color="auto" w:fill="auto"/>
          </w:tcPr>
          <w:p w:rsidR="00400B86" w:rsidRPr="004756BA" w:rsidRDefault="004756BA" w:rsidP="00634C5C">
            <w:pPr>
              <w:tabs>
                <w:tab w:val="right" w:pos="851"/>
              </w:tabs>
              <w:ind w:left="0" w:hanging="2"/>
              <w:jc w:val="both"/>
              <w:rPr>
                <w:lang w:val="ru-RU"/>
              </w:rPr>
            </w:pPr>
            <w:r w:rsidRPr="004756BA">
              <w:rPr>
                <w:lang w:val="ru-RU"/>
              </w:rPr>
              <w:t>100</w:t>
            </w:r>
          </w:p>
        </w:tc>
        <w:tc>
          <w:tcPr>
            <w:tcW w:w="556" w:type="pct"/>
            <w:shd w:val="clear" w:color="auto" w:fill="auto"/>
          </w:tcPr>
          <w:p w:rsidR="00400B86" w:rsidRPr="004756BA" w:rsidRDefault="00354571" w:rsidP="00634C5C">
            <w:pPr>
              <w:tabs>
                <w:tab w:val="right" w:pos="851"/>
              </w:tabs>
              <w:ind w:left="0" w:hanging="2"/>
              <w:jc w:val="both"/>
              <w:rPr>
                <w:lang w:val="ru-RU"/>
              </w:rPr>
            </w:pPr>
            <w:r w:rsidRPr="004756BA">
              <w:rPr>
                <w:lang w:val="ru-RU"/>
              </w:rPr>
              <w:t>5</w:t>
            </w:r>
            <w:r w:rsidR="004756BA" w:rsidRPr="004756BA">
              <w:rPr>
                <w:lang w:val="ru-RU"/>
              </w:rPr>
              <w:t>0</w:t>
            </w:r>
          </w:p>
        </w:tc>
        <w:tc>
          <w:tcPr>
            <w:tcW w:w="771" w:type="pct"/>
            <w:shd w:val="clear" w:color="auto" w:fill="auto"/>
          </w:tcPr>
          <w:p w:rsidR="00400B86" w:rsidRPr="004756BA" w:rsidRDefault="00354571" w:rsidP="00634C5C">
            <w:pPr>
              <w:tabs>
                <w:tab w:val="right" w:pos="851"/>
              </w:tabs>
              <w:ind w:left="0" w:hanging="2"/>
              <w:jc w:val="both"/>
              <w:rPr>
                <w:lang w:val="ru-RU"/>
              </w:rPr>
            </w:pPr>
            <w:r w:rsidRPr="004756BA">
              <w:rPr>
                <w:lang w:val="ru-RU"/>
              </w:rPr>
              <w:t>5</w:t>
            </w:r>
            <w:r w:rsidR="004756BA" w:rsidRPr="004756BA">
              <w:rPr>
                <w:lang w:val="ru-RU"/>
              </w:rPr>
              <w:t>0</w:t>
            </w:r>
          </w:p>
        </w:tc>
        <w:tc>
          <w:tcPr>
            <w:tcW w:w="779" w:type="pct"/>
            <w:shd w:val="clear" w:color="auto" w:fill="auto"/>
          </w:tcPr>
          <w:p w:rsidR="00400B86" w:rsidRPr="004756BA" w:rsidRDefault="00354571" w:rsidP="00634C5C">
            <w:pPr>
              <w:tabs>
                <w:tab w:val="right" w:pos="851"/>
              </w:tabs>
              <w:ind w:left="0" w:hanging="2"/>
              <w:jc w:val="both"/>
              <w:rPr>
                <w:lang w:val="ru-RU"/>
              </w:rPr>
            </w:pPr>
            <w:r w:rsidRPr="004756BA">
              <w:rPr>
                <w:lang w:val="ru-RU"/>
              </w:rPr>
              <w:t>15</w:t>
            </w:r>
            <w:r w:rsidR="004756BA" w:rsidRPr="004756BA">
              <w:rPr>
                <w:lang w:val="ru-RU"/>
              </w:rPr>
              <w:t>2</w:t>
            </w:r>
          </w:p>
        </w:tc>
        <w:tc>
          <w:tcPr>
            <w:tcW w:w="674" w:type="pct"/>
            <w:shd w:val="clear" w:color="auto" w:fill="auto"/>
          </w:tcPr>
          <w:p w:rsidR="00400B86" w:rsidRPr="00D96CD7" w:rsidRDefault="00E8242B" w:rsidP="00634C5C">
            <w:pPr>
              <w:tabs>
                <w:tab w:val="right" w:pos="851"/>
              </w:tabs>
              <w:ind w:left="0" w:hanging="2"/>
              <w:jc w:val="both"/>
              <w:rPr>
                <w:lang w:val="ru-RU"/>
              </w:rPr>
            </w:pPr>
            <w:r>
              <w:rPr>
                <w:lang w:val="ru-RU"/>
              </w:rPr>
              <w:t>Контрольная работа</w:t>
            </w:r>
            <w:bookmarkStart w:id="1" w:name="_GoBack"/>
            <w:bookmarkEnd w:id="1"/>
          </w:p>
        </w:tc>
      </w:tr>
      <w:tr w:rsidR="003A09A8" w:rsidRPr="005532E3" w:rsidTr="003A09A8">
        <w:tc>
          <w:tcPr>
            <w:tcW w:w="144" w:type="pct"/>
            <w:shd w:val="clear" w:color="auto" w:fill="auto"/>
          </w:tcPr>
          <w:p w:rsidR="00400B86" w:rsidRPr="005532E3" w:rsidRDefault="00400B86" w:rsidP="00634C5C">
            <w:pPr>
              <w:tabs>
                <w:tab w:val="right" w:pos="851"/>
              </w:tabs>
              <w:ind w:left="0" w:hanging="2"/>
              <w:jc w:val="both"/>
            </w:pPr>
          </w:p>
        </w:tc>
        <w:tc>
          <w:tcPr>
            <w:tcW w:w="1103" w:type="pct"/>
            <w:shd w:val="clear" w:color="auto" w:fill="auto"/>
          </w:tcPr>
          <w:p w:rsidR="00400B86" w:rsidRPr="0057189E" w:rsidRDefault="00400B86" w:rsidP="00634C5C">
            <w:pPr>
              <w:tabs>
                <w:tab w:val="right" w:pos="851"/>
              </w:tabs>
              <w:ind w:left="0" w:hanging="2"/>
              <w:jc w:val="both"/>
              <w:rPr>
                <w:highlight w:val="yellow"/>
              </w:rPr>
            </w:pPr>
            <w:r w:rsidRPr="005F49FA">
              <w:t>Итого в %</w:t>
            </w:r>
          </w:p>
        </w:tc>
        <w:tc>
          <w:tcPr>
            <w:tcW w:w="444" w:type="pct"/>
            <w:shd w:val="clear" w:color="auto" w:fill="auto"/>
          </w:tcPr>
          <w:p w:rsidR="00400B86" w:rsidRPr="00EE6AC9" w:rsidRDefault="00EE6AC9" w:rsidP="00634C5C">
            <w:pPr>
              <w:tabs>
                <w:tab w:val="right" w:pos="851"/>
              </w:tabs>
              <w:ind w:left="0" w:hanging="2"/>
              <w:jc w:val="both"/>
              <w:rPr>
                <w:lang w:val="ru-RU"/>
              </w:rPr>
            </w:pPr>
            <w:r w:rsidRPr="00EE6AC9">
              <w:rPr>
                <w:lang w:val="ru-RU"/>
              </w:rPr>
              <w:t>100%</w:t>
            </w:r>
          </w:p>
        </w:tc>
        <w:tc>
          <w:tcPr>
            <w:tcW w:w="529" w:type="pct"/>
            <w:shd w:val="clear" w:color="auto" w:fill="auto"/>
          </w:tcPr>
          <w:p w:rsidR="00400B86" w:rsidRPr="00EE6AC9" w:rsidRDefault="00EE6AC9" w:rsidP="00634C5C">
            <w:pPr>
              <w:tabs>
                <w:tab w:val="right" w:pos="851"/>
              </w:tabs>
              <w:ind w:left="0" w:hanging="2"/>
              <w:jc w:val="both"/>
              <w:rPr>
                <w:lang w:val="ru-RU"/>
              </w:rPr>
            </w:pPr>
            <w:r w:rsidRPr="00EE6AC9">
              <w:rPr>
                <w:lang w:val="ru-RU"/>
              </w:rPr>
              <w:t>40%</w:t>
            </w:r>
          </w:p>
        </w:tc>
        <w:tc>
          <w:tcPr>
            <w:tcW w:w="556" w:type="pct"/>
            <w:shd w:val="clear" w:color="auto" w:fill="auto"/>
          </w:tcPr>
          <w:p w:rsidR="00400B86" w:rsidRPr="00EE6AC9" w:rsidRDefault="007A76C0" w:rsidP="00634C5C">
            <w:pPr>
              <w:tabs>
                <w:tab w:val="right" w:pos="851"/>
              </w:tabs>
              <w:ind w:left="0" w:hanging="2"/>
              <w:jc w:val="both"/>
              <w:rPr>
                <w:lang w:val="ru-RU"/>
              </w:rPr>
            </w:pPr>
            <w:r>
              <w:rPr>
                <w:lang w:val="ru-RU"/>
              </w:rPr>
              <w:t>5</w:t>
            </w:r>
            <w:r w:rsidR="00EE6AC9" w:rsidRPr="00EE6AC9">
              <w:rPr>
                <w:lang w:val="ru-RU"/>
              </w:rPr>
              <w:t>0%</w:t>
            </w:r>
          </w:p>
        </w:tc>
        <w:tc>
          <w:tcPr>
            <w:tcW w:w="771" w:type="pct"/>
            <w:shd w:val="clear" w:color="auto" w:fill="auto"/>
          </w:tcPr>
          <w:p w:rsidR="00400B86" w:rsidRPr="00EE6AC9" w:rsidRDefault="007A76C0" w:rsidP="00634C5C">
            <w:pPr>
              <w:tabs>
                <w:tab w:val="right" w:pos="851"/>
              </w:tabs>
              <w:ind w:left="0" w:hanging="2"/>
              <w:jc w:val="both"/>
              <w:rPr>
                <w:lang w:val="ru-RU"/>
              </w:rPr>
            </w:pPr>
            <w:r>
              <w:rPr>
                <w:lang w:val="ru-RU"/>
              </w:rPr>
              <w:t>5</w:t>
            </w:r>
            <w:r w:rsidR="00EE6AC9" w:rsidRPr="00EE6AC9">
              <w:rPr>
                <w:lang w:val="ru-RU"/>
              </w:rPr>
              <w:t>0%</w:t>
            </w:r>
          </w:p>
        </w:tc>
        <w:tc>
          <w:tcPr>
            <w:tcW w:w="779" w:type="pct"/>
            <w:shd w:val="clear" w:color="auto" w:fill="auto"/>
          </w:tcPr>
          <w:p w:rsidR="00400B86" w:rsidRPr="00EE6AC9" w:rsidRDefault="00EE6AC9" w:rsidP="00634C5C">
            <w:pPr>
              <w:tabs>
                <w:tab w:val="right" w:pos="851"/>
              </w:tabs>
              <w:ind w:left="0" w:hanging="2"/>
              <w:jc w:val="both"/>
              <w:rPr>
                <w:lang w:val="ru-RU"/>
              </w:rPr>
            </w:pPr>
            <w:r>
              <w:rPr>
                <w:lang w:val="ru-RU"/>
              </w:rPr>
              <w:t>60%</w:t>
            </w:r>
          </w:p>
        </w:tc>
        <w:tc>
          <w:tcPr>
            <w:tcW w:w="674" w:type="pct"/>
            <w:shd w:val="clear" w:color="auto" w:fill="auto"/>
          </w:tcPr>
          <w:p w:rsidR="00400B86" w:rsidRPr="005532E3" w:rsidRDefault="00400B86" w:rsidP="00634C5C">
            <w:pPr>
              <w:tabs>
                <w:tab w:val="right" w:pos="851"/>
              </w:tabs>
              <w:ind w:left="0" w:hanging="2"/>
              <w:jc w:val="both"/>
            </w:pPr>
          </w:p>
        </w:tc>
      </w:tr>
    </w:tbl>
    <w:p w:rsidR="00400B86" w:rsidRDefault="00400B86">
      <w:pPr>
        <w:pBdr>
          <w:top w:val="nil"/>
          <w:left w:val="nil"/>
          <w:bottom w:val="nil"/>
          <w:right w:val="nil"/>
          <w:between w:val="nil"/>
        </w:pBdr>
        <w:spacing w:line="240" w:lineRule="auto"/>
        <w:ind w:left="1" w:hanging="3"/>
        <w:rPr>
          <w:color w:val="000000"/>
          <w:sz w:val="26"/>
          <w:szCs w:val="26"/>
        </w:rPr>
      </w:pPr>
    </w:p>
    <w:p w:rsidR="00400B86" w:rsidRDefault="00EE6AC9" w:rsidP="005D306E">
      <w:pPr>
        <w:pBdr>
          <w:top w:val="nil"/>
          <w:left w:val="nil"/>
          <w:bottom w:val="nil"/>
          <w:right w:val="nil"/>
          <w:between w:val="nil"/>
        </w:pBdr>
        <w:spacing w:after="26" w:line="254" w:lineRule="auto"/>
        <w:ind w:left="1" w:hanging="3"/>
        <w:rPr>
          <w:b/>
          <w:color w:val="000000"/>
          <w:sz w:val="26"/>
          <w:szCs w:val="26"/>
          <w:lang w:val="ru-RU"/>
        </w:rPr>
      </w:pPr>
      <w:r>
        <w:rPr>
          <w:color w:val="FF0000"/>
          <w:sz w:val="32"/>
          <w:szCs w:val="32"/>
          <w:lang w:val="ru-RU"/>
        </w:rPr>
        <w:t xml:space="preserve"> </w:t>
      </w:r>
      <w:r w:rsidR="004756BA">
        <w:rPr>
          <w:color w:val="FF0000"/>
          <w:sz w:val="32"/>
          <w:szCs w:val="32"/>
          <w:lang w:val="ru-RU"/>
        </w:rPr>
        <w:t xml:space="preserve"> </w:t>
      </w:r>
      <w:r w:rsidR="0059624B" w:rsidRPr="0059624B">
        <w:rPr>
          <w:b/>
          <w:color w:val="000000"/>
          <w:sz w:val="26"/>
          <w:szCs w:val="26"/>
          <w:lang w:val="ru-RU"/>
        </w:rPr>
        <w:t>5.3. Содержание семинаров, практических занятий</w:t>
      </w:r>
    </w:p>
    <w:p w:rsidR="0059624B" w:rsidRDefault="0059624B">
      <w:pPr>
        <w:pBdr>
          <w:top w:val="nil"/>
          <w:left w:val="nil"/>
          <w:bottom w:val="nil"/>
          <w:right w:val="nil"/>
          <w:between w:val="nil"/>
        </w:pBdr>
        <w:spacing w:line="240" w:lineRule="auto"/>
        <w:ind w:left="1" w:hanging="3"/>
        <w:rPr>
          <w:b/>
          <w:color w:val="000000"/>
          <w:sz w:val="26"/>
          <w:szCs w:val="26"/>
          <w:lang w:val="ru-RU"/>
        </w:rPr>
      </w:pPr>
    </w:p>
    <w:p w:rsidR="0059624B" w:rsidRDefault="0059624B">
      <w:pPr>
        <w:pBdr>
          <w:top w:val="nil"/>
          <w:left w:val="nil"/>
          <w:bottom w:val="nil"/>
          <w:right w:val="nil"/>
          <w:between w:val="nil"/>
        </w:pBdr>
        <w:spacing w:line="240" w:lineRule="auto"/>
        <w:ind w:left="1" w:hanging="3"/>
        <w:rPr>
          <w:b/>
          <w:color w:val="000000"/>
          <w:sz w:val="26"/>
          <w:szCs w:val="26"/>
          <w:lang w:val="ru-RU"/>
        </w:rPr>
      </w:pPr>
    </w:p>
    <w:p w:rsidR="0059624B" w:rsidRDefault="0059624B" w:rsidP="0059624B">
      <w:pPr>
        <w:pBdr>
          <w:top w:val="nil"/>
          <w:left w:val="nil"/>
          <w:bottom w:val="nil"/>
          <w:right w:val="nil"/>
          <w:between w:val="nil"/>
        </w:pBdr>
        <w:spacing w:line="240" w:lineRule="auto"/>
        <w:ind w:left="1" w:hanging="3"/>
        <w:jc w:val="right"/>
        <w:rPr>
          <w:color w:val="000000"/>
          <w:sz w:val="28"/>
          <w:szCs w:val="28"/>
          <w:lang w:val="ru-RU"/>
        </w:rPr>
      </w:pPr>
      <w:r w:rsidRPr="0059624B">
        <w:rPr>
          <w:color w:val="000000"/>
          <w:sz w:val="28"/>
          <w:szCs w:val="28"/>
          <w:lang w:val="ru-RU"/>
        </w:rPr>
        <w:t>Таблица 3</w:t>
      </w:r>
    </w:p>
    <w:tbl>
      <w:tblPr>
        <w:tblStyle w:val="af5"/>
        <w:tblW w:w="0" w:type="auto"/>
        <w:tblInd w:w="1" w:type="dxa"/>
        <w:tblLook w:val="04A0" w:firstRow="1" w:lastRow="0" w:firstColumn="1" w:lastColumn="0" w:noHBand="0" w:noVBand="1"/>
      </w:tblPr>
      <w:tblGrid>
        <w:gridCol w:w="3208"/>
        <w:gridCol w:w="3209"/>
        <w:gridCol w:w="3209"/>
      </w:tblGrid>
      <w:tr w:rsidR="0059624B" w:rsidRPr="007A76C0" w:rsidTr="0014767B">
        <w:tc>
          <w:tcPr>
            <w:tcW w:w="3208" w:type="dxa"/>
          </w:tcPr>
          <w:p w:rsidR="0059624B" w:rsidRPr="007A76C0" w:rsidRDefault="0059624B" w:rsidP="0059624B">
            <w:pPr>
              <w:spacing w:line="240" w:lineRule="auto"/>
              <w:ind w:leftChars="0" w:left="0" w:firstLineChars="0" w:firstLine="0"/>
              <w:jc w:val="center"/>
              <w:rPr>
                <w:b/>
                <w:color w:val="000000"/>
                <w:lang w:val="ru-RU"/>
              </w:rPr>
            </w:pPr>
            <w:r w:rsidRPr="007A76C0">
              <w:rPr>
                <w:b/>
                <w:color w:val="000000"/>
              </w:rPr>
              <w:t>Наименование тем (разделов) дисциплины</w:t>
            </w:r>
          </w:p>
        </w:tc>
        <w:tc>
          <w:tcPr>
            <w:tcW w:w="3209" w:type="dxa"/>
          </w:tcPr>
          <w:p w:rsidR="0059624B" w:rsidRPr="007A76C0" w:rsidRDefault="0059624B" w:rsidP="0059624B">
            <w:pPr>
              <w:spacing w:line="240" w:lineRule="auto"/>
              <w:ind w:leftChars="0" w:left="0" w:firstLineChars="0" w:firstLine="0"/>
              <w:jc w:val="center"/>
              <w:rPr>
                <w:b/>
                <w:color w:val="000000"/>
                <w:lang w:val="ru-RU"/>
              </w:rPr>
            </w:pPr>
            <w:r w:rsidRPr="007A76C0">
              <w:rPr>
                <w:b/>
                <w:color w:val="000000"/>
              </w:rPr>
              <w:t>Перечень вопросов для обсуждения на семинарских, практических занятиях, рекомендуемые источники из разделов 8,9</w:t>
            </w:r>
          </w:p>
        </w:tc>
        <w:tc>
          <w:tcPr>
            <w:tcW w:w="3209" w:type="dxa"/>
          </w:tcPr>
          <w:p w:rsidR="0059624B" w:rsidRPr="007A76C0" w:rsidRDefault="0059624B" w:rsidP="0059624B">
            <w:pPr>
              <w:spacing w:line="240" w:lineRule="auto"/>
              <w:ind w:leftChars="0" w:left="0" w:firstLineChars="0" w:firstLine="0"/>
              <w:jc w:val="center"/>
              <w:rPr>
                <w:b/>
                <w:color w:val="000000"/>
                <w:lang w:val="ru-RU"/>
              </w:rPr>
            </w:pPr>
            <w:r w:rsidRPr="007A76C0">
              <w:rPr>
                <w:b/>
                <w:color w:val="000000"/>
              </w:rPr>
              <w:t>Формы проведения занятий</w:t>
            </w:r>
          </w:p>
        </w:tc>
      </w:tr>
      <w:tr w:rsidR="0059624B" w:rsidRPr="007A76C0" w:rsidTr="0014767B">
        <w:tc>
          <w:tcPr>
            <w:tcW w:w="3208" w:type="dxa"/>
          </w:tcPr>
          <w:p w:rsidR="00354571" w:rsidRPr="007A76C0" w:rsidRDefault="00354571" w:rsidP="00354571">
            <w:pPr>
              <w:spacing w:line="240" w:lineRule="auto"/>
              <w:ind w:leftChars="0" w:left="0" w:firstLineChars="0" w:firstLine="0"/>
              <w:rPr>
                <w:color w:val="000000"/>
                <w:lang w:val="en-US"/>
              </w:rPr>
            </w:pPr>
            <w:r w:rsidRPr="007A76C0">
              <w:rPr>
                <w:b/>
                <w:color w:val="000000"/>
              </w:rPr>
              <w:t>Раздел</w:t>
            </w:r>
            <w:r w:rsidRPr="007A76C0">
              <w:rPr>
                <w:b/>
                <w:color w:val="000000"/>
                <w:lang w:val="en-US"/>
              </w:rPr>
              <w:t xml:space="preserve"> 1. The United Kingdom and Northern Ireland.</w:t>
            </w:r>
          </w:p>
          <w:p w:rsidR="0059624B" w:rsidRPr="007A76C0" w:rsidRDefault="0059624B" w:rsidP="00354571">
            <w:pPr>
              <w:pBdr>
                <w:top w:val="nil"/>
                <w:left w:val="nil"/>
                <w:bottom w:val="nil"/>
                <w:right w:val="nil"/>
                <w:between w:val="nil"/>
              </w:pBdr>
              <w:spacing w:line="254" w:lineRule="auto"/>
              <w:ind w:left="0" w:hanging="2"/>
              <w:rPr>
                <w:color w:val="000000"/>
                <w:lang w:val="en-US"/>
              </w:rPr>
            </w:pPr>
          </w:p>
        </w:tc>
        <w:tc>
          <w:tcPr>
            <w:tcW w:w="3209" w:type="dxa"/>
          </w:tcPr>
          <w:p w:rsidR="00354571" w:rsidRPr="007A76C0" w:rsidRDefault="00354571" w:rsidP="00354571">
            <w:pPr>
              <w:pBdr>
                <w:top w:val="nil"/>
                <w:left w:val="nil"/>
                <w:bottom w:val="nil"/>
                <w:right w:val="nil"/>
                <w:between w:val="nil"/>
              </w:pBdr>
              <w:spacing w:line="240" w:lineRule="auto"/>
              <w:ind w:left="0" w:hanging="2"/>
              <w:rPr>
                <w:color w:val="000000"/>
                <w:lang w:val="ru-RU"/>
              </w:rPr>
            </w:pPr>
            <w:r w:rsidRPr="007A76C0">
              <w:rPr>
                <w:color w:val="000000"/>
                <w:lang w:val="en-US"/>
              </w:rPr>
              <w:t xml:space="preserve"> </w:t>
            </w:r>
            <w:proofErr w:type="gramStart"/>
            <w:r w:rsidRPr="007A76C0">
              <w:rPr>
                <w:color w:val="000000"/>
              </w:rPr>
              <w:t xml:space="preserve">Географическое </w:t>
            </w:r>
            <w:r w:rsidRPr="007A76C0">
              <w:rPr>
                <w:color w:val="000000"/>
                <w:lang w:val="ru-RU"/>
              </w:rPr>
              <w:t xml:space="preserve"> </w:t>
            </w:r>
            <w:r w:rsidRPr="007A76C0">
              <w:rPr>
                <w:color w:val="000000"/>
              </w:rPr>
              <w:t>положение</w:t>
            </w:r>
            <w:proofErr w:type="gramEnd"/>
            <w:r w:rsidRPr="007A76C0">
              <w:rPr>
                <w:color w:val="000000"/>
              </w:rPr>
              <w:t xml:space="preserve"> и природные </w:t>
            </w:r>
            <w:r w:rsidRPr="007A76C0">
              <w:rPr>
                <w:color w:val="000000"/>
              </w:rPr>
              <w:tab/>
              <w:t xml:space="preserve">условия Великобритании. Государственное </w:t>
            </w:r>
          </w:p>
          <w:p w:rsidR="00354571" w:rsidRPr="007A76C0" w:rsidRDefault="00354571" w:rsidP="00354571">
            <w:pPr>
              <w:pBdr>
                <w:top w:val="nil"/>
                <w:left w:val="nil"/>
                <w:bottom w:val="nil"/>
                <w:right w:val="nil"/>
                <w:between w:val="nil"/>
              </w:pBdr>
              <w:spacing w:line="244" w:lineRule="auto"/>
              <w:ind w:left="0" w:hanging="2"/>
              <w:jc w:val="both"/>
              <w:rPr>
                <w:color w:val="000000"/>
              </w:rPr>
            </w:pPr>
            <w:r w:rsidRPr="007A76C0">
              <w:rPr>
                <w:color w:val="000000"/>
              </w:rPr>
              <w:t xml:space="preserve">устройство </w:t>
            </w:r>
            <w:r w:rsidRPr="007A76C0">
              <w:rPr>
                <w:color w:val="000000"/>
              </w:rPr>
              <w:tab/>
              <w:t xml:space="preserve">и общественно- политическая жизнь Соединенного королевства. </w:t>
            </w:r>
          </w:p>
          <w:p w:rsidR="00354571" w:rsidRPr="007A76C0" w:rsidRDefault="00354571" w:rsidP="00354571">
            <w:pPr>
              <w:pBdr>
                <w:top w:val="nil"/>
                <w:left w:val="nil"/>
                <w:bottom w:val="nil"/>
                <w:right w:val="nil"/>
                <w:between w:val="nil"/>
              </w:pBdr>
              <w:spacing w:line="254" w:lineRule="auto"/>
              <w:ind w:left="0" w:hanging="2"/>
              <w:jc w:val="both"/>
              <w:rPr>
                <w:color w:val="000000"/>
              </w:rPr>
            </w:pPr>
            <w:r w:rsidRPr="007A76C0">
              <w:rPr>
                <w:color w:val="000000"/>
              </w:rPr>
              <w:t xml:space="preserve">Культура Великобритании. Национальные традиции и праздники, ценности. Языковые реалии </w:t>
            </w:r>
            <w:r w:rsidRPr="007A76C0">
              <w:rPr>
                <w:color w:val="000000"/>
              </w:rPr>
              <w:tab/>
              <w:t xml:space="preserve">со </w:t>
            </w:r>
            <w:r w:rsidRPr="007A76C0">
              <w:rPr>
                <w:color w:val="000000"/>
              </w:rPr>
              <w:lastRenderedPageBreak/>
              <w:t>страноведческой направленностью.</w:t>
            </w:r>
          </w:p>
          <w:p w:rsidR="00354571" w:rsidRPr="007A76C0" w:rsidRDefault="00354571" w:rsidP="00354571">
            <w:pPr>
              <w:pBdr>
                <w:top w:val="nil"/>
                <w:left w:val="nil"/>
                <w:bottom w:val="nil"/>
                <w:right w:val="nil"/>
                <w:between w:val="nil"/>
              </w:pBdr>
              <w:spacing w:line="235" w:lineRule="auto"/>
              <w:ind w:left="0" w:hanging="2"/>
              <w:rPr>
                <w:color w:val="000000"/>
              </w:rPr>
            </w:pPr>
            <w:r w:rsidRPr="007A76C0">
              <w:rPr>
                <w:color w:val="000000"/>
              </w:rPr>
              <w:t xml:space="preserve">Древнейшее население Британии. </w:t>
            </w:r>
            <w:proofErr w:type="gramStart"/>
            <w:r w:rsidRPr="007A76C0">
              <w:rPr>
                <w:color w:val="000000"/>
              </w:rPr>
              <w:t xml:space="preserve">Экономика </w:t>
            </w:r>
            <w:r w:rsidRPr="007A76C0">
              <w:rPr>
                <w:color w:val="000000"/>
                <w:lang w:val="ru-RU"/>
              </w:rPr>
              <w:t xml:space="preserve"> </w:t>
            </w:r>
            <w:r w:rsidRPr="007A76C0">
              <w:rPr>
                <w:color w:val="000000"/>
              </w:rPr>
              <w:t>Великобритании</w:t>
            </w:r>
            <w:proofErr w:type="gramEnd"/>
            <w:r w:rsidRPr="007A76C0">
              <w:rPr>
                <w:color w:val="000000"/>
              </w:rPr>
              <w:t xml:space="preserve">. </w:t>
            </w:r>
          </w:p>
          <w:p w:rsidR="00354571" w:rsidRPr="007A76C0" w:rsidRDefault="00354571" w:rsidP="00354571">
            <w:pPr>
              <w:pBdr>
                <w:top w:val="nil"/>
                <w:left w:val="nil"/>
                <w:bottom w:val="nil"/>
                <w:right w:val="nil"/>
                <w:between w:val="nil"/>
              </w:pBdr>
              <w:spacing w:line="254" w:lineRule="auto"/>
              <w:ind w:left="0" w:hanging="2"/>
              <w:rPr>
                <w:color w:val="000000"/>
                <w:lang w:val="ru-RU"/>
              </w:rPr>
            </w:pPr>
            <w:proofErr w:type="gramStart"/>
            <w:r w:rsidRPr="007A76C0">
              <w:rPr>
                <w:color w:val="000000"/>
              </w:rPr>
              <w:t xml:space="preserve">Культура </w:t>
            </w:r>
            <w:r w:rsidRPr="007A76C0">
              <w:rPr>
                <w:color w:val="000000"/>
                <w:lang w:val="ru-RU"/>
              </w:rPr>
              <w:t xml:space="preserve"> </w:t>
            </w:r>
            <w:r w:rsidRPr="007A76C0">
              <w:rPr>
                <w:color w:val="000000"/>
              </w:rPr>
              <w:t>Великобритании</w:t>
            </w:r>
            <w:proofErr w:type="gramEnd"/>
            <w:r w:rsidRPr="007A76C0">
              <w:rPr>
                <w:color w:val="000000"/>
              </w:rPr>
              <w:t>. Основные этапы образования Европейского Союза. Система образования в Великобритании</w:t>
            </w:r>
            <w:r w:rsidRPr="007A76C0">
              <w:rPr>
                <w:color w:val="000000"/>
                <w:lang w:val="ru-RU"/>
              </w:rPr>
              <w:t>.</w:t>
            </w:r>
          </w:p>
          <w:p w:rsidR="0014767B" w:rsidRPr="007A76C0" w:rsidRDefault="0014767B" w:rsidP="004756BA">
            <w:pPr>
              <w:pBdr>
                <w:top w:val="nil"/>
                <w:left w:val="nil"/>
                <w:bottom w:val="nil"/>
                <w:right w:val="nil"/>
                <w:between w:val="nil"/>
              </w:pBdr>
              <w:spacing w:line="240" w:lineRule="auto"/>
              <w:ind w:leftChars="0" w:left="0" w:firstLineChars="0" w:firstLine="0"/>
              <w:rPr>
                <w:color w:val="000000"/>
                <w:lang w:val="ru-RU"/>
              </w:rPr>
            </w:pPr>
          </w:p>
          <w:p w:rsidR="0014767B" w:rsidRPr="007A76C0" w:rsidRDefault="0014767B" w:rsidP="0059624B">
            <w:pPr>
              <w:spacing w:line="240" w:lineRule="auto"/>
              <w:ind w:leftChars="0" w:left="0" w:firstLineChars="0" w:firstLine="0"/>
              <w:rPr>
                <w:b/>
                <w:color w:val="000000"/>
                <w:lang w:val="en-US"/>
              </w:rPr>
            </w:pPr>
            <w:r w:rsidRPr="007A76C0">
              <w:rPr>
                <w:b/>
                <w:color w:val="000000"/>
              </w:rPr>
              <w:t>Рекомендуемые источники:</w:t>
            </w:r>
            <w:r w:rsidR="00016C5A" w:rsidRPr="007A76C0">
              <w:rPr>
                <w:b/>
                <w:color w:val="000000"/>
                <w:lang w:val="ru-RU"/>
              </w:rPr>
              <w:t xml:space="preserve"> </w:t>
            </w:r>
            <w:r w:rsidR="00354571" w:rsidRPr="007A76C0">
              <w:rPr>
                <w:b/>
                <w:color w:val="000000"/>
                <w:lang w:val="ru-RU"/>
              </w:rPr>
              <w:t xml:space="preserve"> </w:t>
            </w:r>
            <w:r w:rsidR="00F876F0" w:rsidRPr="007A76C0">
              <w:rPr>
                <w:b/>
                <w:color w:val="000000"/>
                <w:lang w:val="en-US"/>
              </w:rPr>
              <w:t>8.2, 8.3, 8.4, 8.8</w:t>
            </w:r>
          </w:p>
          <w:p w:rsidR="0059624B" w:rsidRPr="007A76C0" w:rsidRDefault="0059624B" w:rsidP="0059624B">
            <w:pPr>
              <w:spacing w:line="240" w:lineRule="auto"/>
              <w:ind w:leftChars="0" w:left="0" w:firstLineChars="0" w:firstLine="0"/>
              <w:rPr>
                <w:color w:val="000000"/>
              </w:rPr>
            </w:pPr>
          </w:p>
        </w:tc>
        <w:tc>
          <w:tcPr>
            <w:tcW w:w="3209" w:type="dxa"/>
          </w:tcPr>
          <w:p w:rsidR="0059624B" w:rsidRPr="007A76C0" w:rsidRDefault="0059624B" w:rsidP="0059624B">
            <w:pPr>
              <w:spacing w:line="240" w:lineRule="auto"/>
              <w:ind w:leftChars="0" w:left="0" w:firstLineChars="0" w:firstLine="0"/>
              <w:rPr>
                <w:color w:val="000000"/>
                <w:lang w:val="ru-RU"/>
              </w:rPr>
            </w:pPr>
            <w:r w:rsidRPr="007A76C0">
              <w:rPr>
                <w:color w:val="000000"/>
              </w:rPr>
              <w:lastRenderedPageBreak/>
              <w:t>Практическое занятие информационно-дискуссионного характера</w:t>
            </w:r>
            <w:r w:rsidR="00354571" w:rsidRPr="007A76C0">
              <w:rPr>
                <w:color w:val="000000"/>
                <w:lang w:val="ru-RU"/>
              </w:rPr>
              <w:t>.</w:t>
            </w:r>
          </w:p>
        </w:tc>
      </w:tr>
      <w:tr w:rsidR="0059624B" w:rsidRPr="007A76C0" w:rsidTr="0014767B">
        <w:tc>
          <w:tcPr>
            <w:tcW w:w="3208" w:type="dxa"/>
          </w:tcPr>
          <w:p w:rsidR="0014767B" w:rsidRPr="007A76C0" w:rsidRDefault="00354571" w:rsidP="0059624B">
            <w:pPr>
              <w:spacing w:line="240" w:lineRule="auto"/>
              <w:ind w:leftChars="0" w:left="0" w:firstLineChars="0" w:firstLine="0"/>
              <w:rPr>
                <w:color w:val="000000"/>
                <w:lang w:val="ru-RU"/>
              </w:rPr>
            </w:pPr>
            <w:r w:rsidRPr="007A76C0">
              <w:rPr>
                <w:color w:val="000000"/>
                <w:lang w:val="ru-RU"/>
              </w:rPr>
              <w:t xml:space="preserve"> </w:t>
            </w:r>
          </w:p>
          <w:p w:rsidR="0014767B" w:rsidRPr="007A76C0" w:rsidRDefault="00354571" w:rsidP="0059624B">
            <w:pPr>
              <w:spacing w:line="240" w:lineRule="auto"/>
              <w:ind w:leftChars="0" w:left="0" w:firstLineChars="0" w:firstLine="0"/>
              <w:rPr>
                <w:b/>
                <w:color w:val="000000"/>
                <w:lang w:val="en-US"/>
              </w:rPr>
            </w:pPr>
            <w:r w:rsidRPr="007A76C0">
              <w:rPr>
                <w:color w:val="000000"/>
                <w:lang w:val="ru-RU"/>
              </w:rPr>
              <w:t xml:space="preserve"> </w:t>
            </w:r>
            <w:r w:rsidRPr="007A76C0">
              <w:rPr>
                <w:b/>
                <w:color w:val="000000"/>
              </w:rPr>
              <w:t>Раздел</w:t>
            </w:r>
            <w:r w:rsidRPr="007A76C0">
              <w:rPr>
                <w:b/>
                <w:color w:val="000000"/>
                <w:lang w:val="en-US"/>
              </w:rPr>
              <w:t xml:space="preserve"> 2. The United States of America.</w:t>
            </w:r>
          </w:p>
          <w:p w:rsidR="0014767B" w:rsidRPr="007A76C0" w:rsidRDefault="0014767B" w:rsidP="0059624B">
            <w:pPr>
              <w:spacing w:line="240" w:lineRule="auto"/>
              <w:ind w:leftChars="0" w:left="0" w:firstLineChars="0" w:firstLine="0"/>
              <w:rPr>
                <w:b/>
                <w:color w:val="000000"/>
                <w:lang w:val="en-US"/>
              </w:rPr>
            </w:pPr>
          </w:p>
          <w:p w:rsidR="0014767B" w:rsidRPr="007A76C0" w:rsidRDefault="0014767B" w:rsidP="0059624B">
            <w:pPr>
              <w:spacing w:line="240" w:lineRule="auto"/>
              <w:ind w:leftChars="0" w:left="0" w:firstLineChars="0" w:firstLine="0"/>
              <w:rPr>
                <w:b/>
                <w:lang w:val="en-US"/>
              </w:rPr>
            </w:pPr>
          </w:p>
          <w:p w:rsidR="0014767B" w:rsidRPr="007A76C0" w:rsidRDefault="0014767B" w:rsidP="0059624B">
            <w:pPr>
              <w:spacing w:line="240" w:lineRule="auto"/>
              <w:ind w:leftChars="0" w:left="0" w:firstLineChars="0" w:firstLine="0"/>
              <w:rPr>
                <w:color w:val="000000"/>
                <w:lang w:val="en-US"/>
              </w:rPr>
            </w:pPr>
          </w:p>
        </w:tc>
        <w:tc>
          <w:tcPr>
            <w:tcW w:w="3209" w:type="dxa"/>
          </w:tcPr>
          <w:p w:rsidR="0014767B" w:rsidRPr="007A76C0" w:rsidRDefault="00354571" w:rsidP="0014767B">
            <w:pPr>
              <w:pBdr>
                <w:top w:val="nil"/>
                <w:left w:val="nil"/>
                <w:bottom w:val="nil"/>
                <w:right w:val="nil"/>
                <w:between w:val="nil"/>
              </w:pBdr>
              <w:spacing w:line="240" w:lineRule="auto"/>
              <w:ind w:left="0" w:hanging="2"/>
              <w:rPr>
                <w:color w:val="000000"/>
              </w:rPr>
            </w:pPr>
            <w:r w:rsidRPr="007A76C0">
              <w:rPr>
                <w:color w:val="000000"/>
                <w:lang w:val="en-US"/>
              </w:rPr>
              <w:t xml:space="preserve"> </w:t>
            </w:r>
          </w:p>
          <w:p w:rsidR="00354571" w:rsidRPr="007A76C0" w:rsidRDefault="00354571" w:rsidP="00354571">
            <w:pPr>
              <w:pBdr>
                <w:top w:val="nil"/>
                <w:left w:val="nil"/>
                <w:bottom w:val="nil"/>
                <w:right w:val="nil"/>
                <w:between w:val="nil"/>
              </w:pBdr>
              <w:spacing w:line="235" w:lineRule="auto"/>
              <w:ind w:left="0" w:hanging="2"/>
              <w:rPr>
                <w:color w:val="000000"/>
              </w:rPr>
            </w:pPr>
            <w:r w:rsidRPr="007A76C0">
              <w:rPr>
                <w:color w:val="000000"/>
              </w:rPr>
              <w:t xml:space="preserve">Географическое положение и природные условия США. </w:t>
            </w:r>
          </w:p>
          <w:p w:rsidR="00354571" w:rsidRPr="007A76C0" w:rsidRDefault="00354571" w:rsidP="00354571">
            <w:pPr>
              <w:pBdr>
                <w:top w:val="nil"/>
                <w:left w:val="nil"/>
                <w:bottom w:val="nil"/>
                <w:right w:val="nil"/>
                <w:between w:val="nil"/>
              </w:pBdr>
              <w:ind w:left="0" w:right="70" w:hanging="2"/>
              <w:rPr>
                <w:color w:val="000000"/>
              </w:rPr>
            </w:pPr>
            <w:r w:rsidRPr="007A76C0">
              <w:rPr>
                <w:color w:val="000000"/>
              </w:rPr>
              <w:t xml:space="preserve">Государственное устройство и общественно- политическая жизнь США. Культура США. Национальные традиции и праздники. </w:t>
            </w:r>
          </w:p>
          <w:p w:rsidR="00354571" w:rsidRPr="007A76C0" w:rsidRDefault="00354571" w:rsidP="00354571">
            <w:pPr>
              <w:pBdr>
                <w:top w:val="nil"/>
                <w:left w:val="nil"/>
                <w:bottom w:val="nil"/>
                <w:right w:val="nil"/>
                <w:between w:val="nil"/>
              </w:pBdr>
              <w:spacing w:line="254" w:lineRule="auto"/>
              <w:ind w:left="0" w:hanging="2"/>
              <w:rPr>
                <w:color w:val="000000"/>
              </w:rPr>
            </w:pPr>
            <w:r w:rsidRPr="007A76C0">
              <w:rPr>
                <w:color w:val="000000"/>
              </w:rPr>
              <w:t>Языковые реалии со страноведческой направленностью.</w:t>
            </w:r>
          </w:p>
          <w:p w:rsidR="00354571" w:rsidRPr="007A76C0" w:rsidRDefault="00354571" w:rsidP="00354571">
            <w:pPr>
              <w:pBdr>
                <w:top w:val="nil"/>
                <w:left w:val="nil"/>
                <w:bottom w:val="nil"/>
                <w:right w:val="nil"/>
                <w:between w:val="nil"/>
              </w:pBdr>
              <w:spacing w:after="17" w:line="254" w:lineRule="auto"/>
              <w:ind w:left="0" w:hanging="2"/>
              <w:rPr>
                <w:color w:val="000000"/>
              </w:rPr>
            </w:pPr>
            <w:r w:rsidRPr="007A76C0">
              <w:rPr>
                <w:color w:val="000000"/>
              </w:rPr>
              <w:t>Создание первых европейских</w:t>
            </w:r>
            <w:r w:rsidRPr="007A76C0">
              <w:rPr>
                <w:color w:val="000000"/>
                <w:lang w:val="ru-RU"/>
              </w:rPr>
              <w:t xml:space="preserve"> </w:t>
            </w:r>
            <w:r w:rsidRPr="007A76C0">
              <w:rPr>
                <w:color w:val="000000"/>
              </w:rPr>
              <w:t>колоний в Новом Свете. Гражданская война в США 1861-</w:t>
            </w:r>
          </w:p>
          <w:p w:rsidR="00354571" w:rsidRPr="007A76C0" w:rsidRDefault="00354571" w:rsidP="00354571">
            <w:pPr>
              <w:pBdr>
                <w:top w:val="nil"/>
                <w:left w:val="nil"/>
                <w:bottom w:val="nil"/>
                <w:right w:val="nil"/>
                <w:between w:val="nil"/>
              </w:pBdr>
              <w:spacing w:line="232" w:lineRule="auto"/>
              <w:ind w:left="0" w:hanging="2"/>
              <w:jc w:val="both"/>
              <w:rPr>
                <w:color w:val="000000"/>
              </w:rPr>
            </w:pPr>
            <w:r w:rsidRPr="007A76C0">
              <w:rPr>
                <w:color w:val="000000"/>
              </w:rPr>
              <w:t xml:space="preserve">1865 гг. США в XIXн.XXI вв.  </w:t>
            </w:r>
          </w:p>
          <w:p w:rsidR="00354571" w:rsidRPr="007A76C0" w:rsidRDefault="00354571" w:rsidP="00354571">
            <w:pPr>
              <w:pBdr>
                <w:top w:val="nil"/>
                <w:left w:val="nil"/>
                <w:bottom w:val="nil"/>
                <w:right w:val="nil"/>
                <w:between w:val="nil"/>
              </w:pBdr>
              <w:spacing w:line="254" w:lineRule="auto"/>
              <w:ind w:left="0" w:hanging="2"/>
              <w:rPr>
                <w:color w:val="000000"/>
                <w:lang w:val="ru-RU"/>
              </w:rPr>
            </w:pPr>
            <w:r w:rsidRPr="007A76C0">
              <w:rPr>
                <w:color w:val="000000"/>
              </w:rPr>
              <w:t>Мультикультурализ м в США. Система образования США</w:t>
            </w:r>
            <w:r w:rsidRPr="007A76C0">
              <w:rPr>
                <w:color w:val="000000"/>
                <w:lang w:val="ru-RU"/>
              </w:rPr>
              <w:t>.</w:t>
            </w:r>
          </w:p>
          <w:p w:rsidR="0014767B" w:rsidRPr="007A76C0" w:rsidRDefault="0014767B" w:rsidP="004756BA">
            <w:pPr>
              <w:pBdr>
                <w:top w:val="nil"/>
                <w:left w:val="nil"/>
                <w:bottom w:val="nil"/>
                <w:right w:val="nil"/>
                <w:between w:val="nil"/>
              </w:pBdr>
              <w:spacing w:line="240" w:lineRule="auto"/>
              <w:ind w:leftChars="0" w:left="0" w:firstLineChars="0" w:firstLine="0"/>
              <w:rPr>
                <w:color w:val="000000"/>
              </w:rPr>
            </w:pPr>
          </w:p>
          <w:p w:rsidR="0014767B" w:rsidRPr="007A76C0" w:rsidRDefault="0014767B" w:rsidP="0014767B">
            <w:pPr>
              <w:spacing w:line="240" w:lineRule="auto"/>
              <w:ind w:leftChars="0" w:left="0" w:firstLineChars="0" w:firstLine="0"/>
              <w:rPr>
                <w:b/>
                <w:color w:val="000000"/>
                <w:lang w:val="ru-RU"/>
              </w:rPr>
            </w:pPr>
            <w:r w:rsidRPr="007A76C0">
              <w:rPr>
                <w:b/>
                <w:color w:val="000000"/>
              </w:rPr>
              <w:t>Рекомендуемые источники:</w:t>
            </w:r>
            <w:r w:rsidRPr="007A76C0">
              <w:rPr>
                <w:b/>
                <w:color w:val="000000"/>
                <w:lang w:val="ru-RU"/>
              </w:rPr>
              <w:t xml:space="preserve">  </w:t>
            </w:r>
            <w:r w:rsidR="00F876F0" w:rsidRPr="007A76C0">
              <w:rPr>
                <w:b/>
                <w:color w:val="000000"/>
                <w:lang w:val="ru-RU"/>
              </w:rPr>
              <w:t>8.1, 8.7</w:t>
            </w:r>
          </w:p>
        </w:tc>
        <w:tc>
          <w:tcPr>
            <w:tcW w:w="3209" w:type="dxa"/>
          </w:tcPr>
          <w:p w:rsidR="0059624B" w:rsidRPr="007A76C0" w:rsidRDefault="00354571" w:rsidP="0059624B">
            <w:pPr>
              <w:spacing w:line="240" w:lineRule="auto"/>
              <w:ind w:leftChars="0" w:left="0" w:firstLineChars="0" w:firstLine="0"/>
              <w:rPr>
                <w:color w:val="000000"/>
                <w:lang w:val="ru-RU"/>
              </w:rPr>
            </w:pPr>
            <w:r w:rsidRPr="007A76C0">
              <w:rPr>
                <w:color w:val="000000"/>
                <w:lang w:val="ru-RU"/>
              </w:rPr>
              <w:t xml:space="preserve"> </w:t>
            </w:r>
            <w:r w:rsidRPr="007A76C0">
              <w:rPr>
                <w:color w:val="000000"/>
              </w:rPr>
              <w:t>Практическое занятие информационно-дискуссионного характера</w:t>
            </w:r>
            <w:r w:rsidRPr="007A76C0">
              <w:rPr>
                <w:color w:val="000000"/>
                <w:lang w:val="ru-RU"/>
              </w:rPr>
              <w:t>.</w:t>
            </w:r>
          </w:p>
        </w:tc>
      </w:tr>
      <w:tr w:rsidR="00354571" w:rsidRPr="007A76C0" w:rsidTr="0014767B">
        <w:tc>
          <w:tcPr>
            <w:tcW w:w="3208" w:type="dxa"/>
          </w:tcPr>
          <w:p w:rsidR="00354571" w:rsidRPr="007A76C0" w:rsidRDefault="00354571" w:rsidP="00354571">
            <w:pPr>
              <w:pBdr>
                <w:top w:val="nil"/>
                <w:left w:val="nil"/>
                <w:bottom w:val="nil"/>
                <w:right w:val="nil"/>
                <w:between w:val="nil"/>
              </w:pBdr>
              <w:spacing w:line="254" w:lineRule="auto"/>
              <w:ind w:left="0" w:hanging="2"/>
              <w:rPr>
                <w:b/>
                <w:color w:val="000000"/>
                <w:lang w:val="en-US"/>
              </w:rPr>
            </w:pPr>
            <w:r w:rsidRPr="007A76C0">
              <w:rPr>
                <w:b/>
                <w:color w:val="000000"/>
              </w:rPr>
              <w:t>Раздел</w:t>
            </w:r>
            <w:r w:rsidRPr="007A76C0">
              <w:rPr>
                <w:b/>
                <w:color w:val="000000"/>
                <w:lang w:val="en-US"/>
              </w:rPr>
              <w:t xml:space="preserve"> 3. Canada, New Zealand and Australia.</w:t>
            </w:r>
          </w:p>
          <w:p w:rsidR="00354571" w:rsidRPr="007A76C0" w:rsidRDefault="00354571" w:rsidP="0059624B">
            <w:pPr>
              <w:spacing w:line="240" w:lineRule="auto"/>
              <w:ind w:leftChars="0" w:left="0" w:firstLineChars="0" w:firstLine="0"/>
              <w:rPr>
                <w:color w:val="000000"/>
                <w:lang w:val="en-US"/>
              </w:rPr>
            </w:pPr>
          </w:p>
        </w:tc>
        <w:tc>
          <w:tcPr>
            <w:tcW w:w="3209" w:type="dxa"/>
          </w:tcPr>
          <w:p w:rsidR="00354571" w:rsidRPr="007A76C0" w:rsidRDefault="00354571" w:rsidP="00354571">
            <w:pPr>
              <w:pBdr>
                <w:top w:val="nil"/>
                <w:left w:val="nil"/>
                <w:bottom w:val="nil"/>
                <w:right w:val="nil"/>
                <w:between w:val="nil"/>
              </w:pBdr>
              <w:spacing w:line="235" w:lineRule="auto"/>
              <w:ind w:left="0" w:hanging="2"/>
              <w:rPr>
                <w:color w:val="000000"/>
              </w:rPr>
            </w:pPr>
            <w:r w:rsidRPr="007A76C0">
              <w:rPr>
                <w:color w:val="000000"/>
              </w:rPr>
              <w:t xml:space="preserve">Географическое положение и природные условия стран. </w:t>
            </w:r>
          </w:p>
          <w:p w:rsidR="00354571" w:rsidRPr="007A76C0" w:rsidRDefault="00354571" w:rsidP="00354571">
            <w:pPr>
              <w:pBdr>
                <w:top w:val="nil"/>
                <w:left w:val="nil"/>
                <w:bottom w:val="nil"/>
                <w:right w:val="nil"/>
                <w:between w:val="nil"/>
              </w:pBdr>
              <w:spacing w:line="242" w:lineRule="auto"/>
              <w:ind w:left="0" w:hanging="2"/>
              <w:rPr>
                <w:color w:val="000000"/>
              </w:rPr>
            </w:pPr>
            <w:r w:rsidRPr="007A76C0">
              <w:rPr>
                <w:color w:val="000000"/>
              </w:rPr>
              <w:t xml:space="preserve">Государственное устройство и общественно- политическая жизнь стран. Культура стран. </w:t>
            </w:r>
          </w:p>
          <w:p w:rsidR="00354571" w:rsidRPr="007A76C0" w:rsidRDefault="00354571" w:rsidP="00354571">
            <w:pPr>
              <w:pBdr>
                <w:top w:val="nil"/>
                <w:left w:val="nil"/>
                <w:bottom w:val="nil"/>
                <w:right w:val="nil"/>
                <w:between w:val="nil"/>
              </w:pBdr>
              <w:spacing w:after="2" w:line="232" w:lineRule="auto"/>
              <w:ind w:left="0" w:hanging="2"/>
              <w:rPr>
                <w:color w:val="000000"/>
              </w:rPr>
            </w:pPr>
            <w:r w:rsidRPr="007A76C0">
              <w:rPr>
                <w:color w:val="000000"/>
              </w:rPr>
              <w:t xml:space="preserve">Национальные традиции и праздники. </w:t>
            </w:r>
          </w:p>
          <w:p w:rsidR="00354571" w:rsidRPr="007A76C0" w:rsidRDefault="00354571" w:rsidP="00354571">
            <w:pPr>
              <w:pBdr>
                <w:top w:val="nil"/>
                <w:left w:val="nil"/>
                <w:bottom w:val="nil"/>
                <w:right w:val="nil"/>
                <w:between w:val="nil"/>
              </w:pBdr>
              <w:spacing w:line="254" w:lineRule="auto"/>
              <w:ind w:left="0" w:hanging="2"/>
              <w:rPr>
                <w:color w:val="000000"/>
                <w:lang w:val="ru-RU"/>
              </w:rPr>
            </w:pPr>
            <w:r w:rsidRPr="007A76C0">
              <w:rPr>
                <w:color w:val="000000"/>
              </w:rPr>
              <w:t>Языковые реалии со страноведческой направленностью</w:t>
            </w:r>
            <w:r w:rsidRPr="007A76C0">
              <w:rPr>
                <w:color w:val="000000"/>
                <w:lang w:val="ru-RU"/>
              </w:rPr>
              <w:t>.</w:t>
            </w:r>
          </w:p>
          <w:p w:rsidR="00354571" w:rsidRPr="007A76C0" w:rsidRDefault="00354571" w:rsidP="00354571">
            <w:pPr>
              <w:pBdr>
                <w:top w:val="nil"/>
                <w:left w:val="nil"/>
                <w:bottom w:val="nil"/>
                <w:right w:val="nil"/>
                <w:between w:val="nil"/>
              </w:pBdr>
              <w:spacing w:line="235" w:lineRule="auto"/>
              <w:ind w:left="0" w:hanging="2"/>
              <w:rPr>
                <w:color w:val="000000"/>
              </w:rPr>
            </w:pPr>
            <w:r w:rsidRPr="007A76C0">
              <w:rPr>
                <w:color w:val="000000"/>
              </w:rPr>
              <w:t>Канада</w:t>
            </w:r>
            <w:r w:rsidRPr="007A76C0">
              <w:rPr>
                <w:color w:val="000000"/>
                <w:lang w:val="ru-RU"/>
              </w:rPr>
              <w:t>:</w:t>
            </w:r>
            <w:r w:rsidRPr="007A76C0">
              <w:rPr>
                <w:color w:val="000000"/>
              </w:rPr>
              <w:t xml:space="preserve"> Географическое положение. Климат. </w:t>
            </w:r>
          </w:p>
          <w:p w:rsidR="00354571" w:rsidRPr="007A76C0" w:rsidRDefault="00354571" w:rsidP="00354571">
            <w:pPr>
              <w:pBdr>
                <w:top w:val="nil"/>
                <w:left w:val="nil"/>
                <w:bottom w:val="nil"/>
                <w:right w:val="nil"/>
                <w:between w:val="nil"/>
              </w:pBdr>
              <w:spacing w:line="254" w:lineRule="auto"/>
              <w:ind w:left="0" w:hanging="2"/>
              <w:rPr>
                <w:color w:val="000000"/>
                <w:lang w:val="ru-RU"/>
              </w:rPr>
            </w:pPr>
            <w:r w:rsidRPr="007A76C0">
              <w:rPr>
                <w:color w:val="000000"/>
              </w:rPr>
              <w:t xml:space="preserve">Коренное население. Флора </w:t>
            </w:r>
            <w:r w:rsidRPr="007A76C0">
              <w:rPr>
                <w:color w:val="000000"/>
              </w:rPr>
              <w:lastRenderedPageBreak/>
              <w:t>и фауна.</w:t>
            </w:r>
            <w:r w:rsidRPr="007A76C0">
              <w:rPr>
                <w:color w:val="000000"/>
                <w:lang w:val="ru-RU"/>
              </w:rPr>
              <w:t xml:space="preserve"> Политическая система. Экономика. Государственное устройство. Культура и литература.</w:t>
            </w:r>
          </w:p>
          <w:p w:rsidR="00354571" w:rsidRPr="007A76C0" w:rsidRDefault="00354571" w:rsidP="00354571">
            <w:pPr>
              <w:pBdr>
                <w:top w:val="nil"/>
                <w:left w:val="nil"/>
                <w:bottom w:val="nil"/>
                <w:right w:val="nil"/>
                <w:between w:val="nil"/>
              </w:pBdr>
              <w:spacing w:line="235" w:lineRule="auto"/>
              <w:ind w:left="0" w:hanging="2"/>
              <w:rPr>
                <w:color w:val="000000"/>
                <w:lang w:val="ru-RU"/>
              </w:rPr>
            </w:pPr>
            <w:r w:rsidRPr="007A76C0">
              <w:rPr>
                <w:color w:val="000000"/>
                <w:lang w:val="ru-RU"/>
              </w:rPr>
              <w:t xml:space="preserve">Австралия: </w:t>
            </w:r>
            <w:r w:rsidRPr="007A76C0">
              <w:rPr>
                <w:color w:val="000000"/>
              </w:rPr>
              <w:t xml:space="preserve">Географическое положение. Климат. </w:t>
            </w:r>
            <w:r w:rsidRPr="007A76C0">
              <w:rPr>
                <w:color w:val="000000"/>
                <w:lang w:val="ru-RU"/>
              </w:rPr>
              <w:t>Природные богатства. История открытия. Культура и литература.</w:t>
            </w:r>
          </w:p>
          <w:p w:rsidR="00354571" w:rsidRPr="007A76C0" w:rsidRDefault="00354571" w:rsidP="00354571">
            <w:pPr>
              <w:pBdr>
                <w:top w:val="nil"/>
                <w:left w:val="nil"/>
                <w:bottom w:val="nil"/>
                <w:right w:val="nil"/>
                <w:between w:val="nil"/>
              </w:pBdr>
              <w:spacing w:line="235" w:lineRule="auto"/>
              <w:ind w:left="0" w:hanging="2"/>
              <w:rPr>
                <w:color w:val="000000"/>
                <w:lang w:val="ru-RU"/>
              </w:rPr>
            </w:pPr>
            <w:r w:rsidRPr="007A76C0">
              <w:rPr>
                <w:color w:val="000000"/>
                <w:lang w:val="ru-RU"/>
              </w:rPr>
              <w:t xml:space="preserve">Новая Зеландия: История. Открытия. Культура и литература. Новая Зеландия в </w:t>
            </w:r>
            <w:r w:rsidRPr="007A76C0">
              <w:rPr>
                <w:color w:val="000000"/>
                <w:lang w:val="en-US"/>
              </w:rPr>
              <w:t>XX</w:t>
            </w:r>
            <w:r w:rsidRPr="007A76C0">
              <w:rPr>
                <w:color w:val="000000"/>
                <w:lang w:val="ru-RU"/>
              </w:rPr>
              <w:t>-</w:t>
            </w:r>
            <w:r w:rsidRPr="007A76C0">
              <w:rPr>
                <w:color w:val="000000"/>
                <w:lang w:val="en-US"/>
              </w:rPr>
              <w:t>XXI</w:t>
            </w:r>
            <w:r w:rsidRPr="007A76C0">
              <w:rPr>
                <w:color w:val="000000"/>
                <w:lang w:val="ru-RU"/>
              </w:rPr>
              <w:t xml:space="preserve"> вв. </w:t>
            </w:r>
          </w:p>
          <w:p w:rsidR="00354571" w:rsidRPr="007A76C0" w:rsidRDefault="00354571" w:rsidP="00354571">
            <w:pPr>
              <w:pBdr>
                <w:top w:val="nil"/>
                <w:left w:val="nil"/>
                <w:bottom w:val="nil"/>
                <w:right w:val="nil"/>
                <w:between w:val="nil"/>
              </w:pBdr>
              <w:spacing w:line="240" w:lineRule="auto"/>
              <w:ind w:left="0" w:hanging="2"/>
              <w:rPr>
                <w:color w:val="000000"/>
                <w:lang w:val="ru-RU"/>
              </w:rPr>
            </w:pPr>
            <w:r w:rsidRPr="007A76C0">
              <w:rPr>
                <w:b/>
                <w:color w:val="000000"/>
                <w:lang w:val="ru-RU"/>
              </w:rPr>
              <w:t xml:space="preserve"> </w:t>
            </w:r>
          </w:p>
          <w:p w:rsidR="00354571" w:rsidRPr="007A76C0" w:rsidRDefault="00F876F0" w:rsidP="0014767B">
            <w:pPr>
              <w:pBdr>
                <w:top w:val="nil"/>
                <w:left w:val="nil"/>
                <w:bottom w:val="nil"/>
                <w:right w:val="nil"/>
                <w:between w:val="nil"/>
              </w:pBdr>
              <w:spacing w:line="240" w:lineRule="auto"/>
              <w:ind w:left="0" w:hanging="2"/>
              <w:rPr>
                <w:color w:val="000000"/>
                <w:lang w:val="ru-RU"/>
              </w:rPr>
            </w:pPr>
            <w:r w:rsidRPr="007A76C0">
              <w:rPr>
                <w:b/>
                <w:color w:val="000000"/>
              </w:rPr>
              <w:t>Рекомендуемые источники:</w:t>
            </w:r>
            <w:r w:rsidRPr="007A76C0">
              <w:rPr>
                <w:b/>
                <w:color w:val="000000"/>
                <w:lang w:val="ru-RU"/>
              </w:rPr>
              <w:t xml:space="preserve">  8.5, 8.9</w:t>
            </w:r>
          </w:p>
        </w:tc>
        <w:tc>
          <w:tcPr>
            <w:tcW w:w="3209" w:type="dxa"/>
          </w:tcPr>
          <w:p w:rsidR="00354571" w:rsidRPr="007A76C0" w:rsidRDefault="00354571" w:rsidP="0059624B">
            <w:pPr>
              <w:spacing w:line="240" w:lineRule="auto"/>
              <w:ind w:leftChars="0" w:left="0" w:firstLineChars="0" w:firstLine="0"/>
              <w:rPr>
                <w:color w:val="000000"/>
                <w:lang w:val="ru-RU"/>
              </w:rPr>
            </w:pPr>
            <w:r w:rsidRPr="007A76C0">
              <w:rPr>
                <w:color w:val="000000"/>
              </w:rPr>
              <w:lastRenderedPageBreak/>
              <w:t>Практическое занятие информационно-дискуссионного характера</w:t>
            </w:r>
            <w:r w:rsidRPr="007A76C0">
              <w:rPr>
                <w:color w:val="000000"/>
                <w:lang w:val="ru-RU"/>
              </w:rPr>
              <w:t>.</w:t>
            </w:r>
          </w:p>
        </w:tc>
      </w:tr>
    </w:tbl>
    <w:p w:rsidR="0059624B" w:rsidRPr="007A76C0" w:rsidRDefault="0059624B" w:rsidP="00136858">
      <w:pPr>
        <w:pBdr>
          <w:top w:val="nil"/>
          <w:left w:val="nil"/>
          <w:bottom w:val="nil"/>
          <w:right w:val="nil"/>
          <w:between w:val="nil"/>
        </w:pBdr>
        <w:spacing w:line="240" w:lineRule="auto"/>
        <w:ind w:leftChars="0" w:left="0" w:firstLineChars="0" w:firstLine="0"/>
        <w:rPr>
          <w:color w:val="000000"/>
          <w:lang w:val="ru-RU"/>
        </w:rPr>
      </w:pPr>
    </w:p>
    <w:p w:rsidR="0059624B" w:rsidRPr="00354571" w:rsidRDefault="0059624B" w:rsidP="0059624B">
      <w:pPr>
        <w:pBdr>
          <w:top w:val="nil"/>
          <w:left w:val="nil"/>
          <w:bottom w:val="nil"/>
          <w:right w:val="nil"/>
          <w:between w:val="nil"/>
        </w:pBdr>
        <w:spacing w:line="240" w:lineRule="auto"/>
        <w:ind w:left="1" w:hanging="3"/>
        <w:rPr>
          <w:color w:val="000000"/>
          <w:sz w:val="26"/>
          <w:szCs w:val="26"/>
          <w:lang w:val="ru-RU"/>
        </w:rPr>
      </w:pPr>
    </w:p>
    <w:p w:rsidR="008701CF" w:rsidRDefault="008701CF" w:rsidP="00136858">
      <w:pPr>
        <w:pBdr>
          <w:top w:val="nil"/>
          <w:left w:val="nil"/>
          <w:bottom w:val="nil"/>
          <w:right w:val="nil"/>
          <w:between w:val="nil"/>
        </w:pBdr>
        <w:spacing w:line="240" w:lineRule="auto"/>
        <w:ind w:left="1" w:hanging="3"/>
        <w:rPr>
          <w:b/>
          <w:color w:val="000000"/>
          <w:sz w:val="26"/>
          <w:szCs w:val="26"/>
          <w:lang w:val="ru-RU"/>
        </w:rPr>
      </w:pPr>
      <w:r w:rsidRPr="008701CF">
        <w:rPr>
          <w:b/>
          <w:color w:val="000000"/>
          <w:sz w:val="26"/>
          <w:szCs w:val="26"/>
          <w:lang w:val="ru-RU"/>
        </w:rPr>
        <w:t>6. Перечень учебно-методического обеспечения для самостоятельной работы обучающихся по дисциплине</w:t>
      </w:r>
    </w:p>
    <w:p w:rsidR="00136858" w:rsidRDefault="00136858" w:rsidP="00482C7F">
      <w:pPr>
        <w:pBdr>
          <w:top w:val="nil"/>
          <w:left w:val="nil"/>
          <w:bottom w:val="nil"/>
          <w:right w:val="nil"/>
          <w:between w:val="nil"/>
        </w:pBdr>
        <w:spacing w:line="240" w:lineRule="auto"/>
        <w:ind w:left="1" w:hanging="3"/>
        <w:rPr>
          <w:b/>
          <w:color w:val="000000"/>
          <w:sz w:val="26"/>
          <w:szCs w:val="26"/>
          <w:lang w:val="ru-RU"/>
        </w:rPr>
      </w:pPr>
    </w:p>
    <w:p w:rsidR="004E23F2" w:rsidRPr="00482C7F" w:rsidRDefault="008701CF" w:rsidP="00482C7F">
      <w:pPr>
        <w:pBdr>
          <w:top w:val="nil"/>
          <w:left w:val="nil"/>
          <w:bottom w:val="nil"/>
          <w:right w:val="nil"/>
          <w:between w:val="nil"/>
        </w:pBdr>
        <w:spacing w:line="240" w:lineRule="auto"/>
        <w:ind w:left="1" w:hanging="3"/>
        <w:rPr>
          <w:b/>
          <w:color w:val="000000"/>
          <w:sz w:val="26"/>
          <w:szCs w:val="26"/>
          <w:lang w:val="ru-RU"/>
        </w:rPr>
      </w:pPr>
      <w:r>
        <w:rPr>
          <w:b/>
          <w:color w:val="000000"/>
          <w:sz w:val="26"/>
          <w:szCs w:val="26"/>
          <w:lang w:val="ru-RU"/>
        </w:rPr>
        <w:t>6.1. Перечень вопросов, отводимых на самостоятельное освоение дисциплины, формы внеаудиторной самостоятельной работы</w:t>
      </w:r>
    </w:p>
    <w:p w:rsidR="004E23F2" w:rsidRDefault="004E23F2" w:rsidP="008701CF">
      <w:pPr>
        <w:pBdr>
          <w:top w:val="nil"/>
          <w:left w:val="nil"/>
          <w:bottom w:val="nil"/>
          <w:right w:val="nil"/>
          <w:between w:val="nil"/>
        </w:pBdr>
        <w:spacing w:line="240" w:lineRule="auto"/>
        <w:ind w:left="1" w:hanging="3"/>
        <w:jc w:val="right"/>
        <w:rPr>
          <w:color w:val="000000"/>
          <w:sz w:val="28"/>
          <w:szCs w:val="28"/>
          <w:lang w:val="ru-RU"/>
        </w:rPr>
      </w:pPr>
    </w:p>
    <w:p w:rsidR="008701CF" w:rsidRDefault="008701CF" w:rsidP="008701CF">
      <w:pPr>
        <w:pBdr>
          <w:top w:val="nil"/>
          <w:left w:val="nil"/>
          <w:bottom w:val="nil"/>
          <w:right w:val="nil"/>
          <w:between w:val="nil"/>
        </w:pBdr>
        <w:spacing w:line="240" w:lineRule="auto"/>
        <w:ind w:left="1" w:hanging="3"/>
        <w:jc w:val="right"/>
        <w:rPr>
          <w:color w:val="000000"/>
          <w:sz w:val="28"/>
          <w:szCs w:val="28"/>
          <w:lang w:val="ru-RU"/>
        </w:rPr>
      </w:pPr>
      <w:r>
        <w:rPr>
          <w:color w:val="000000"/>
          <w:sz w:val="28"/>
          <w:szCs w:val="28"/>
          <w:lang w:val="ru-RU"/>
        </w:rPr>
        <w:t>Таблица 4</w:t>
      </w:r>
    </w:p>
    <w:p w:rsidR="008701CF" w:rsidRDefault="008701CF" w:rsidP="008701CF">
      <w:pPr>
        <w:pBdr>
          <w:top w:val="nil"/>
          <w:left w:val="nil"/>
          <w:bottom w:val="nil"/>
          <w:right w:val="nil"/>
          <w:between w:val="nil"/>
        </w:pBdr>
        <w:spacing w:line="240" w:lineRule="auto"/>
        <w:ind w:left="1" w:hanging="3"/>
        <w:jc w:val="right"/>
        <w:rPr>
          <w:color w:val="000000"/>
          <w:sz w:val="28"/>
          <w:szCs w:val="28"/>
          <w:lang w:val="ru-RU"/>
        </w:rPr>
      </w:pPr>
    </w:p>
    <w:tbl>
      <w:tblPr>
        <w:tblStyle w:val="af5"/>
        <w:tblW w:w="0" w:type="auto"/>
        <w:tblInd w:w="1" w:type="dxa"/>
        <w:tblLook w:val="04A0" w:firstRow="1" w:lastRow="0" w:firstColumn="1" w:lastColumn="0" w:noHBand="0" w:noVBand="1"/>
      </w:tblPr>
      <w:tblGrid>
        <w:gridCol w:w="3208"/>
        <w:gridCol w:w="3209"/>
        <w:gridCol w:w="3209"/>
      </w:tblGrid>
      <w:tr w:rsidR="008701CF" w:rsidTr="005C65F1">
        <w:tc>
          <w:tcPr>
            <w:tcW w:w="3208" w:type="dxa"/>
          </w:tcPr>
          <w:p w:rsidR="008701CF" w:rsidRPr="007A76C0" w:rsidRDefault="008701CF" w:rsidP="008701CF">
            <w:pPr>
              <w:spacing w:line="240" w:lineRule="auto"/>
              <w:ind w:leftChars="0" w:left="0" w:firstLineChars="0" w:firstLine="0"/>
              <w:jc w:val="center"/>
              <w:rPr>
                <w:b/>
                <w:color w:val="000000"/>
                <w:lang w:val="ru-RU"/>
              </w:rPr>
            </w:pPr>
            <w:r w:rsidRPr="007A76C0">
              <w:rPr>
                <w:b/>
                <w:color w:val="000000"/>
              </w:rPr>
              <w:t>Наименование тем (разделов) дисциплины</w:t>
            </w:r>
          </w:p>
        </w:tc>
        <w:tc>
          <w:tcPr>
            <w:tcW w:w="3209" w:type="dxa"/>
          </w:tcPr>
          <w:p w:rsidR="008701CF" w:rsidRPr="007A76C0" w:rsidRDefault="008701CF" w:rsidP="008701CF">
            <w:pPr>
              <w:spacing w:line="240" w:lineRule="auto"/>
              <w:ind w:leftChars="0" w:left="0" w:firstLineChars="0" w:firstLine="0"/>
              <w:jc w:val="center"/>
              <w:rPr>
                <w:color w:val="000000"/>
                <w:lang w:val="ru-RU"/>
              </w:rPr>
            </w:pPr>
            <w:r w:rsidRPr="007A76C0">
              <w:rPr>
                <w:b/>
                <w:color w:val="000000"/>
              </w:rPr>
              <w:t>Перечень вопросов, отводимых на самостоятельное</w:t>
            </w:r>
            <w:r w:rsidRPr="007A76C0">
              <w:rPr>
                <w:color w:val="000000"/>
              </w:rPr>
              <w:t xml:space="preserve"> </w:t>
            </w:r>
            <w:r w:rsidRPr="007A76C0">
              <w:rPr>
                <w:b/>
                <w:color w:val="000000"/>
              </w:rPr>
              <w:t>освоение</w:t>
            </w:r>
          </w:p>
        </w:tc>
        <w:tc>
          <w:tcPr>
            <w:tcW w:w="3209" w:type="dxa"/>
          </w:tcPr>
          <w:p w:rsidR="008701CF" w:rsidRPr="007A76C0" w:rsidRDefault="008701CF" w:rsidP="008701CF">
            <w:pPr>
              <w:spacing w:line="240" w:lineRule="auto"/>
              <w:ind w:leftChars="0" w:left="0" w:firstLineChars="0" w:firstLine="0"/>
              <w:jc w:val="center"/>
              <w:rPr>
                <w:b/>
                <w:color w:val="000000"/>
                <w:lang w:val="ru-RU"/>
              </w:rPr>
            </w:pPr>
            <w:r w:rsidRPr="007A76C0">
              <w:rPr>
                <w:b/>
                <w:color w:val="000000"/>
              </w:rPr>
              <w:t>Формы внеаудиторной самостоятельной работы</w:t>
            </w:r>
          </w:p>
        </w:tc>
      </w:tr>
      <w:tr w:rsidR="008701CF" w:rsidRPr="00897C0B" w:rsidTr="005C65F1">
        <w:tc>
          <w:tcPr>
            <w:tcW w:w="3208" w:type="dxa"/>
          </w:tcPr>
          <w:p w:rsidR="00482C7F" w:rsidRPr="007A76C0" w:rsidRDefault="00354571" w:rsidP="00482C7F">
            <w:pPr>
              <w:spacing w:line="240" w:lineRule="auto"/>
              <w:ind w:leftChars="0" w:left="0" w:firstLineChars="0" w:firstLine="0"/>
              <w:rPr>
                <w:color w:val="000000"/>
                <w:lang w:val="en-US"/>
              </w:rPr>
            </w:pPr>
            <w:r w:rsidRPr="007A76C0">
              <w:rPr>
                <w:color w:val="000000"/>
                <w:lang w:val="en-US"/>
              </w:rPr>
              <w:t xml:space="preserve"> </w:t>
            </w:r>
            <w:r w:rsidR="00482C7F" w:rsidRPr="007A76C0">
              <w:rPr>
                <w:b/>
                <w:color w:val="000000"/>
              </w:rPr>
              <w:t>Раздел</w:t>
            </w:r>
            <w:r w:rsidR="00482C7F" w:rsidRPr="007A76C0">
              <w:rPr>
                <w:b/>
                <w:color w:val="000000"/>
                <w:lang w:val="en-US"/>
              </w:rPr>
              <w:t xml:space="preserve"> 1. The United Kingdom and Northern Ireland.</w:t>
            </w:r>
          </w:p>
          <w:p w:rsidR="008701CF" w:rsidRPr="007A76C0" w:rsidRDefault="008701CF" w:rsidP="008701CF">
            <w:pPr>
              <w:spacing w:line="240" w:lineRule="auto"/>
              <w:ind w:leftChars="0" w:left="0" w:firstLineChars="0" w:firstLine="0"/>
              <w:rPr>
                <w:color w:val="000000"/>
                <w:lang w:val="en-US"/>
              </w:rPr>
            </w:pPr>
          </w:p>
        </w:tc>
        <w:tc>
          <w:tcPr>
            <w:tcW w:w="3209" w:type="dxa"/>
          </w:tcPr>
          <w:p w:rsidR="005C65F1" w:rsidRPr="007A76C0" w:rsidRDefault="005C65F1" w:rsidP="005C65F1">
            <w:pPr>
              <w:pBdr>
                <w:top w:val="nil"/>
                <w:left w:val="nil"/>
                <w:bottom w:val="nil"/>
                <w:right w:val="nil"/>
                <w:between w:val="nil"/>
              </w:pBdr>
              <w:spacing w:line="240" w:lineRule="auto"/>
              <w:ind w:left="0" w:hanging="2"/>
              <w:rPr>
                <w:color w:val="000000"/>
                <w:lang w:val="ru-RU"/>
              </w:rPr>
            </w:pPr>
            <w:proofErr w:type="gramStart"/>
            <w:r w:rsidRPr="007A76C0">
              <w:rPr>
                <w:color w:val="000000"/>
              </w:rPr>
              <w:t xml:space="preserve">Географическое </w:t>
            </w:r>
            <w:r w:rsidRPr="007A76C0">
              <w:rPr>
                <w:color w:val="000000"/>
                <w:lang w:val="ru-RU"/>
              </w:rPr>
              <w:t xml:space="preserve"> </w:t>
            </w:r>
            <w:r w:rsidRPr="007A76C0">
              <w:rPr>
                <w:color w:val="000000"/>
              </w:rPr>
              <w:t>положение</w:t>
            </w:r>
            <w:proofErr w:type="gramEnd"/>
            <w:r w:rsidRPr="007A76C0">
              <w:rPr>
                <w:color w:val="000000"/>
              </w:rPr>
              <w:t xml:space="preserve"> и природные </w:t>
            </w:r>
            <w:r w:rsidRPr="007A76C0">
              <w:rPr>
                <w:color w:val="000000"/>
              </w:rPr>
              <w:tab/>
              <w:t xml:space="preserve">условия Великобритании. Государственное </w:t>
            </w:r>
          </w:p>
          <w:p w:rsidR="005C65F1" w:rsidRPr="007A76C0" w:rsidRDefault="005C65F1" w:rsidP="005C65F1">
            <w:pPr>
              <w:pBdr>
                <w:top w:val="nil"/>
                <w:left w:val="nil"/>
                <w:bottom w:val="nil"/>
                <w:right w:val="nil"/>
                <w:between w:val="nil"/>
              </w:pBdr>
              <w:spacing w:line="244" w:lineRule="auto"/>
              <w:ind w:left="0" w:hanging="2"/>
              <w:jc w:val="both"/>
              <w:rPr>
                <w:color w:val="000000"/>
              </w:rPr>
            </w:pPr>
            <w:r w:rsidRPr="007A76C0">
              <w:rPr>
                <w:color w:val="000000"/>
              </w:rPr>
              <w:t xml:space="preserve">устройство </w:t>
            </w:r>
            <w:r w:rsidRPr="007A76C0">
              <w:rPr>
                <w:color w:val="000000"/>
              </w:rPr>
              <w:tab/>
              <w:t xml:space="preserve">и общественно- политическая жизнь Соединенного королевства. </w:t>
            </w:r>
          </w:p>
          <w:p w:rsidR="005C65F1" w:rsidRPr="007A76C0" w:rsidRDefault="005C65F1" w:rsidP="005C65F1">
            <w:pPr>
              <w:pBdr>
                <w:top w:val="nil"/>
                <w:left w:val="nil"/>
                <w:bottom w:val="nil"/>
                <w:right w:val="nil"/>
                <w:between w:val="nil"/>
              </w:pBdr>
              <w:spacing w:line="254" w:lineRule="auto"/>
              <w:ind w:left="0" w:hanging="2"/>
              <w:jc w:val="both"/>
              <w:rPr>
                <w:color w:val="000000"/>
              </w:rPr>
            </w:pPr>
            <w:r w:rsidRPr="007A76C0">
              <w:rPr>
                <w:color w:val="000000"/>
              </w:rPr>
              <w:t xml:space="preserve">Культура Великобритании. Национальные традиции и праздники, ценности. Языковые реалии </w:t>
            </w:r>
            <w:r w:rsidRPr="007A76C0">
              <w:rPr>
                <w:color w:val="000000"/>
              </w:rPr>
              <w:tab/>
              <w:t>со страноведческой направленностью.</w:t>
            </w:r>
          </w:p>
          <w:p w:rsidR="005C65F1" w:rsidRPr="007A76C0" w:rsidRDefault="005C65F1" w:rsidP="005C65F1">
            <w:pPr>
              <w:pBdr>
                <w:top w:val="nil"/>
                <w:left w:val="nil"/>
                <w:bottom w:val="nil"/>
                <w:right w:val="nil"/>
                <w:between w:val="nil"/>
              </w:pBdr>
              <w:spacing w:line="235" w:lineRule="auto"/>
              <w:ind w:left="0" w:hanging="2"/>
              <w:rPr>
                <w:color w:val="000000"/>
              </w:rPr>
            </w:pPr>
            <w:r w:rsidRPr="007A76C0">
              <w:rPr>
                <w:color w:val="000000"/>
              </w:rPr>
              <w:t xml:space="preserve">Древнейшее население Британии. </w:t>
            </w:r>
            <w:proofErr w:type="gramStart"/>
            <w:r w:rsidRPr="007A76C0">
              <w:rPr>
                <w:color w:val="000000"/>
              </w:rPr>
              <w:t xml:space="preserve">Экономика </w:t>
            </w:r>
            <w:r w:rsidRPr="007A76C0">
              <w:rPr>
                <w:color w:val="000000"/>
                <w:lang w:val="ru-RU"/>
              </w:rPr>
              <w:t xml:space="preserve"> </w:t>
            </w:r>
            <w:r w:rsidRPr="007A76C0">
              <w:rPr>
                <w:color w:val="000000"/>
              </w:rPr>
              <w:t>Великобритании</w:t>
            </w:r>
            <w:proofErr w:type="gramEnd"/>
            <w:r w:rsidRPr="007A76C0">
              <w:rPr>
                <w:color w:val="000000"/>
              </w:rPr>
              <w:t xml:space="preserve">. </w:t>
            </w:r>
          </w:p>
          <w:p w:rsidR="00897C0B" w:rsidRPr="007A76C0" w:rsidRDefault="005C65F1" w:rsidP="005C65F1">
            <w:pPr>
              <w:pBdr>
                <w:top w:val="nil"/>
                <w:left w:val="nil"/>
                <w:bottom w:val="nil"/>
                <w:right w:val="nil"/>
                <w:between w:val="nil"/>
              </w:pBdr>
              <w:spacing w:line="254" w:lineRule="auto"/>
              <w:ind w:left="0" w:hanging="2"/>
              <w:rPr>
                <w:color w:val="000000"/>
                <w:lang w:val="ru-RU"/>
              </w:rPr>
            </w:pPr>
            <w:proofErr w:type="gramStart"/>
            <w:r w:rsidRPr="007A76C0">
              <w:rPr>
                <w:color w:val="000000"/>
              </w:rPr>
              <w:t xml:space="preserve">Культура </w:t>
            </w:r>
            <w:r w:rsidRPr="007A76C0">
              <w:rPr>
                <w:color w:val="000000"/>
                <w:lang w:val="ru-RU"/>
              </w:rPr>
              <w:t xml:space="preserve"> </w:t>
            </w:r>
            <w:r w:rsidRPr="007A76C0">
              <w:rPr>
                <w:color w:val="000000"/>
              </w:rPr>
              <w:t>Великобритании</w:t>
            </w:r>
            <w:proofErr w:type="gramEnd"/>
            <w:r w:rsidRPr="007A76C0">
              <w:rPr>
                <w:color w:val="000000"/>
              </w:rPr>
              <w:t xml:space="preserve">. Основные этапы образования Европейского Союза. Система образования </w:t>
            </w:r>
            <w:r w:rsidRPr="007A76C0">
              <w:rPr>
                <w:color w:val="000000"/>
              </w:rPr>
              <w:lastRenderedPageBreak/>
              <w:t>в Великобритании</w:t>
            </w:r>
            <w:r w:rsidRPr="007A76C0">
              <w:rPr>
                <w:color w:val="000000"/>
                <w:lang w:val="ru-RU"/>
              </w:rPr>
              <w:t>.</w:t>
            </w:r>
          </w:p>
          <w:p w:rsidR="00482C7F" w:rsidRPr="007A76C0" w:rsidRDefault="00482C7F" w:rsidP="008701CF">
            <w:pPr>
              <w:spacing w:line="240" w:lineRule="auto"/>
              <w:ind w:leftChars="0" w:left="0" w:firstLineChars="0" w:firstLine="0"/>
              <w:rPr>
                <w:color w:val="000000"/>
                <w:lang w:val="ru-RU"/>
              </w:rPr>
            </w:pPr>
          </w:p>
          <w:p w:rsidR="005C65F1" w:rsidRPr="007A76C0" w:rsidRDefault="005C65F1" w:rsidP="008701CF">
            <w:pPr>
              <w:spacing w:line="240" w:lineRule="auto"/>
              <w:ind w:leftChars="0" w:left="0" w:firstLineChars="0" w:firstLine="0"/>
              <w:rPr>
                <w:color w:val="000000"/>
                <w:lang w:val="ru-RU"/>
              </w:rPr>
            </w:pPr>
          </w:p>
        </w:tc>
        <w:tc>
          <w:tcPr>
            <w:tcW w:w="3209" w:type="dxa"/>
          </w:tcPr>
          <w:p w:rsidR="00482C7F" w:rsidRPr="007A76C0" w:rsidRDefault="00354571" w:rsidP="00482C7F">
            <w:pPr>
              <w:spacing w:line="240" w:lineRule="auto"/>
              <w:ind w:leftChars="0" w:left="0" w:firstLineChars="0" w:firstLine="0"/>
              <w:rPr>
                <w:color w:val="000000"/>
              </w:rPr>
            </w:pPr>
            <w:r w:rsidRPr="007A76C0">
              <w:rPr>
                <w:color w:val="000000"/>
                <w:lang w:val="ru-RU"/>
              </w:rPr>
              <w:lastRenderedPageBreak/>
              <w:t xml:space="preserve"> </w:t>
            </w:r>
            <w:r w:rsidR="00482C7F" w:rsidRPr="007A76C0">
              <w:rPr>
                <w:color w:val="000000"/>
              </w:rPr>
              <w:t>Обязательная самостоятельная работа студентов под руководством преподавателя: выполнение заданий, предусмотренных в учебных пособиях.</w:t>
            </w:r>
          </w:p>
          <w:p w:rsidR="00482C7F" w:rsidRPr="007A76C0" w:rsidRDefault="00482C7F" w:rsidP="00482C7F">
            <w:pPr>
              <w:spacing w:line="240" w:lineRule="auto"/>
              <w:ind w:leftChars="0" w:left="0" w:firstLineChars="0" w:firstLine="0"/>
              <w:rPr>
                <w:color w:val="000000"/>
              </w:rPr>
            </w:pPr>
          </w:p>
          <w:p w:rsidR="00482C7F" w:rsidRPr="007A76C0" w:rsidRDefault="00482C7F" w:rsidP="00482C7F">
            <w:pPr>
              <w:spacing w:line="240" w:lineRule="auto"/>
              <w:ind w:leftChars="0" w:left="0" w:firstLineChars="0" w:firstLine="0"/>
              <w:rPr>
                <w:color w:val="000000"/>
                <w:lang w:val="ru-RU"/>
              </w:rPr>
            </w:pPr>
            <w:r w:rsidRPr="007A76C0">
              <w:rPr>
                <w:color w:val="000000"/>
              </w:rPr>
              <w:t>Индивидуальная самостоятельная работа студентов под руководством преподавателя</w:t>
            </w:r>
            <w:r w:rsidRPr="007A76C0">
              <w:rPr>
                <w:color w:val="000000"/>
                <w:lang w:val="ru-RU"/>
              </w:rPr>
              <w:t>:</w:t>
            </w:r>
            <w:r w:rsidRPr="007A76C0">
              <w:rPr>
                <w:color w:val="000000"/>
              </w:rPr>
              <w:t xml:space="preserve"> работа с использованием оригинальных источников</w:t>
            </w:r>
            <w:r w:rsidRPr="007A76C0">
              <w:rPr>
                <w:color w:val="000000"/>
                <w:lang w:val="ru-RU"/>
              </w:rPr>
              <w:t xml:space="preserve"> для анализа.</w:t>
            </w:r>
          </w:p>
          <w:p w:rsidR="00482C7F" w:rsidRPr="007A76C0" w:rsidRDefault="00482C7F" w:rsidP="00482C7F">
            <w:pPr>
              <w:spacing w:line="240" w:lineRule="auto"/>
              <w:ind w:leftChars="0" w:left="0" w:firstLineChars="0" w:firstLine="0"/>
              <w:rPr>
                <w:color w:val="000000"/>
                <w:lang w:val="ru-RU"/>
              </w:rPr>
            </w:pPr>
          </w:p>
          <w:p w:rsidR="00897C0B" w:rsidRPr="007A76C0" w:rsidRDefault="00482C7F" w:rsidP="00482C7F">
            <w:pPr>
              <w:spacing w:line="240" w:lineRule="auto"/>
              <w:ind w:leftChars="0" w:left="0" w:firstLineChars="0" w:firstLine="0"/>
              <w:rPr>
                <w:color w:val="000000"/>
                <w:lang w:val="ru-RU"/>
              </w:rPr>
            </w:pPr>
            <w:r w:rsidRPr="007A76C0">
              <w:rPr>
                <w:color w:val="000000"/>
              </w:rPr>
              <w:t>Внеаудиторная самостоятельная работа: подготовка презентаций</w:t>
            </w:r>
            <w:r w:rsidRPr="007A76C0">
              <w:rPr>
                <w:color w:val="000000"/>
                <w:lang w:val="ru-RU"/>
              </w:rPr>
              <w:t xml:space="preserve"> по заданной тематике</w:t>
            </w:r>
            <w:r w:rsidRPr="007A76C0">
              <w:rPr>
                <w:color w:val="000000"/>
              </w:rPr>
              <w:t>.</w:t>
            </w:r>
          </w:p>
        </w:tc>
      </w:tr>
      <w:tr w:rsidR="005C65F1" w:rsidRPr="00897C0B" w:rsidTr="005C65F1">
        <w:tc>
          <w:tcPr>
            <w:tcW w:w="3208" w:type="dxa"/>
          </w:tcPr>
          <w:p w:rsidR="005C65F1" w:rsidRPr="007A76C0" w:rsidRDefault="005C65F1" w:rsidP="005C65F1">
            <w:pPr>
              <w:spacing w:line="240" w:lineRule="auto"/>
              <w:ind w:leftChars="0" w:left="0" w:firstLineChars="0" w:firstLine="0"/>
              <w:rPr>
                <w:b/>
                <w:color w:val="000000"/>
                <w:lang w:val="en-US"/>
              </w:rPr>
            </w:pPr>
            <w:r w:rsidRPr="007A76C0">
              <w:rPr>
                <w:color w:val="000000"/>
                <w:lang w:val="ru-RU"/>
              </w:rPr>
              <w:t xml:space="preserve"> </w:t>
            </w:r>
            <w:r w:rsidRPr="007A76C0">
              <w:rPr>
                <w:b/>
                <w:color w:val="000000"/>
              </w:rPr>
              <w:t>Раздел</w:t>
            </w:r>
            <w:r w:rsidRPr="007A76C0">
              <w:rPr>
                <w:b/>
                <w:color w:val="000000"/>
                <w:lang w:val="en-US"/>
              </w:rPr>
              <w:t xml:space="preserve"> 2. The United States of America.</w:t>
            </w:r>
          </w:p>
          <w:p w:rsidR="005C65F1" w:rsidRPr="007A76C0" w:rsidRDefault="005C65F1" w:rsidP="005C65F1">
            <w:pPr>
              <w:spacing w:line="240" w:lineRule="auto"/>
              <w:ind w:leftChars="0" w:left="0" w:firstLineChars="0" w:firstLine="0"/>
              <w:rPr>
                <w:color w:val="000000"/>
                <w:lang w:val="en-US"/>
              </w:rPr>
            </w:pPr>
          </w:p>
        </w:tc>
        <w:tc>
          <w:tcPr>
            <w:tcW w:w="3209" w:type="dxa"/>
          </w:tcPr>
          <w:p w:rsidR="005C65F1" w:rsidRPr="007A76C0" w:rsidRDefault="005C65F1" w:rsidP="00F43AD4">
            <w:pPr>
              <w:pBdr>
                <w:top w:val="nil"/>
                <w:left w:val="nil"/>
                <w:bottom w:val="nil"/>
                <w:right w:val="nil"/>
                <w:between w:val="nil"/>
              </w:pBdr>
              <w:spacing w:line="240" w:lineRule="auto"/>
              <w:ind w:left="0" w:hanging="2"/>
              <w:rPr>
                <w:color w:val="000000"/>
              </w:rPr>
            </w:pPr>
            <w:r w:rsidRPr="007A76C0">
              <w:rPr>
                <w:color w:val="000000"/>
                <w:lang w:val="en-US"/>
              </w:rPr>
              <w:t xml:space="preserve"> </w:t>
            </w:r>
            <w:r w:rsidRPr="007A76C0">
              <w:rPr>
                <w:color w:val="000000"/>
              </w:rPr>
              <w:t xml:space="preserve">Географическое положение и природные условия США. </w:t>
            </w:r>
          </w:p>
          <w:p w:rsidR="005C65F1" w:rsidRPr="007A76C0" w:rsidRDefault="005C65F1" w:rsidP="005C65F1">
            <w:pPr>
              <w:pBdr>
                <w:top w:val="nil"/>
                <w:left w:val="nil"/>
                <w:bottom w:val="nil"/>
                <w:right w:val="nil"/>
                <w:between w:val="nil"/>
              </w:pBdr>
              <w:ind w:left="0" w:right="70" w:hanging="2"/>
              <w:rPr>
                <w:color w:val="000000"/>
              </w:rPr>
            </w:pPr>
            <w:r w:rsidRPr="007A76C0">
              <w:rPr>
                <w:color w:val="000000"/>
              </w:rPr>
              <w:t xml:space="preserve">Государственное устройство и общественно- политическая жизнь США. Культура США. Национальные традиции и праздники. </w:t>
            </w:r>
          </w:p>
          <w:p w:rsidR="005C65F1" w:rsidRPr="007A76C0" w:rsidRDefault="005C65F1" w:rsidP="005C65F1">
            <w:pPr>
              <w:pBdr>
                <w:top w:val="nil"/>
                <w:left w:val="nil"/>
                <w:bottom w:val="nil"/>
                <w:right w:val="nil"/>
                <w:between w:val="nil"/>
              </w:pBdr>
              <w:spacing w:line="254" w:lineRule="auto"/>
              <w:ind w:left="0" w:hanging="2"/>
              <w:rPr>
                <w:color w:val="000000"/>
              </w:rPr>
            </w:pPr>
            <w:r w:rsidRPr="007A76C0">
              <w:rPr>
                <w:color w:val="000000"/>
              </w:rPr>
              <w:t>Языковые реалии со страноведческой направленностью.</w:t>
            </w:r>
          </w:p>
          <w:p w:rsidR="005C65F1" w:rsidRPr="007A76C0" w:rsidRDefault="005C65F1" w:rsidP="005C65F1">
            <w:pPr>
              <w:pBdr>
                <w:top w:val="nil"/>
                <w:left w:val="nil"/>
                <w:bottom w:val="nil"/>
                <w:right w:val="nil"/>
                <w:between w:val="nil"/>
              </w:pBdr>
              <w:spacing w:after="17" w:line="254" w:lineRule="auto"/>
              <w:ind w:left="0" w:hanging="2"/>
              <w:rPr>
                <w:color w:val="000000"/>
              </w:rPr>
            </w:pPr>
            <w:r w:rsidRPr="007A76C0">
              <w:rPr>
                <w:color w:val="000000"/>
              </w:rPr>
              <w:t>Создание первых европейских</w:t>
            </w:r>
            <w:r w:rsidRPr="007A76C0">
              <w:rPr>
                <w:color w:val="000000"/>
                <w:lang w:val="ru-RU"/>
              </w:rPr>
              <w:t xml:space="preserve"> </w:t>
            </w:r>
            <w:r w:rsidRPr="007A76C0">
              <w:rPr>
                <w:color w:val="000000"/>
              </w:rPr>
              <w:t>колоний в Новом Свете. Гражданская война в США 1861-</w:t>
            </w:r>
          </w:p>
          <w:p w:rsidR="005C65F1" w:rsidRPr="007A76C0" w:rsidRDefault="005C65F1" w:rsidP="005C65F1">
            <w:pPr>
              <w:pBdr>
                <w:top w:val="nil"/>
                <w:left w:val="nil"/>
                <w:bottom w:val="nil"/>
                <w:right w:val="nil"/>
                <w:between w:val="nil"/>
              </w:pBdr>
              <w:spacing w:line="232" w:lineRule="auto"/>
              <w:ind w:left="0" w:hanging="2"/>
              <w:jc w:val="both"/>
              <w:rPr>
                <w:color w:val="000000"/>
              </w:rPr>
            </w:pPr>
            <w:r w:rsidRPr="007A76C0">
              <w:rPr>
                <w:color w:val="000000"/>
              </w:rPr>
              <w:t xml:space="preserve">1865 гг. США в XIXн.XXI вв.  </w:t>
            </w:r>
          </w:p>
          <w:p w:rsidR="005C65F1" w:rsidRPr="007A76C0" w:rsidRDefault="005C65F1" w:rsidP="00F43AD4">
            <w:pPr>
              <w:pBdr>
                <w:top w:val="nil"/>
                <w:left w:val="nil"/>
                <w:bottom w:val="nil"/>
                <w:right w:val="nil"/>
                <w:between w:val="nil"/>
              </w:pBdr>
              <w:spacing w:line="254" w:lineRule="auto"/>
              <w:ind w:left="0" w:hanging="2"/>
              <w:rPr>
                <w:color w:val="000000"/>
                <w:lang w:val="ru-RU"/>
              </w:rPr>
            </w:pPr>
            <w:r w:rsidRPr="007A76C0">
              <w:rPr>
                <w:color w:val="000000"/>
              </w:rPr>
              <w:t>Мультикультурализ м в США. Система образования США</w:t>
            </w:r>
            <w:r w:rsidRPr="007A76C0">
              <w:rPr>
                <w:color w:val="000000"/>
                <w:lang w:val="ru-RU"/>
              </w:rPr>
              <w:t>.</w:t>
            </w:r>
          </w:p>
        </w:tc>
        <w:tc>
          <w:tcPr>
            <w:tcW w:w="3209" w:type="dxa"/>
          </w:tcPr>
          <w:p w:rsidR="005C65F1" w:rsidRPr="007A76C0" w:rsidRDefault="005C65F1" w:rsidP="005C65F1">
            <w:pPr>
              <w:spacing w:line="240" w:lineRule="auto"/>
              <w:ind w:leftChars="0" w:left="0" w:firstLineChars="0" w:firstLine="0"/>
              <w:rPr>
                <w:color w:val="000000"/>
              </w:rPr>
            </w:pPr>
            <w:r w:rsidRPr="007A76C0">
              <w:rPr>
                <w:color w:val="000000"/>
              </w:rPr>
              <w:t>Обязательная самостоятельная работа студентов под руководством преподавателя: выполнение заданий, предусмотренных в учебных пособиях.</w:t>
            </w:r>
          </w:p>
          <w:p w:rsidR="005C65F1" w:rsidRPr="007A76C0" w:rsidRDefault="005C65F1" w:rsidP="005C65F1">
            <w:pPr>
              <w:spacing w:line="240" w:lineRule="auto"/>
              <w:ind w:leftChars="0" w:left="0" w:firstLineChars="0" w:firstLine="0"/>
              <w:rPr>
                <w:color w:val="000000"/>
              </w:rPr>
            </w:pPr>
          </w:p>
          <w:p w:rsidR="005C65F1" w:rsidRPr="007A76C0" w:rsidRDefault="005C65F1" w:rsidP="005C65F1">
            <w:pPr>
              <w:spacing w:line="240" w:lineRule="auto"/>
              <w:ind w:leftChars="0" w:left="0" w:firstLineChars="0" w:firstLine="0"/>
              <w:rPr>
                <w:color w:val="000000"/>
                <w:lang w:val="ru-RU"/>
              </w:rPr>
            </w:pPr>
            <w:r w:rsidRPr="007A76C0">
              <w:rPr>
                <w:color w:val="000000"/>
              </w:rPr>
              <w:t>Индивидуальная самостоятельная работа студентов под руководством преподавателя</w:t>
            </w:r>
            <w:r w:rsidRPr="007A76C0">
              <w:rPr>
                <w:color w:val="000000"/>
                <w:lang w:val="ru-RU"/>
              </w:rPr>
              <w:t>:</w:t>
            </w:r>
            <w:r w:rsidRPr="007A76C0">
              <w:rPr>
                <w:color w:val="000000"/>
              </w:rPr>
              <w:t xml:space="preserve"> работа с использованием оригинальных источников</w:t>
            </w:r>
            <w:r w:rsidRPr="007A76C0">
              <w:rPr>
                <w:color w:val="000000"/>
                <w:lang w:val="ru-RU"/>
              </w:rPr>
              <w:t xml:space="preserve"> для анализа.</w:t>
            </w:r>
          </w:p>
          <w:p w:rsidR="005C65F1" w:rsidRPr="007A76C0" w:rsidRDefault="005C65F1" w:rsidP="005C65F1">
            <w:pPr>
              <w:spacing w:line="240" w:lineRule="auto"/>
              <w:ind w:leftChars="0" w:left="0" w:firstLineChars="0" w:firstLine="0"/>
              <w:rPr>
                <w:color w:val="000000"/>
                <w:lang w:val="ru-RU"/>
              </w:rPr>
            </w:pPr>
          </w:p>
          <w:p w:rsidR="005C65F1" w:rsidRPr="007A76C0" w:rsidRDefault="005C65F1" w:rsidP="005C65F1">
            <w:pPr>
              <w:spacing w:line="240" w:lineRule="auto"/>
              <w:ind w:leftChars="0" w:left="0" w:firstLineChars="0" w:firstLine="0"/>
              <w:rPr>
                <w:color w:val="000000"/>
                <w:lang w:val="ru-RU"/>
              </w:rPr>
            </w:pPr>
            <w:r w:rsidRPr="007A76C0">
              <w:rPr>
                <w:color w:val="000000"/>
              </w:rPr>
              <w:t>Внеаудиторная самостоятельная работа: подготовка презентаций</w:t>
            </w:r>
            <w:r w:rsidRPr="007A76C0">
              <w:rPr>
                <w:color w:val="000000"/>
                <w:lang w:val="ru-RU"/>
              </w:rPr>
              <w:t xml:space="preserve"> по заданной тематике</w:t>
            </w:r>
            <w:r w:rsidRPr="007A76C0">
              <w:rPr>
                <w:color w:val="000000"/>
              </w:rPr>
              <w:t>.</w:t>
            </w:r>
          </w:p>
        </w:tc>
      </w:tr>
      <w:tr w:rsidR="005C65F1" w:rsidRPr="00897C0B" w:rsidTr="005C65F1">
        <w:tc>
          <w:tcPr>
            <w:tcW w:w="3208" w:type="dxa"/>
          </w:tcPr>
          <w:p w:rsidR="005C65F1" w:rsidRPr="007A76C0" w:rsidRDefault="005C65F1" w:rsidP="005C65F1">
            <w:pPr>
              <w:pBdr>
                <w:top w:val="nil"/>
                <w:left w:val="nil"/>
                <w:bottom w:val="nil"/>
                <w:right w:val="nil"/>
                <w:between w:val="nil"/>
              </w:pBdr>
              <w:spacing w:line="254" w:lineRule="auto"/>
              <w:ind w:left="0" w:hanging="2"/>
              <w:rPr>
                <w:b/>
                <w:color w:val="000000"/>
                <w:lang w:val="en-US"/>
              </w:rPr>
            </w:pPr>
            <w:r w:rsidRPr="007A76C0">
              <w:rPr>
                <w:b/>
                <w:color w:val="000000"/>
              </w:rPr>
              <w:t>Раздел</w:t>
            </w:r>
            <w:r w:rsidRPr="007A76C0">
              <w:rPr>
                <w:b/>
                <w:color w:val="000000"/>
                <w:lang w:val="en-US"/>
              </w:rPr>
              <w:t xml:space="preserve"> 3. Canada, New Zealand and Australia.</w:t>
            </w:r>
          </w:p>
          <w:p w:rsidR="005C65F1" w:rsidRPr="007A76C0" w:rsidRDefault="005C65F1" w:rsidP="005C65F1">
            <w:pPr>
              <w:spacing w:line="240" w:lineRule="auto"/>
              <w:ind w:leftChars="0" w:left="0" w:firstLineChars="0" w:firstLine="0"/>
              <w:rPr>
                <w:color w:val="000000"/>
                <w:lang w:val="en-US"/>
              </w:rPr>
            </w:pPr>
          </w:p>
        </w:tc>
        <w:tc>
          <w:tcPr>
            <w:tcW w:w="3209" w:type="dxa"/>
          </w:tcPr>
          <w:p w:rsidR="005C65F1" w:rsidRPr="007A76C0" w:rsidRDefault="005C65F1" w:rsidP="005C65F1">
            <w:pPr>
              <w:pBdr>
                <w:top w:val="nil"/>
                <w:left w:val="nil"/>
                <w:bottom w:val="nil"/>
                <w:right w:val="nil"/>
                <w:between w:val="nil"/>
              </w:pBdr>
              <w:spacing w:line="235" w:lineRule="auto"/>
              <w:ind w:left="0" w:hanging="2"/>
              <w:rPr>
                <w:color w:val="000000"/>
              </w:rPr>
            </w:pPr>
            <w:r w:rsidRPr="007A76C0">
              <w:rPr>
                <w:color w:val="000000"/>
              </w:rPr>
              <w:t xml:space="preserve">Географическое положение и природные условия стран. </w:t>
            </w:r>
          </w:p>
          <w:p w:rsidR="005C65F1" w:rsidRPr="007A76C0" w:rsidRDefault="005C65F1" w:rsidP="005C65F1">
            <w:pPr>
              <w:pBdr>
                <w:top w:val="nil"/>
                <w:left w:val="nil"/>
                <w:bottom w:val="nil"/>
                <w:right w:val="nil"/>
                <w:between w:val="nil"/>
              </w:pBdr>
              <w:spacing w:line="242" w:lineRule="auto"/>
              <w:ind w:left="0" w:hanging="2"/>
              <w:rPr>
                <w:color w:val="000000"/>
              </w:rPr>
            </w:pPr>
            <w:r w:rsidRPr="007A76C0">
              <w:rPr>
                <w:color w:val="000000"/>
              </w:rPr>
              <w:t xml:space="preserve">Государственное устройство и общественно- политическая жизнь стран. Культура стран. </w:t>
            </w:r>
          </w:p>
          <w:p w:rsidR="005C65F1" w:rsidRPr="007A76C0" w:rsidRDefault="005C65F1" w:rsidP="005C65F1">
            <w:pPr>
              <w:pBdr>
                <w:top w:val="nil"/>
                <w:left w:val="nil"/>
                <w:bottom w:val="nil"/>
                <w:right w:val="nil"/>
                <w:between w:val="nil"/>
              </w:pBdr>
              <w:spacing w:after="2" w:line="232" w:lineRule="auto"/>
              <w:ind w:left="0" w:hanging="2"/>
              <w:rPr>
                <w:color w:val="000000"/>
              </w:rPr>
            </w:pPr>
            <w:r w:rsidRPr="007A76C0">
              <w:rPr>
                <w:color w:val="000000"/>
              </w:rPr>
              <w:t xml:space="preserve">Национальные традиции и праздники. </w:t>
            </w:r>
          </w:p>
          <w:p w:rsidR="005C65F1" w:rsidRPr="007A76C0" w:rsidRDefault="005C65F1" w:rsidP="005C65F1">
            <w:pPr>
              <w:pBdr>
                <w:top w:val="nil"/>
                <w:left w:val="nil"/>
                <w:bottom w:val="nil"/>
                <w:right w:val="nil"/>
                <w:between w:val="nil"/>
              </w:pBdr>
              <w:spacing w:line="254" w:lineRule="auto"/>
              <w:ind w:left="0" w:hanging="2"/>
              <w:rPr>
                <w:color w:val="000000"/>
                <w:lang w:val="ru-RU"/>
              </w:rPr>
            </w:pPr>
            <w:r w:rsidRPr="007A76C0">
              <w:rPr>
                <w:color w:val="000000"/>
              </w:rPr>
              <w:t>Языковые реалии со страноведческой направленностью</w:t>
            </w:r>
            <w:r w:rsidRPr="007A76C0">
              <w:rPr>
                <w:color w:val="000000"/>
                <w:lang w:val="ru-RU"/>
              </w:rPr>
              <w:t>.</w:t>
            </w:r>
          </w:p>
          <w:p w:rsidR="005C65F1" w:rsidRPr="007A76C0" w:rsidRDefault="005C65F1" w:rsidP="005C65F1">
            <w:pPr>
              <w:pBdr>
                <w:top w:val="nil"/>
                <w:left w:val="nil"/>
                <w:bottom w:val="nil"/>
                <w:right w:val="nil"/>
                <w:between w:val="nil"/>
              </w:pBdr>
              <w:spacing w:line="235" w:lineRule="auto"/>
              <w:ind w:left="0" w:hanging="2"/>
              <w:rPr>
                <w:color w:val="000000"/>
              </w:rPr>
            </w:pPr>
            <w:r w:rsidRPr="007A76C0">
              <w:rPr>
                <w:color w:val="000000"/>
              </w:rPr>
              <w:t>Канада</w:t>
            </w:r>
            <w:r w:rsidRPr="007A76C0">
              <w:rPr>
                <w:color w:val="000000"/>
                <w:lang w:val="ru-RU"/>
              </w:rPr>
              <w:t>:</w:t>
            </w:r>
            <w:r w:rsidRPr="007A76C0">
              <w:rPr>
                <w:color w:val="000000"/>
              </w:rPr>
              <w:t xml:space="preserve"> Географическое положение. Климат. </w:t>
            </w:r>
          </w:p>
          <w:p w:rsidR="005C65F1" w:rsidRPr="007A76C0" w:rsidRDefault="005C65F1" w:rsidP="005C65F1">
            <w:pPr>
              <w:pBdr>
                <w:top w:val="nil"/>
                <w:left w:val="nil"/>
                <w:bottom w:val="nil"/>
                <w:right w:val="nil"/>
                <w:between w:val="nil"/>
              </w:pBdr>
              <w:spacing w:line="254" w:lineRule="auto"/>
              <w:ind w:left="0" w:hanging="2"/>
              <w:rPr>
                <w:color w:val="000000"/>
                <w:lang w:val="ru-RU"/>
              </w:rPr>
            </w:pPr>
            <w:r w:rsidRPr="007A76C0">
              <w:rPr>
                <w:color w:val="000000"/>
              </w:rPr>
              <w:t>Коренное население. Флора и фауна.</w:t>
            </w:r>
            <w:r w:rsidRPr="007A76C0">
              <w:rPr>
                <w:color w:val="000000"/>
                <w:lang w:val="ru-RU"/>
              </w:rPr>
              <w:t xml:space="preserve"> Политическая система. Экономика. Государственное устройство. Культура и литература.</w:t>
            </w:r>
          </w:p>
          <w:p w:rsidR="005C65F1" w:rsidRPr="007A76C0" w:rsidRDefault="005C65F1" w:rsidP="005C65F1">
            <w:pPr>
              <w:pBdr>
                <w:top w:val="nil"/>
                <w:left w:val="nil"/>
                <w:bottom w:val="nil"/>
                <w:right w:val="nil"/>
                <w:between w:val="nil"/>
              </w:pBdr>
              <w:spacing w:line="235" w:lineRule="auto"/>
              <w:ind w:left="0" w:hanging="2"/>
              <w:rPr>
                <w:color w:val="000000"/>
                <w:lang w:val="ru-RU"/>
              </w:rPr>
            </w:pPr>
            <w:r w:rsidRPr="007A76C0">
              <w:rPr>
                <w:color w:val="000000"/>
                <w:lang w:val="ru-RU"/>
              </w:rPr>
              <w:t xml:space="preserve">Австралия: </w:t>
            </w:r>
            <w:r w:rsidRPr="007A76C0">
              <w:rPr>
                <w:color w:val="000000"/>
              </w:rPr>
              <w:t xml:space="preserve">Географическое положение. Климат. </w:t>
            </w:r>
            <w:r w:rsidRPr="007A76C0">
              <w:rPr>
                <w:color w:val="000000"/>
                <w:lang w:val="ru-RU"/>
              </w:rPr>
              <w:t>Природные богатства. История открытия. Культура и литература.</w:t>
            </w:r>
          </w:p>
          <w:p w:rsidR="005C65F1" w:rsidRPr="007A76C0" w:rsidRDefault="005C65F1" w:rsidP="005C65F1">
            <w:pPr>
              <w:spacing w:line="240" w:lineRule="auto"/>
              <w:ind w:leftChars="0" w:left="0" w:firstLineChars="0" w:firstLine="0"/>
              <w:rPr>
                <w:color w:val="000000"/>
                <w:lang w:val="ru-RU"/>
              </w:rPr>
            </w:pPr>
            <w:r w:rsidRPr="007A76C0">
              <w:rPr>
                <w:color w:val="000000"/>
                <w:lang w:val="ru-RU"/>
              </w:rPr>
              <w:t>Новая Зеландия: История. Открытия. Культура и литература.</w:t>
            </w:r>
          </w:p>
        </w:tc>
        <w:tc>
          <w:tcPr>
            <w:tcW w:w="3209" w:type="dxa"/>
          </w:tcPr>
          <w:p w:rsidR="005C65F1" w:rsidRPr="007A76C0" w:rsidRDefault="005C65F1" w:rsidP="005C65F1">
            <w:pPr>
              <w:spacing w:line="240" w:lineRule="auto"/>
              <w:ind w:leftChars="0" w:left="0" w:firstLineChars="0" w:firstLine="0"/>
              <w:rPr>
                <w:color w:val="000000"/>
              </w:rPr>
            </w:pPr>
            <w:r w:rsidRPr="007A76C0">
              <w:rPr>
                <w:color w:val="000000"/>
              </w:rPr>
              <w:t>Обязательная самостоятельная работа студентов под руководством преподавателя: выполнение заданий, предусмотренных в учебных пособиях.</w:t>
            </w:r>
          </w:p>
          <w:p w:rsidR="005C65F1" w:rsidRPr="007A76C0" w:rsidRDefault="005C65F1" w:rsidP="005C65F1">
            <w:pPr>
              <w:spacing w:line="240" w:lineRule="auto"/>
              <w:ind w:leftChars="0" w:left="0" w:firstLineChars="0" w:firstLine="0"/>
              <w:rPr>
                <w:color w:val="000000"/>
              </w:rPr>
            </w:pPr>
          </w:p>
          <w:p w:rsidR="005C65F1" w:rsidRPr="007A76C0" w:rsidRDefault="005C65F1" w:rsidP="005C65F1">
            <w:pPr>
              <w:spacing w:line="240" w:lineRule="auto"/>
              <w:ind w:leftChars="0" w:left="0" w:firstLineChars="0" w:firstLine="0"/>
              <w:rPr>
                <w:color w:val="000000"/>
                <w:lang w:val="ru-RU"/>
              </w:rPr>
            </w:pPr>
            <w:r w:rsidRPr="007A76C0">
              <w:rPr>
                <w:color w:val="000000"/>
              </w:rPr>
              <w:t>Индивидуальная самостоятельная работа студентов под руководством преподавателя</w:t>
            </w:r>
            <w:r w:rsidRPr="007A76C0">
              <w:rPr>
                <w:color w:val="000000"/>
                <w:lang w:val="ru-RU"/>
              </w:rPr>
              <w:t>:</w:t>
            </w:r>
            <w:r w:rsidRPr="007A76C0">
              <w:rPr>
                <w:color w:val="000000"/>
              </w:rPr>
              <w:t xml:space="preserve"> работа с использованием оригинальных источников</w:t>
            </w:r>
            <w:r w:rsidRPr="007A76C0">
              <w:rPr>
                <w:color w:val="000000"/>
                <w:lang w:val="ru-RU"/>
              </w:rPr>
              <w:t xml:space="preserve"> для анализа.</w:t>
            </w:r>
          </w:p>
          <w:p w:rsidR="005C65F1" w:rsidRPr="007A76C0" w:rsidRDefault="005C65F1" w:rsidP="005C65F1">
            <w:pPr>
              <w:spacing w:line="240" w:lineRule="auto"/>
              <w:ind w:leftChars="0" w:left="0" w:firstLineChars="0" w:firstLine="0"/>
              <w:rPr>
                <w:color w:val="000000"/>
                <w:lang w:val="ru-RU"/>
              </w:rPr>
            </w:pPr>
          </w:p>
          <w:p w:rsidR="005C65F1" w:rsidRPr="007A76C0" w:rsidRDefault="005C65F1" w:rsidP="005C65F1">
            <w:pPr>
              <w:spacing w:line="240" w:lineRule="auto"/>
              <w:ind w:leftChars="0" w:left="0" w:firstLineChars="0" w:firstLine="0"/>
              <w:rPr>
                <w:color w:val="000000"/>
              </w:rPr>
            </w:pPr>
            <w:r w:rsidRPr="007A76C0">
              <w:rPr>
                <w:color w:val="000000"/>
              </w:rPr>
              <w:t>Внеаудиторная самостоятельная работа: подготовка презентаций</w:t>
            </w:r>
            <w:r w:rsidRPr="007A76C0">
              <w:rPr>
                <w:color w:val="000000"/>
                <w:lang w:val="ru-RU"/>
              </w:rPr>
              <w:t xml:space="preserve"> по заданной тематике</w:t>
            </w:r>
            <w:r w:rsidRPr="007A76C0">
              <w:rPr>
                <w:color w:val="000000"/>
              </w:rPr>
              <w:t>.</w:t>
            </w:r>
          </w:p>
        </w:tc>
      </w:tr>
    </w:tbl>
    <w:p w:rsidR="008701CF" w:rsidRPr="00482C7F" w:rsidRDefault="008701CF" w:rsidP="00136858">
      <w:pPr>
        <w:pBdr>
          <w:top w:val="nil"/>
          <w:left w:val="nil"/>
          <w:bottom w:val="nil"/>
          <w:right w:val="nil"/>
          <w:between w:val="nil"/>
        </w:pBdr>
        <w:spacing w:line="240" w:lineRule="auto"/>
        <w:ind w:leftChars="0" w:left="0" w:firstLineChars="0" w:firstLine="0"/>
        <w:rPr>
          <w:color w:val="000000"/>
          <w:sz w:val="28"/>
          <w:szCs w:val="28"/>
          <w:lang w:val="ru-RU"/>
        </w:rPr>
        <w:sectPr w:rsidR="008701CF" w:rsidRPr="00482C7F">
          <w:headerReference w:type="even" r:id="rId8"/>
          <w:headerReference w:type="default" r:id="rId9"/>
          <w:footerReference w:type="even" r:id="rId10"/>
          <w:footerReference w:type="default" r:id="rId11"/>
          <w:headerReference w:type="first" r:id="rId12"/>
          <w:footerReference w:type="first" r:id="rId13"/>
          <w:pgSz w:w="11905" w:h="16837"/>
          <w:pgMar w:top="1134" w:right="1134" w:bottom="1134" w:left="1134" w:header="720" w:footer="720" w:gutter="0"/>
          <w:pgNumType w:start="1"/>
          <w:cols w:space="720"/>
        </w:sectPr>
      </w:pPr>
    </w:p>
    <w:p w:rsidR="008701CF" w:rsidRPr="00482C7F" w:rsidRDefault="008701CF" w:rsidP="008701CF">
      <w:pPr>
        <w:ind w:leftChars="0" w:left="0" w:firstLineChars="0" w:firstLine="0"/>
        <w:rPr>
          <w:sz w:val="28"/>
          <w:szCs w:val="28"/>
          <w:lang w:val="ru-RU"/>
        </w:rPr>
        <w:sectPr w:rsidR="008701CF" w:rsidRPr="00482C7F">
          <w:type w:val="continuous"/>
          <w:pgSz w:w="11905" w:h="16837"/>
          <w:pgMar w:top="1134" w:right="1134" w:bottom="1134" w:left="1134" w:header="720" w:footer="720" w:gutter="0"/>
          <w:cols w:num="3" w:space="720" w:equalWidth="0">
            <w:col w:w="2991" w:space="331"/>
            <w:col w:w="2991" w:space="331"/>
            <w:col w:w="2991" w:space="0"/>
          </w:cols>
        </w:sectPr>
      </w:pPr>
    </w:p>
    <w:p w:rsidR="00897C0B" w:rsidRPr="00897C0B" w:rsidRDefault="00897C0B" w:rsidP="00136858">
      <w:pPr>
        <w:pBdr>
          <w:top w:val="nil"/>
          <w:left w:val="nil"/>
          <w:bottom w:val="nil"/>
          <w:right w:val="nil"/>
          <w:between w:val="nil"/>
        </w:pBdr>
        <w:spacing w:line="240" w:lineRule="auto"/>
        <w:ind w:leftChars="0" w:left="0" w:firstLineChars="0" w:firstLine="0"/>
        <w:rPr>
          <w:b/>
          <w:i/>
          <w:color w:val="000000"/>
          <w:sz w:val="26"/>
          <w:szCs w:val="26"/>
        </w:rPr>
      </w:pPr>
      <w:r w:rsidRPr="00897C0B">
        <w:rPr>
          <w:b/>
          <w:color w:val="000000"/>
          <w:sz w:val="27"/>
          <w:szCs w:val="27"/>
        </w:rPr>
        <w:lastRenderedPageBreak/>
        <w:t>6.2. Перечень вопросов, заданий, тем для подготовки к текущему контролю</w:t>
      </w:r>
    </w:p>
    <w:p w:rsidR="005C65F1" w:rsidRPr="00D96CD7" w:rsidRDefault="005C65F1" w:rsidP="00D96CD7">
      <w:pPr>
        <w:pBdr>
          <w:top w:val="nil"/>
          <w:left w:val="nil"/>
          <w:bottom w:val="nil"/>
          <w:right w:val="nil"/>
          <w:between w:val="nil"/>
        </w:pBdr>
        <w:spacing w:line="240" w:lineRule="auto"/>
        <w:ind w:leftChars="0" w:left="0" w:firstLineChars="0" w:firstLine="0"/>
        <w:rPr>
          <w:b/>
          <w:color w:val="000000"/>
          <w:sz w:val="26"/>
          <w:szCs w:val="26"/>
          <w:lang w:val="ru-RU"/>
        </w:rPr>
      </w:pPr>
    </w:p>
    <w:p w:rsidR="00E61941" w:rsidRDefault="00E61941" w:rsidP="00E61941">
      <w:pPr>
        <w:pBdr>
          <w:top w:val="nil"/>
          <w:left w:val="nil"/>
          <w:bottom w:val="nil"/>
          <w:right w:val="nil"/>
          <w:between w:val="nil"/>
        </w:pBdr>
        <w:spacing w:line="240" w:lineRule="auto"/>
        <w:ind w:left="1" w:hanging="3"/>
        <w:rPr>
          <w:color w:val="000000"/>
          <w:sz w:val="26"/>
          <w:szCs w:val="26"/>
          <w:lang w:val="ru-RU"/>
        </w:rPr>
      </w:pPr>
    </w:p>
    <w:p w:rsidR="005C65F1" w:rsidRDefault="005C65F1" w:rsidP="005C65F1">
      <w:pPr>
        <w:pBdr>
          <w:top w:val="nil"/>
          <w:left w:val="nil"/>
          <w:bottom w:val="nil"/>
          <w:right w:val="nil"/>
          <w:between w:val="nil"/>
        </w:pBdr>
        <w:spacing w:line="254" w:lineRule="auto"/>
        <w:ind w:left="1" w:right="721" w:hanging="3"/>
        <w:jc w:val="center"/>
        <w:rPr>
          <w:b/>
          <w:color w:val="000000"/>
          <w:sz w:val="28"/>
          <w:szCs w:val="28"/>
        </w:rPr>
      </w:pPr>
      <w:r>
        <w:rPr>
          <w:b/>
          <w:color w:val="000000"/>
          <w:sz w:val="28"/>
          <w:szCs w:val="28"/>
        </w:rPr>
        <w:t xml:space="preserve">Типовые задания для текущего контроля </w:t>
      </w:r>
    </w:p>
    <w:p w:rsidR="005C65F1" w:rsidRDefault="005C65F1" w:rsidP="005C65F1">
      <w:pPr>
        <w:pBdr>
          <w:top w:val="nil"/>
          <w:left w:val="nil"/>
          <w:bottom w:val="nil"/>
          <w:right w:val="nil"/>
          <w:between w:val="nil"/>
        </w:pBdr>
        <w:spacing w:line="254" w:lineRule="auto"/>
        <w:ind w:left="0" w:hanging="2"/>
        <w:rPr>
          <w:color w:val="000000"/>
          <w:sz w:val="16"/>
          <w:szCs w:val="16"/>
        </w:rPr>
      </w:pPr>
      <w:r>
        <w:rPr>
          <w:color w:val="000000"/>
          <w:sz w:val="16"/>
          <w:szCs w:val="16"/>
        </w:rPr>
        <w:t xml:space="preserve"> </w:t>
      </w:r>
    </w:p>
    <w:p w:rsidR="005C65F1" w:rsidRDefault="005C65F1" w:rsidP="005C65F1">
      <w:pPr>
        <w:pBdr>
          <w:top w:val="nil"/>
          <w:left w:val="nil"/>
          <w:bottom w:val="nil"/>
          <w:right w:val="nil"/>
          <w:between w:val="nil"/>
        </w:pBdr>
        <w:spacing w:after="110" w:line="254" w:lineRule="auto"/>
        <w:ind w:left="0" w:hanging="2"/>
        <w:rPr>
          <w:color w:val="000000"/>
          <w:sz w:val="16"/>
          <w:szCs w:val="16"/>
        </w:rPr>
      </w:pPr>
      <w:r>
        <w:rPr>
          <w:color w:val="000000"/>
          <w:sz w:val="16"/>
          <w:szCs w:val="16"/>
        </w:rPr>
        <w:t xml:space="preserve"> </w:t>
      </w:r>
    </w:p>
    <w:p w:rsidR="005C65F1" w:rsidRPr="007441B3" w:rsidRDefault="005C65F1" w:rsidP="005C65F1">
      <w:pPr>
        <w:pBdr>
          <w:top w:val="nil"/>
          <w:left w:val="nil"/>
          <w:bottom w:val="nil"/>
          <w:right w:val="nil"/>
          <w:between w:val="nil"/>
        </w:pBdr>
        <w:spacing w:line="254" w:lineRule="auto"/>
        <w:ind w:left="1" w:right="721" w:hanging="3"/>
        <w:jc w:val="center"/>
        <w:rPr>
          <w:b/>
          <w:color w:val="000000"/>
          <w:sz w:val="28"/>
          <w:szCs w:val="28"/>
          <w:lang w:val="en-US"/>
        </w:rPr>
      </w:pPr>
      <w:r>
        <w:rPr>
          <w:b/>
          <w:color w:val="000000"/>
          <w:sz w:val="28"/>
          <w:szCs w:val="28"/>
        </w:rPr>
        <w:t>Тема</w:t>
      </w:r>
      <w:r w:rsidRPr="007441B3">
        <w:rPr>
          <w:b/>
          <w:color w:val="000000"/>
          <w:sz w:val="28"/>
          <w:szCs w:val="28"/>
          <w:lang w:val="en-US"/>
        </w:rPr>
        <w:t xml:space="preserve"> № 1 «The United Kingdom and Northern Ireland» </w:t>
      </w:r>
    </w:p>
    <w:p w:rsidR="005C65F1" w:rsidRPr="007441B3" w:rsidRDefault="005C65F1" w:rsidP="005C65F1">
      <w:pPr>
        <w:pBdr>
          <w:top w:val="nil"/>
          <w:left w:val="nil"/>
          <w:bottom w:val="nil"/>
          <w:right w:val="nil"/>
          <w:between w:val="nil"/>
        </w:pBdr>
        <w:spacing w:after="23" w:line="254" w:lineRule="auto"/>
        <w:ind w:left="1" w:hanging="3"/>
        <w:jc w:val="center"/>
        <w:rPr>
          <w:b/>
          <w:color w:val="000000"/>
          <w:sz w:val="28"/>
          <w:szCs w:val="28"/>
          <w:lang w:val="en-US"/>
        </w:rPr>
      </w:pPr>
      <w:r w:rsidRPr="007441B3">
        <w:rPr>
          <w:b/>
          <w:color w:val="000000"/>
          <w:sz w:val="28"/>
          <w:szCs w:val="28"/>
          <w:lang w:val="en-US"/>
        </w:rPr>
        <w:t xml:space="preserve"> </w:t>
      </w:r>
    </w:p>
    <w:p w:rsidR="005C65F1" w:rsidRDefault="005C65F1" w:rsidP="005C65F1">
      <w:pPr>
        <w:keepNext/>
        <w:keepLines/>
        <w:widowControl/>
        <w:numPr>
          <w:ilvl w:val="0"/>
          <w:numId w:val="20"/>
        </w:numPr>
        <w:pBdr>
          <w:top w:val="nil"/>
          <w:left w:val="nil"/>
          <w:bottom w:val="nil"/>
          <w:right w:val="nil"/>
          <w:between w:val="nil"/>
        </w:pBdr>
        <w:autoSpaceDN/>
        <w:spacing w:line="254" w:lineRule="auto"/>
        <w:ind w:leftChars="0" w:left="1" w:right="709" w:firstLineChars="0" w:hanging="3"/>
        <w:jc w:val="center"/>
        <w:textDirection w:val="lrTb"/>
        <w:textAlignment w:val="auto"/>
        <w:outlineLvl w:val="9"/>
        <w:rPr>
          <w:b/>
          <w:color w:val="000000"/>
          <w:sz w:val="28"/>
          <w:szCs w:val="28"/>
        </w:rPr>
      </w:pPr>
      <w:r>
        <w:rPr>
          <w:b/>
          <w:color w:val="000000"/>
          <w:sz w:val="28"/>
          <w:szCs w:val="28"/>
        </w:rPr>
        <w:t xml:space="preserve">Практическое задание 1 </w:t>
      </w:r>
    </w:p>
    <w:p w:rsidR="005C65F1" w:rsidRDefault="005C65F1" w:rsidP="005C65F1">
      <w:pPr>
        <w:pBdr>
          <w:top w:val="nil"/>
          <w:left w:val="nil"/>
          <w:bottom w:val="nil"/>
          <w:right w:val="nil"/>
          <w:between w:val="nil"/>
        </w:pBdr>
        <w:spacing w:line="254" w:lineRule="auto"/>
        <w:ind w:left="1" w:hanging="3"/>
        <w:rPr>
          <w:b/>
          <w:color w:val="000000"/>
          <w:sz w:val="28"/>
          <w:szCs w:val="28"/>
        </w:rPr>
      </w:pPr>
      <w:r>
        <w:rPr>
          <w:b/>
          <w:color w:val="000000"/>
          <w:sz w:val="28"/>
          <w:szCs w:val="28"/>
        </w:rPr>
        <w:t xml:space="preserve"> </w:t>
      </w:r>
    </w:p>
    <w:p w:rsidR="005C65F1" w:rsidRDefault="005C65F1" w:rsidP="005C65F1">
      <w:pPr>
        <w:pBdr>
          <w:top w:val="nil"/>
          <w:left w:val="nil"/>
          <w:bottom w:val="nil"/>
          <w:right w:val="nil"/>
          <w:between w:val="nil"/>
        </w:pBdr>
        <w:spacing w:after="11" w:line="264" w:lineRule="auto"/>
        <w:ind w:left="1" w:right="424" w:hanging="3"/>
        <w:rPr>
          <w:b/>
          <w:color w:val="000000"/>
          <w:sz w:val="28"/>
          <w:szCs w:val="28"/>
          <w:lang w:val="en-US"/>
        </w:rPr>
      </w:pPr>
      <w:r w:rsidRPr="007441B3">
        <w:rPr>
          <w:b/>
          <w:color w:val="000000"/>
          <w:sz w:val="28"/>
          <w:szCs w:val="28"/>
          <w:lang w:val="en-US"/>
        </w:rPr>
        <w:t>Task 1</w:t>
      </w:r>
      <w:r w:rsidR="003A3ED7">
        <w:rPr>
          <w:b/>
          <w:color w:val="000000"/>
          <w:sz w:val="28"/>
          <w:szCs w:val="28"/>
          <w:lang w:val="en-US"/>
        </w:rPr>
        <w:t xml:space="preserve"> </w:t>
      </w:r>
      <w:proofErr w:type="gramStart"/>
      <w:r w:rsidRPr="007441B3">
        <w:rPr>
          <w:b/>
          <w:color w:val="000000"/>
          <w:sz w:val="28"/>
          <w:szCs w:val="28"/>
          <w:lang w:val="en-US"/>
        </w:rPr>
        <w:t>Put</w:t>
      </w:r>
      <w:proofErr w:type="gramEnd"/>
      <w:r w:rsidRPr="007441B3">
        <w:rPr>
          <w:b/>
          <w:color w:val="000000"/>
          <w:sz w:val="28"/>
          <w:szCs w:val="28"/>
          <w:lang w:val="en-US"/>
        </w:rPr>
        <w:t xml:space="preserve"> the events in the order they happened. </w:t>
      </w:r>
    </w:p>
    <w:p w:rsidR="005C65F1" w:rsidRDefault="005C65F1" w:rsidP="005C65F1">
      <w:pPr>
        <w:pBdr>
          <w:top w:val="nil"/>
          <w:left w:val="nil"/>
          <w:bottom w:val="nil"/>
          <w:right w:val="nil"/>
          <w:between w:val="nil"/>
        </w:pBdr>
        <w:spacing w:after="11" w:line="264" w:lineRule="auto"/>
        <w:ind w:left="1" w:right="424" w:hanging="3"/>
        <w:rPr>
          <w:color w:val="000000"/>
          <w:sz w:val="28"/>
          <w:szCs w:val="28"/>
          <w:lang w:val="en-US"/>
        </w:rPr>
      </w:pPr>
      <w:proofErr w:type="gramStart"/>
      <w:r w:rsidRPr="007441B3">
        <w:rPr>
          <w:color w:val="000000"/>
          <w:sz w:val="28"/>
          <w:szCs w:val="28"/>
          <w:lang w:val="en-US"/>
        </w:rPr>
        <w:t>a</w:t>
      </w:r>
      <w:proofErr w:type="gramEnd"/>
      <w:r w:rsidRPr="007441B3">
        <w:rPr>
          <w:color w:val="000000"/>
          <w:sz w:val="28"/>
          <w:szCs w:val="28"/>
          <w:lang w:val="en-US"/>
        </w:rPr>
        <w:t xml:space="preserve"> Industry started to g</w:t>
      </w:r>
      <w:r>
        <w:rPr>
          <w:color w:val="000000"/>
          <w:sz w:val="28"/>
          <w:szCs w:val="28"/>
          <w:lang w:val="en-US"/>
        </w:rPr>
        <w:t>row during the Georgian period.</w:t>
      </w:r>
      <w:r w:rsidRPr="007441B3">
        <w:rPr>
          <w:color w:val="000000"/>
          <w:sz w:val="28"/>
          <w:szCs w:val="28"/>
          <w:lang w:val="en-US"/>
        </w:rPr>
        <w:t xml:space="preserve"> </w:t>
      </w:r>
    </w:p>
    <w:p w:rsidR="005C65F1" w:rsidRDefault="005C65F1" w:rsidP="005C65F1">
      <w:pPr>
        <w:pBdr>
          <w:top w:val="nil"/>
          <w:left w:val="nil"/>
          <w:bottom w:val="nil"/>
          <w:right w:val="nil"/>
          <w:between w:val="nil"/>
        </w:pBdr>
        <w:spacing w:after="11" w:line="264" w:lineRule="auto"/>
        <w:ind w:left="1" w:right="424" w:hanging="3"/>
        <w:rPr>
          <w:color w:val="000000"/>
          <w:sz w:val="28"/>
          <w:szCs w:val="28"/>
          <w:lang w:val="en-US"/>
        </w:rPr>
      </w:pPr>
      <w:proofErr w:type="gramStart"/>
      <w:r w:rsidRPr="007441B3">
        <w:rPr>
          <w:color w:val="000000"/>
          <w:sz w:val="28"/>
          <w:szCs w:val="28"/>
          <w:lang w:val="en-US"/>
        </w:rPr>
        <w:t>b</w:t>
      </w:r>
      <w:proofErr w:type="gramEnd"/>
      <w:r w:rsidRPr="007441B3">
        <w:rPr>
          <w:color w:val="000000"/>
          <w:sz w:val="28"/>
          <w:szCs w:val="28"/>
          <w:lang w:val="en-US"/>
        </w:rPr>
        <w:t xml:space="preserve"> Henry the Eighth introduced a new form of the Christian religion.  </w:t>
      </w:r>
    </w:p>
    <w:p w:rsidR="005C65F1" w:rsidRDefault="005C65F1" w:rsidP="005C65F1">
      <w:pPr>
        <w:pBdr>
          <w:top w:val="nil"/>
          <w:left w:val="nil"/>
          <w:bottom w:val="nil"/>
          <w:right w:val="nil"/>
          <w:between w:val="nil"/>
        </w:pBdr>
        <w:spacing w:after="11" w:line="264" w:lineRule="auto"/>
        <w:ind w:left="1" w:right="424" w:hanging="3"/>
        <w:rPr>
          <w:color w:val="000000"/>
          <w:sz w:val="28"/>
          <w:szCs w:val="28"/>
          <w:lang w:val="en-US"/>
        </w:rPr>
      </w:pPr>
      <w:proofErr w:type="gramStart"/>
      <w:r>
        <w:rPr>
          <w:color w:val="000000"/>
          <w:sz w:val="28"/>
          <w:szCs w:val="28"/>
          <w:lang w:val="en-US"/>
        </w:rPr>
        <w:t>с</w:t>
      </w:r>
      <w:proofErr w:type="gramEnd"/>
      <w:r w:rsidRPr="007441B3">
        <w:rPr>
          <w:color w:val="000000"/>
          <w:sz w:val="28"/>
          <w:szCs w:val="28"/>
          <w:lang w:val="en-US"/>
        </w:rPr>
        <w:t xml:space="preserve"> After Edward</w:t>
      </w:r>
      <w:r>
        <w:rPr>
          <w:color w:val="000000"/>
          <w:sz w:val="28"/>
          <w:szCs w:val="28"/>
          <w:lang w:val="en-US"/>
        </w:rPr>
        <w:t xml:space="preserve"> died, Harold became the king.</w:t>
      </w:r>
    </w:p>
    <w:p w:rsidR="005C65F1" w:rsidRDefault="005C65F1" w:rsidP="005C65F1">
      <w:pPr>
        <w:pBdr>
          <w:top w:val="nil"/>
          <w:left w:val="nil"/>
          <w:bottom w:val="nil"/>
          <w:right w:val="nil"/>
          <w:between w:val="nil"/>
        </w:pBdr>
        <w:spacing w:after="11" w:line="264" w:lineRule="auto"/>
        <w:ind w:left="1" w:right="424" w:hanging="3"/>
        <w:rPr>
          <w:color w:val="000000"/>
          <w:sz w:val="28"/>
          <w:szCs w:val="28"/>
          <w:lang w:val="en-US"/>
        </w:rPr>
      </w:pPr>
      <w:proofErr w:type="gramStart"/>
      <w:r w:rsidRPr="007441B3">
        <w:rPr>
          <w:color w:val="000000"/>
          <w:sz w:val="28"/>
          <w:szCs w:val="28"/>
          <w:lang w:val="en-US"/>
        </w:rPr>
        <w:t>d</w:t>
      </w:r>
      <w:proofErr w:type="gramEnd"/>
      <w:r w:rsidRPr="007441B3">
        <w:rPr>
          <w:color w:val="000000"/>
          <w:sz w:val="28"/>
          <w:szCs w:val="28"/>
          <w:lang w:val="en-US"/>
        </w:rPr>
        <w:t xml:space="preserve"> Women were given the vote in the early part of the twentieth century. </w:t>
      </w:r>
    </w:p>
    <w:p w:rsidR="005C65F1" w:rsidRDefault="005C65F1" w:rsidP="005C65F1">
      <w:pPr>
        <w:pBdr>
          <w:top w:val="nil"/>
          <w:left w:val="nil"/>
          <w:bottom w:val="nil"/>
          <w:right w:val="nil"/>
          <w:between w:val="nil"/>
        </w:pBdr>
        <w:spacing w:after="11" w:line="264" w:lineRule="auto"/>
        <w:ind w:left="1" w:right="424" w:hanging="3"/>
        <w:rPr>
          <w:color w:val="000000"/>
          <w:sz w:val="28"/>
          <w:szCs w:val="28"/>
          <w:lang w:val="en-US"/>
        </w:rPr>
      </w:pPr>
      <w:r w:rsidRPr="007441B3">
        <w:rPr>
          <w:color w:val="000000"/>
          <w:sz w:val="28"/>
          <w:szCs w:val="28"/>
          <w:lang w:val="en-US"/>
        </w:rPr>
        <w:t xml:space="preserve"> </w:t>
      </w:r>
      <w:proofErr w:type="gramStart"/>
      <w:r w:rsidRPr="007441B3">
        <w:rPr>
          <w:color w:val="000000"/>
          <w:sz w:val="28"/>
          <w:szCs w:val="28"/>
          <w:lang w:val="en-US"/>
        </w:rPr>
        <w:t>e</w:t>
      </w:r>
      <w:proofErr w:type="gramEnd"/>
      <w:r w:rsidRPr="007441B3">
        <w:rPr>
          <w:color w:val="000000"/>
          <w:sz w:val="28"/>
          <w:szCs w:val="28"/>
          <w:lang w:val="en-US"/>
        </w:rPr>
        <w:t xml:space="preserve"> William the Conqueror won the Battle of Hastings and became the king. </w:t>
      </w:r>
    </w:p>
    <w:p w:rsidR="005C65F1" w:rsidRDefault="005C65F1" w:rsidP="005C65F1">
      <w:pPr>
        <w:pBdr>
          <w:top w:val="nil"/>
          <w:left w:val="nil"/>
          <w:bottom w:val="nil"/>
          <w:right w:val="nil"/>
          <w:between w:val="nil"/>
        </w:pBdr>
        <w:spacing w:after="11" w:line="264" w:lineRule="auto"/>
        <w:ind w:left="1" w:right="424" w:hanging="3"/>
        <w:rPr>
          <w:color w:val="000000"/>
          <w:sz w:val="28"/>
          <w:szCs w:val="28"/>
          <w:lang w:val="en-US"/>
        </w:rPr>
      </w:pPr>
      <w:r>
        <w:rPr>
          <w:color w:val="000000"/>
          <w:sz w:val="28"/>
          <w:szCs w:val="28"/>
          <w:lang w:val="en-US"/>
        </w:rPr>
        <w:t xml:space="preserve"> </w:t>
      </w:r>
      <w:proofErr w:type="gramStart"/>
      <w:r>
        <w:rPr>
          <w:color w:val="000000"/>
          <w:sz w:val="28"/>
          <w:szCs w:val="28"/>
          <w:lang w:val="en-US"/>
        </w:rPr>
        <w:t>f</w:t>
      </w:r>
      <w:proofErr w:type="gramEnd"/>
      <w:r>
        <w:rPr>
          <w:color w:val="000000"/>
          <w:sz w:val="28"/>
          <w:szCs w:val="28"/>
          <w:lang w:val="en-US"/>
        </w:rPr>
        <w:t xml:space="preserve"> The Romans came to England. </w:t>
      </w:r>
    </w:p>
    <w:p w:rsidR="003A3ED7" w:rsidRDefault="005C65F1" w:rsidP="005C65F1">
      <w:pPr>
        <w:pBdr>
          <w:top w:val="nil"/>
          <w:left w:val="nil"/>
          <w:bottom w:val="nil"/>
          <w:right w:val="nil"/>
          <w:between w:val="nil"/>
        </w:pBdr>
        <w:spacing w:after="11" w:line="264" w:lineRule="auto"/>
        <w:ind w:left="1" w:right="424" w:hanging="3"/>
        <w:rPr>
          <w:color w:val="000000"/>
          <w:sz w:val="28"/>
          <w:szCs w:val="28"/>
          <w:lang w:val="en-US"/>
        </w:rPr>
      </w:pPr>
      <w:r w:rsidRPr="007441B3">
        <w:rPr>
          <w:color w:val="000000"/>
          <w:sz w:val="28"/>
          <w:szCs w:val="28"/>
          <w:lang w:val="en-US"/>
        </w:rPr>
        <w:t xml:space="preserve"> </w:t>
      </w:r>
      <w:proofErr w:type="gramStart"/>
      <w:r w:rsidRPr="007441B3">
        <w:rPr>
          <w:color w:val="000000"/>
          <w:sz w:val="28"/>
          <w:szCs w:val="28"/>
          <w:lang w:val="en-US"/>
        </w:rPr>
        <w:t>g</w:t>
      </w:r>
      <w:proofErr w:type="gramEnd"/>
      <w:r w:rsidRPr="007441B3">
        <w:rPr>
          <w:color w:val="000000"/>
          <w:sz w:val="28"/>
          <w:szCs w:val="28"/>
          <w:lang w:val="en-US"/>
        </w:rPr>
        <w:t xml:space="preserve"> Queen Vic</w:t>
      </w:r>
      <w:r w:rsidR="003A3ED7">
        <w:rPr>
          <w:color w:val="000000"/>
          <w:sz w:val="28"/>
          <w:szCs w:val="28"/>
          <w:lang w:val="en-US"/>
        </w:rPr>
        <w:t>toria ruled the UK for 64 years.</w:t>
      </w:r>
    </w:p>
    <w:p w:rsidR="003A3ED7" w:rsidRDefault="005C65F1" w:rsidP="005C65F1">
      <w:pPr>
        <w:pBdr>
          <w:top w:val="nil"/>
          <w:left w:val="nil"/>
          <w:bottom w:val="nil"/>
          <w:right w:val="nil"/>
          <w:between w:val="nil"/>
        </w:pBdr>
        <w:spacing w:after="11" w:line="264" w:lineRule="auto"/>
        <w:ind w:left="1" w:right="424" w:hanging="3"/>
        <w:rPr>
          <w:color w:val="000000"/>
          <w:sz w:val="28"/>
          <w:szCs w:val="28"/>
          <w:lang w:val="en-US"/>
        </w:rPr>
      </w:pPr>
      <w:r w:rsidRPr="007441B3">
        <w:rPr>
          <w:color w:val="000000"/>
          <w:sz w:val="28"/>
          <w:szCs w:val="28"/>
          <w:lang w:val="en-US"/>
        </w:rPr>
        <w:t xml:space="preserve"> </w:t>
      </w:r>
      <w:proofErr w:type="gramStart"/>
      <w:r w:rsidRPr="007441B3">
        <w:rPr>
          <w:color w:val="000000"/>
          <w:sz w:val="28"/>
          <w:szCs w:val="28"/>
          <w:lang w:val="en-US"/>
        </w:rPr>
        <w:t>h</w:t>
      </w:r>
      <w:proofErr w:type="gramEnd"/>
      <w:r w:rsidRPr="007441B3">
        <w:rPr>
          <w:color w:val="000000"/>
          <w:sz w:val="28"/>
          <w:szCs w:val="28"/>
          <w:lang w:val="en-US"/>
        </w:rPr>
        <w:t xml:space="preserve"> </w:t>
      </w:r>
      <w:r w:rsidR="003A3ED7">
        <w:rPr>
          <w:color w:val="000000"/>
          <w:sz w:val="28"/>
          <w:szCs w:val="28"/>
          <w:lang w:val="en-US"/>
        </w:rPr>
        <w:t>The Second World War took place.</w:t>
      </w:r>
    </w:p>
    <w:p w:rsidR="003A3ED7" w:rsidRDefault="005C65F1" w:rsidP="005C65F1">
      <w:pPr>
        <w:pBdr>
          <w:top w:val="nil"/>
          <w:left w:val="nil"/>
          <w:bottom w:val="nil"/>
          <w:right w:val="nil"/>
          <w:between w:val="nil"/>
        </w:pBdr>
        <w:spacing w:after="11" w:line="264" w:lineRule="auto"/>
        <w:ind w:left="1" w:right="424" w:hanging="3"/>
        <w:rPr>
          <w:color w:val="000000"/>
          <w:sz w:val="28"/>
          <w:szCs w:val="28"/>
          <w:lang w:val="en-US"/>
        </w:rPr>
      </w:pPr>
      <w:r w:rsidRPr="007441B3">
        <w:rPr>
          <w:color w:val="000000"/>
          <w:sz w:val="28"/>
          <w:szCs w:val="28"/>
          <w:lang w:val="en-US"/>
        </w:rPr>
        <w:t xml:space="preserve"> </w:t>
      </w:r>
      <w:proofErr w:type="gramStart"/>
      <w:r w:rsidRPr="007441B3">
        <w:rPr>
          <w:color w:val="000000"/>
          <w:sz w:val="28"/>
          <w:szCs w:val="28"/>
          <w:lang w:val="en-US"/>
        </w:rPr>
        <w:t>i</w:t>
      </w:r>
      <w:proofErr w:type="gramEnd"/>
      <w:r w:rsidRPr="007441B3">
        <w:rPr>
          <w:color w:val="000000"/>
          <w:sz w:val="28"/>
          <w:szCs w:val="28"/>
          <w:lang w:val="en-US"/>
        </w:rPr>
        <w:t xml:space="preserve"> Christiani</w:t>
      </w:r>
      <w:r w:rsidR="003A3ED7">
        <w:rPr>
          <w:color w:val="000000"/>
          <w:sz w:val="28"/>
          <w:szCs w:val="28"/>
          <w:lang w:val="en-US"/>
        </w:rPr>
        <w:t>ty was introduced by the Romans.</w:t>
      </w:r>
    </w:p>
    <w:p w:rsidR="003A3ED7" w:rsidRDefault="005C65F1" w:rsidP="005C65F1">
      <w:pPr>
        <w:pBdr>
          <w:top w:val="nil"/>
          <w:left w:val="nil"/>
          <w:bottom w:val="nil"/>
          <w:right w:val="nil"/>
          <w:between w:val="nil"/>
        </w:pBdr>
        <w:spacing w:after="11" w:line="264" w:lineRule="auto"/>
        <w:ind w:left="1" w:right="424" w:hanging="3"/>
        <w:rPr>
          <w:color w:val="000000"/>
          <w:sz w:val="28"/>
          <w:szCs w:val="28"/>
          <w:lang w:val="en-US"/>
        </w:rPr>
      </w:pPr>
      <w:r w:rsidRPr="007441B3">
        <w:rPr>
          <w:color w:val="000000"/>
          <w:sz w:val="28"/>
          <w:szCs w:val="28"/>
          <w:lang w:val="en-US"/>
        </w:rPr>
        <w:t xml:space="preserve"> </w:t>
      </w:r>
      <w:proofErr w:type="gramStart"/>
      <w:r w:rsidRPr="007441B3">
        <w:rPr>
          <w:color w:val="000000"/>
          <w:sz w:val="28"/>
          <w:szCs w:val="28"/>
          <w:lang w:val="en-US"/>
        </w:rPr>
        <w:t>j</w:t>
      </w:r>
      <w:proofErr w:type="gramEnd"/>
      <w:r w:rsidRPr="007441B3">
        <w:rPr>
          <w:color w:val="000000"/>
          <w:sz w:val="28"/>
          <w:szCs w:val="28"/>
          <w:lang w:val="en-US"/>
        </w:rPr>
        <w:t xml:space="preserve"> Between one and two million people died from the Black Death in 1348. </w:t>
      </w:r>
    </w:p>
    <w:p w:rsidR="005C65F1" w:rsidRPr="007441B3" w:rsidRDefault="005C65F1" w:rsidP="005C65F1">
      <w:pPr>
        <w:pBdr>
          <w:top w:val="nil"/>
          <w:left w:val="nil"/>
          <w:bottom w:val="nil"/>
          <w:right w:val="nil"/>
          <w:between w:val="nil"/>
        </w:pBdr>
        <w:spacing w:after="11" w:line="264" w:lineRule="auto"/>
        <w:ind w:left="1" w:right="424" w:hanging="3"/>
        <w:rPr>
          <w:color w:val="000000"/>
          <w:sz w:val="28"/>
          <w:szCs w:val="28"/>
          <w:lang w:val="en-US"/>
        </w:rPr>
      </w:pPr>
      <w:r w:rsidRPr="007441B3">
        <w:rPr>
          <w:color w:val="000000"/>
          <w:sz w:val="28"/>
          <w:szCs w:val="28"/>
          <w:lang w:val="en-US"/>
        </w:rPr>
        <w:t xml:space="preserve"> </w:t>
      </w:r>
      <w:proofErr w:type="gramStart"/>
      <w:r w:rsidRPr="007441B3">
        <w:rPr>
          <w:color w:val="000000"/>
          <w:sz w:val="28"/>
          <w:szCs w:val="28"/>
          <w:lang w:val="en-US"/>
        </w:rPr>
        <w:t>k</w:t>
      </w:r>
      <w:proofErr w:type="gramEnd"/>
      <w:r w:rsidRPr="007441B3">
        <w:rPr>
          <w:color w:val="000000"/>
          <w:sz w:val="28"/>
          <w:szCs w:val="28"/>
          <w:lang w:val="en-US"/>
        </w:rPr>
        <w:t xml:space="preserve"> Elizabeth the First was the queen until 1603.  </w:t>
      </w:r>
    </w:p>
    <w:p w:rsidR="003A3ED7" w:rsidRDefault="003A3ED7" w:rsidP="005C65F1">
      <w:pPr>
        <w:pBdr>
          <w:top w:val="nil"/>
          <w:left w:val="nil"/>
          <w:bottom w:val="nil"/>
          <w:right w:val="nil"/>
          <w:between w:val="nil"/>
        </w:pBdr>
        <w:spacing w:after="5" w:line="264" w:lineRule="auto"/>
        <w:ind w:left="1" w:right="80" w:hanging="3"/>
        <w:jc w:val="both"/>
        <w:rPr>
          <w:color w:val="000000"/>
          <w:sz w:val="28"/>
          <w:szCs w:val="28"/>
          <w:lang w:val="en-US"/>
        </w:rPr>
      </w:pPr>
      <w:r>
        <w:rPr>
          <w:color w:val="000000"/>
          <w:sz w:val="28"/>
          <w:szCs w:val="28"/>
          <w:lang w:val="en-US"/>
        </w:rPr>
        <w:t>l.</w:t>
      </w:r>
      <w:r w:rsidR="005C65F1" w:rsidRPr="007441B3">
        <w:rPr>
          <w:color w:val="000000"/>
          <w:sz w:val="28"/>
          <w:szCs w:val="28"/>
          <w:lang w:val="en-US"/>
        </w:rPr>
        <w:t xml:space="preserve"> At the end of the nineteenth century, new technology and educat</w:t>
      </w:r>
      <w:r>
        <w:rPr>
          <w:color w:val="000000"/>
          <w:sz w:val="28"/>
          <w:szCs w:val="28"/>
          <w:lang w:val="en-US"/>
        </w:rPr>
        <w:t>ion made life better for people.</w:t>
      </w:r>
    </w:p>
    <w:p w:rsidR="005C65F1" w:rsidRPr="007441B3" w:rsidRDefault="005C65F1" w:rsidP="005C65F1">
      <w:pPr>
        <w:pBdr>
          <w:top w:val="nil"/>
          <w:left w:val="nil"/>
          <w:bottom w:val="nil"/>
          <w:right w:val="nil"/>
          <w:between w:val="nil"/>
        </w:pBdr>
        <w:spacing w:after="5" w:line="264" w:lineRule="auto"/>
        <w:ind w:left="1" w:right="80" w:hanging="3"/>
        <w:jc w:val="both"/>
        <w:rPr>
          <w:color w:val="000000"/>
          <w:sz w:val="28"/>
          <w:szCs w:val="28"/>
          <w:lang w:val="en-US"/>
        </w:rPr>
      </w:pPr>
      <w:proofErr w:type="gramStart"/>
      <w:r w:rsidRPr="007441B3">
        <w:rPr>
          <w:color w:val="000000"/>
          <w:sz w:val="28"/>
          <w:szCs w:val="28"/>
          <w:lang w:val="en-US"/>
        </w:rPr>
        <w:t>m</w:t>
      </w:r>
      <w:proofErr w:type="gramEnd"/>
      <w:r w:rsidRPr="007441B3">
        <w:rPr>
          <w:color w:val="000000"/>
          <w:sz w:val="28"/>
          <w:szCs w:val="28"/>
          <w:lang w:val="en-US"/>
        </w:rPr>
        <w:t xml:space="preserve"> Then the Anglo Saxons arrived and intro</w:t>
      </w:r>
      <w:r>
        <w:rPr>
          <w:color w:val="000000"/>
          <w:sz w:val="28"/>
          <w:szCs w:val="28"/>
          <w:lang w:val="en-US"/>
        </w:rPr>
        <w:t xml:space="preserve">duced seven areas controlled by </w:t>
      </w:r>
      <w:r w:rsidRPr="007441B3">
        <w:rPr>
          <w:color w:val="000000"/>
          <w:sz w:val="28"/>
          <w:szCs w:val="28"/>
          <w:lang w:val="en-US"/>
        </w:rPr>
        <w:t xml:space="preserve">kings.  </w:t>
      </w:r>
    </w:p>
    <w:p w:rsidR="005C65F1" w:rsidRPr="007441B3" w:rsidRDefault="005C65F1" w:rsidP="005C65F1">
      <w:pPr>
        <w:pBdr>
          <w:top w:val="nil"/>
          <w:left w:val="nil"/>
          <w:bottom w:val="nil"/>
          <w:right w:val="nil"/>
          <w:between w:val="nil"/>
        </w:pBdr>
        <w:spacing w:after="5" w:line="264" w:lineRule="auto"/>
        <w:ind w:left="1" w:hanging="3"/>
        <w:jc w:val="both"/>
        <w:rPr>
          <w:color w:val="000000"/>
          <w:sz w:val="28"/>
          <w:szCs w:val="28"/>
          <w:lang w:val="en-US"/>
        </w:rPr>
      </w:pPr>
      <w:proofErr w:type="gramStart"/>
      <w:r w:rsidRPr="007441B3">
        <w:rPr>
          <w:color w:val="000000"/>
          <w:sz w:val="28"/>
          <w:szCs w:val="28"/>
          <w:lang w:val="en-US"/>
        </w:rPr>
        <w:t>n</w:t>
      </w:r>
      <w:proofErr w:type="gramEnd"/>
      <w:r w:rsidRPr="007441B3">
        <w:rPr>
          <w:color w:val="000000"/>
          <w:sz w:val="28"/>
          <w:szCs w:val="28"/>
          <w:lang w:val="en-US"/>
        </w:rPr>
        <w:t xml:space="preserve"> Elizabeth the Second became the queen.  </w:t>
      </w:r>
    </w:p>
    <w:p w:rsidR="005C65F1" w:rsidRPr="007441B3" w:rsidRDefault="003A3ED7" w:rsidP="005C65F1">
      <w:pPr>
        <w:pBdr>
          <w:top w:val="nil"/>
          <w:left w:val="nil"/>
          <w:bottom w:val="nil"/>
          <w:right w:val="nil"/>
          <w:between w:val="nil"/>
        </w:pBdr>
        <w:spacing w:after="5" w:line="264" w:lineRule="auto"/>
        <w:ind w:left="1" w:hanging="3"/>
        <w:jc w:val="both"/>
        <w:rPr>
          <w:b/>
          <w:color w:val="000000"/>
          <w:sz w:val="28"/>
          <w:szCs w:val="28"/>
          <w:lang w:val="en-US"/>
        </w:rPr>
      </w:pPr>
      <w:r>
        <w:rPr>
          <w:color w:val="000000"/>
          <w:sz w:val="28"/>
          <w:szCs w:val="28"/>
          <w:lang w:val="en-US"/>
        </w:rPr>
        <w:t>o.</w:t>
      </w:r>
      <w:r w:rsidR="005C65F1" w:rsidRPr="007441B3">
        <w:rPr>
          <w:color w:val="000000"/>
          <w:sz w:val="28"/>
          <w:szCs w:val="28"/>
          <w:lang w:val="en-US"/>
        </w:rPr>
        <w:t xml:space="preserve"> The Vikings fought with the Anglo Saxons and controlled part of England.</w:t>
      </w:r>
      <w:r w:rsidR="005C65F1" w:rsidRPr="007441B3">
        <w:rPr>
          <w:b/>
          <w:color w:val="000000"/>
          <w:sz w:val="28"/>
          <w:szCs w:val="28"/>
          <w:lang w:val="en-US"/>
        </w:rPr>
        <w:t xml:space="preserve"> </w:t>
      </w:r>
    </w:p>
    <w:p w:rsidR="005C65F1" w:rsidRPr="007441B3" w:rsidRDefault="005C65F1" w:rsidP="005C65F1">
      <w:pPr>
        <w:pBdr>
          <w:top w:val="nil"/>
          <w:left w:val="nil"/>
          <w:bottom w:val="nil"/>
          <w:right w:val="nil"/>
          <w:between w:val="nil"/>
        </w:pBdr>
        <w:spacing w:line="254" w:lineRule="auto"/>
        <w:ind w:left="1" w:hanging="3"/>
        <w:rPr>
          <w:b/>
          <w:color w:val="000000"/>
          <w:sz w:val="28"/>
          <w:szCs w:val="28"/>
          <w:lang w:val="en-US"/>
        </w:rPr>
      </w:pPr>
      <w:r w:rsidRPr="007441B3">
        <w:rPr>
          <w:b/>
          <w:color w:val="000000"/>
          <w:sz w:val="28"/>
          <w:szCs w:val="28"/>
          <w:lang w:val="en-US"/>
        </w:rPr>
        <w:t xml:space="preserve"> </w:t>
      </w:r>
    </w:p>
    <w:p w:rsidR="005C65F1" w:rsidRPr="007441B3" w:rsidRDefault="005C65F1" w:rsidP="005C65F1">
      <w:pPr>
        <w:pBdr>
          <w:top w:val="nil"/>
          <w:left w:val="nil"/>
          <w:bottom w:val="nil"/>
          <w:right w:val="nil"/>
          <w:between w:val="nil"/>
        </w:pBdr>
        <w:spacing w:line="266" w:lineRule="auto"/>
        <w:ind w:left="1" w:right="64" w:hanging="3"/>
        <w:jc w:val="both"/>
        <w:rPr>
          <w:b/>
          <w:color w:val="000000"/>
          <w:sz w:val="28"/>
          <w:szCs w:val="28"/>
          <w:lang w:val="en-US"/>
        </w:rPr>
      </w:pPr>
      <w:r w:rsidRPr="007441B3">
        <w:rPr>
          <w:b/>
          <w:color w:val="000000"/>
          <w:sz w:val="28"/>
          <w:szCs w:val="28"/>
          <w:lang w:val="en-US"/>
        </w:rPr>
        <w:t xml:space="preserve">Task 2 Complete the gaps. Use each word in the box once.  </w:t>
      </w:r>
    </w:p>
    <w:p w:rsidR="005C65F1" w:rsidRPr="007441B3" w:rsidRDefault="005C65F1" w:rsidP="005C65F1">
      <w:pPr>
        <w:pBdr>
          <w:top w:val="nil"/>
          <w:left w:val="nil"/>
          <w:bottom w:val="nil"/>
          <w:right w:val="nil"/>
          <w:between w:val="nil"/>
        </w:pBdr>
        <w:spacing w:line="254" w:lineRule="auto"/>
        <w:ind w:left="1" w:hanging="3"/>
        <w:rPr>
          <w:color w:val="000000"/>
          <w:sz w:val="28"/>
          <w:szCs w:val="28"/>
          <w:lang w:val="en-US"/>
        </w:rPr>
      </w:pPr>
      <w:r w:rsidRPr="007441B3">
        <w:rPr>
          <w:color w:val="000000"/>
          <w:sz w:val="28"/>
          <w:szCs w:val="28"/>
          <w:lang w:val="en-US"/>
        </w:rPr>
        <w:t xml:space="preserve"> </w:t>
      </w:r>
    </w:p>
    <w:p w:rsidR="005C65F1" w:rsidRPr="003A3ED7" w:rsidRDefault="003A3ED7" w:rsidP="003A3ED7">
      <w:pPr>
        <w:pBdr>
          <w:top w:val="nil"/>
          <w:left w:val="nil"/>
          <w:bottom w:val="nil"/>
          <w:right w:val="nil"/>
          <w:between w:val="nil"/>
        </w:pBdr>
        <w:spacing w:after="5" w:line="264" w:lineRule="auto"/>
        <w:ind w:left="1" w:hanging="3"/>
        <w:jc w:val="center"/>
        <w:rPr>
          <w:color w:val="000000"/>
          <w:sz w:val="28"/>
          <w:szCs w:val="28"/>
          <w:lang w:val="en-US"/>
        </w:rPr>
      </w:pPr>
      <w:r w:rsidRPr="007441B3">
        <w:rPr>
          <w:color w:val="000000"/>
          <w:sz w:val="28"/>
          <w:szCs w:val="28"/>
          <w:lang w:val="en-US"/>
        </w:rPr>
        <w:t>A</w:t>
      </w:r>
      <w:r w:rsidR="005C65F1" w:rsidRPr="007441B3">
        <w:rPr>
          <w:color w:val="000000"/>
          <w:sz w:val="28"/>
          <w:szCs w:val="28"/>
          <w:lang w:val="en-US"/>
        </w:rPr>
        <w:t>llies</w:t>
      </w:r>
      <w:r>
        <w:rPr>
          <w:color w:val="000000"/>
          <w:sz w:val="28"/>
          <w:szCs w:val="28"/>
          <w:lang w:val="en-US"/>
        </w:rPr>
        <w:t xml:space="preserve">   </w:t>
      </w:r>
      <w:r w:rsidR="005C65F1" w:rsidRPr="007441B3">
        <w:rPr>
          <w:color w:val="000000"/>
          <w:sz w:val="28"/>
          <w:szCs w:val="28"/>
          <w:lang w:val="en-US"/>
        </w:rPr>
        <w:t xml:space="preserve"> battles </w:t>
      </w:r>
      <w:r>
        <w:rPr>
          <w:color w:val="000000"/>
          <w:sz w:val="28"/>
          <w:szCs w:val="28"/>
          <w:lang w:val="en-US"/>
        </w:rPr>
        <w:t xml:space="preserve">   </w:t>
      </w:r>
      <w:r w:rsidR="005C65F1" w:rsidRPr="007441B3">
        <w:rPr>
          <w:color w:val="000000"/>
          <w:sz w:val="28"/>
          <w:szCs w:val="28"/>
          <w:lang w:val="en-US"/>
        </w:rPr>
        <w:t xml:space="preserve">bombs </w:t>
      </w:r>
      <w:r>
        <w:rPr>
          <w:color w:val="000000"/>
          <w:sz w:val="28"/>
          <w:szCs w:val="28"/>
          <w:lang w:val="en-US"/>
        </w:rPr>
        <w:t xml:space="preserve">    </w:t>
      </w:r>
      <w:r w:rsidR="005C65F1" w:rsidRPr="007441B3">
        <w:rPr>
          <w:color w:val="000000"/>
          <w:sz w:val="28"/>
          <w:szCs w:val="28"/>
          <w:lang w:val="en-US"/>
        </w:rPr>
        <w:t>empire</w:t>
      </w:r>
      <w:r>
        <w:rPr>
          <w:color w:val="000000"/>
          <w:sz w:val="28"/>
          <w:szCs w:val="28"/>
          <w:lang w:val="en-US"/>
        </w:rPr>
        <w:t xml:space="preserve">     </w:t>
      </w:r>
      <w:r w:rsidR="005C65F1" w:rsidRPr="007441B3">
        <w:rPr>
          <w:color w:val="000000"/>
          <w:sz w:val="28"/>
          <w:szCs w:val="28"/>
          <w:lang w:val="en-US"/>
        </w:rPr>
        <w:t xml:space="preserve"> independent </w:t>
      </w:r>
      <w:r>
        <w:rPr>
          <w:color w:val="000000"/>
          <w:sz w:val="28"/>
          <w:szCs w:val="28"/>
          <w:lang w:val="en-US"/>
        </w:rPr>
        <w:t xml:space="preserve">      </w:t>
      </w:r>
      <w:r w:rsidR="005C65F1" w:rsidRPr="007441B3">
        <w:rPr>
          <w:color w:val="000000"/>
          <w:sz w:val="28"/>
          <w:szCs w:val="28"/>
          <w:lang w:val="en-US"/>
        </w:rPr>
        <w:t xml:space="preserve">invaded </w:t>
      </w:r>
      <w:r>
        <w:rPr>
          <w:color w:val="000000"/>
          <w:sz w:val="28"/>
          <w:szCs w:val="28"/>
          <w:lang w:val="en-US"/>
        </w:rPr>
        <w:t xml:space="preserve">     </w:t>
      </w:r>
      <w:r w:rsidR="005C65F1" w:rsidRPr="007441B3">
        <w:rPr>
          <w:color w:val="000000"/>
          <w:sz w:val="28"/>
          <w:szCs w:val="28"/>
          <w:lang w:val="en-US"/>
        </w:rPr>
        <w:t xml:space="preserve">power </w:t>
      </w:r>
      <w:r>
        <w:rPr>
          <w:color w:val="000000"/>
          <w:sz w:val="28"/>
          <w:szCs w:val="28"/>
          <w:lang w:val="en-US"/>
        </w:rPr>
        <w:t xml:space="preserve">         </w:t>
      </w:r>
      <w:r w:rsidR="005C65F1" w:rsidRPr="007441B3">
        <w:rPr>
          <w:color w:val="000000"/>
          <w:sz w:val="28"/>
          <w:szCs w:val="28"/>
          <w:lang w:val="en-US"/>
        </w:rPr>
        <w:t xml:space="preserve">societies swords </w:t>
      </w:r>
      <w:r>
        <w:rPr>
          <w:color w:val="000000"/>
          <w:sz w:val="28"/>
          <w:szCs w:val="28"/>
          <w:lang w:val="en-US"/>
        </w:rPr>
        <w:t xml:space="preserve">   </w:t>
      </w:r>
      <w:r w:rsidR="005C65F1">
        <w:rPr>
          <w:color w:val="000000"/>
          <w:sz w:val="28"/>
          <w:szCs w:val="28"/>
        </w:rPr>
        <w:t>weapons</w:t>
      </w:r>
    </w:p>
    <w:p w:rsidR="005C65F1" w:rsidRDefault="005C65F1" w:rsidP="005C65F1">
      <w:pPr>
        <w:pBdr>
          <w:top w:val="nil"/>
          <w:left w:val="nil"/>
          <w:bottom w:val="nil"/>
          <w:right w:val="nil"/>
          <w:between w:val="nil"/>
        </w:pBdr>
        <w:spacing w:line="254" w:lineRule="auto"/>
        <w:ind w:left="1" w:hanging="3"/>
        <w:rPr>
          <w:color w:val="000000"/>
          <w:sz w:val="28"/>
          <w:szCs w:val="28"/>
        </w:rPr>
      </w:pPr>
      <w:r>
        <w:rPr>
          <w:color w:val="000000"/>
          <w:sz w:val="28"/>
          <w:szCs w:val="28"/>
        </w:rPr>
        <w:t xml:space="preserve"> </w:t>
      </w:r>
    </w:p>
    <w:p w:rsidR="005C65F1" w:rsidRPr="007441B3" w:rsidRDefault="005C65F1" w:rsidP="005C65F1">
      <w:pPr>
        <w:widowControl/>
        <w:numPr>
          <w:ilvl w:val="0"/>
          <w:numId w:val="19"/>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People from different countries invaded England because they wanted to live there and control it.  </w:t>
      </w:r>
    </w:p>
    <w:p w:rsidR="005C65F1" w:rsidRPr="007441B3" w:rsidRDefault="005C65F1" w:rsidP="005C65F1">
      <w:pPr>
        <w:widowControl/>
        <w:numPr>
          <w:ilvl w:val="0"/>
          <w:numId w:val="19"/>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The people tried to organize</w:t>
      </w:r>
      <w:proofErr w:type="gramStart"/>
      <w:r w:rsidRPr="007441B3">
        <w:rPr>
          <w:color w:val="000000"/>
          <w:sz w:val="28"/>
          <w:szCs w:val="28"/>
          <w:lang w:val="en-US"/>
        </w:rPr>
        <w:t>...................................,</w:t>
      </w:r>
      <w:proofErr w:type="gramEnd"/>
      <w:r w:rsidRPr="007441B3">
        <w:rPr>
          <w:color w:val="000000"/>
          <w:sz w:val="28"/>
          <w:szCs w:val="28"/>
          <w:lang w:val="en-US"/>
        </w:rPr>
        <w:t xml:space="preserve"> in which people lived together and followed laws.  </w:t>
      </w:r>
    </w:p>
    <w:p w:rsidR="005C65F1" w:rsidRPr="007441B3" w:rsidRDefault="005C65F1" w:rsidP="005C65F1">
      <w:pPr>
        <w:widowControl/>
        <w:numPr>
          <w:ilvl w:val="0"/>
          <w:numId w:val="19"/>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However, a lot of people died fighting </w:t>
      </w:r>
      <w:proofErr w:type="gramStart"/>
      <w:r w:rsidRPr="007441B3">
        <w:rPr>
          <w:color w:val="000000"/>
          <w:sz w:val="28"/>
          <w:szCs w:val="28"/>
          <w:lang w:val="en-US"/>
        </w:rPr>
        <w:t>in .................................</w:t>
      </w:r>
      <w:proofErr w:type="gramEnd"/>
      <w:r w:rsidRPr="007441B3">
        <w:rPr>
          <w:color w:val="000000"/>
          <w:sz w:val="28"/>
          <w:szCs w:val="28"/>
          <w:lang w:val="en-US"/>
        </w:rPr>
        <w:t xml:space="preserve"> .  </w:t>
      </w:r>
    </w:p>
    <w:p w:rsidR="005C65F1" w:rsidRPr="007441B3" w:rsidRDefault="005C65F1" w:rsidP="005C65F1">
      <w:pPr>
        <w:widowControl/>
        <w:numPr>
          <w:ilvl w:val="0"/>
          <w:numId w:val="19"/>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Each side wanted to have ..........and control the country. </w:t>
      </w:r>
    </w:p>
    <w:p w:rsidR="005C65F1" w:rsidRPr="007441B3" w:rsidRDefault="005C65F1" w:rsidP="005C65F1">
      <w:pPr>
        <w:widowControl/>
        <w:numPr>
          <w:ilvl w:val="0"/>
          <w:numId w:val="19"/>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They used.................................. to kill each other. </w:t>
      </w:r>
    </w:p>
    <w:p w:rsidR="005C65F1" w:rsidRPr="007441B3" w:rsidRDefault="005C65F1" w:rsidP="005C65F1">
      <w:pPr>
        <w:widowControl/>
        <w:numPr>
          <w:ilvl w:val="0"/>
          <w:numId w:val="19"/>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A long time ago, they </w:t>
      </w:r>
      <w:proofErr w:type="gramStart"/>
      <w:r w:rsidRPr="007441B3">
        <w:rPr>
          <w:color w:val="000000"/>
          <w:sz w:val="28"/>
          <w:szCs w:val="28"/>
          <w:lang w:val="en-US"/>
        </w:rPr>
        <w:t>used ,</w:t>
      </w:r>
      <w:proofErr w:type="gramEnd"/>
      <w:r w:rsidRPr="007441B3">
        <w:rPr>
          <w:color w:val="000000"/>
          <w:sz w:val="28"/>
          <w:szCs w:val="28"/>
          <w:lang w:val="en-US"/>
        </w:rPr>
        <w:t xml:space="preserve"> which were like very big knives.  </w:t>
      </w:r>
    </w:p>
    <w:p w:rsidR="005C65F1" w:rsidRPr="007441B3" w:rsidRDefault="005C65F1" w:rsidP="005C65F1">
      <w:pPr>
        <w:widowControl/>
        <w:numPr>
          <w:ilvl w:val="0"/>
          <w:numId w:val="19"/>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lastRenderedPageBreak/>
        <w:t xml:space="preserve">Later, were used, and these caused an explosion and fire when they hit something. </w:t>
      </w:r>
    </w:p>
    <w:p w:rsidR="005C65F1" w:rsidRPr="007441B3" w:rsidRDefault="005C65F1" w:rsidP="005C65F1">
      <w:pPr>
        <w:widowControl/>
        <w:numPr>
          <w:ilvl w:val="0"/>
          <w:numId w:val="19"/>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Sometimes, different countries agreed to fight together and became </w:t>
      </w:r>
    </w:p>
    <w:p w:rsidR="005C65F1" w:rsidRPr="007441B3" w:rsidRDefault="005C65F1" w:rsidP="005C65F1">
      <w:pPr>
        <w:widowControl/>
        <w:numPr>
          <w:ilvl w:val="0"/>
          <w:numId w:val="19"/>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Britain also started to control other countries and formed an  </w:t>
      </w:r>
    </w:p>
    <w:p w:rsidR="005C65F1" w:rsidRDefault="005C65F1" w:rsidP="005C65F1">
      <w:pPr>
        <w:widowControl/>
        <w:numPr>
          <w:ilvl w:val="0"/>
          <w:numId w:val="19"/>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However, the countries were not happy and eventually became and had their own rulers. </w:t>
      </w:r>
    </w:p>
    <w:p w:rsidR="003A3ED7" w:rsidRPr="007441B3" w:rsidRDefault="003A3ED7" w:rsidP="003A3ED7">
      <w:pPr>
        <w:widowControl/>
        <w:pBdr>
          <w:top w:val="nil"/>
          <w:left w:val="nil"/>
          <w:bottom w:val="nil"/>
          <w:right w:val="nil"/>
          <w:between w:val="nil"/>
        </w:pBdr>
        <w:autoSpaceDN/>
        <w:spacing w:after="5" w:line="264" w:lineRule="auto"/>
        <w:ind w:leftChars="0" w:left="1" w:firstLineChars="0" w:firstLine="0"/>
        <w:jc w:val="both"/>
        <w:textDirection w:val="lrTb"/>
        <w:textAlignment w:val="auto"/>
        <w:outlineLvl w:val="9"/>
        <w:rPr>
          <w:color w:val="000000"/>
          <w:sz w:val="28"/>
          <w:szCs w:val="28"/>
          <w:lang w:val="en-US"/>
        </w:rPr>
      </w:pPr>
    </w:p>
    <w:p w:rsidR="005C65F1" w:rsidRPr="003A3ED7" w:rsidRDefault="005C65F1" w:rsidP="005C65F1">
      <w:pPr>
        <w:pBdr>
          <w:top w:val="nil"/>
          <w:left w:val="nil"/>
          <w:bottom w:val="nil"/>
          <w:right w:val="nil"/>
          <w:between w:val="nil"/>
        </w:pBdr>
        <w:spacing w:after="5" w:line="264" w:lineRule="auto"/>
        <w:ind w:left="1" w:hanging="3"/>
        <w:jc w:val="both"/>
        <w:rPr>
          <w:b/>
          <w:color w:val="000000"/>
          <w:sz w:val="28"/>
          <w:szCs w:val="28"/>
          <w:lang w:val="en-US"/>
        </w:rPr>
      </w:pPr>
      <w:r w:rsidRPr="007441B3">
        <w:rPr>
          <w:b/>
          <w:color w:val="000000"/>
          <w:sz w:val="28"/>
          <w:szCs w:val="28"/>
          <w:lang w:val="en-US"/>
        </w:rPr>
        <w:t>Task 3</w:t>
      </w:r>
      <w:r w:rsidR="003A3ED7">
        <w:rPr>
          <w:b/>
          <w:color w:val="000000"/>
          <w:sz w:val="28"/>
          <w:szCs w:val="28"/>
          <w:lang w:val="en-US"/>
        </w:rPr>
        <w:t xml:space="preserve"> </w:t>
      </w:r>
      <w:r w:rsidRPr="003A3ED7">
        <w:rPr>
          <w:b/>
          <w:color w:val="000000"/>
          <w:sz w:val="28"/>
          <w:szCs w:val="28"/>
          <w:lang w:val="en-US"/>
        </w:rPr>
        <w:t xml:space="preserve">Match a place 1-14 to what it is famous for a-n.  </w:t>
      </w:r>
    </w:p>
    <w:p w:rsidR="005C65F1" w:rsidRPr="007441B3" w:rsidRDefault="005C65F1" w:rsidP="005C65F1">
      <w:pPr>
        <w:pBdr>
          <w:top w:val="nil"/>
          <w:left w:val="nil"/>
          <w:bottom w:val="nil"/>
          <w:right w:val="nil"/>
          <w:between w:val="nil"/>
        </w:pBdr>
        <w:spacing w:line="254" w:lineRule="auto"/>
        <w:ind w:left="1" w:hanging="3"/>
        <w:rPr>
          <w:color w:val="000000"/>
          <w:sz w:val="28"/>
          <w:szCs w:val="28"/>
          <w:lang w:val="en-US"/>
        </w:rPr>
      </w:pPr>
      <w:r w:rsidRPr="007441B3">
        <w:rPr>
          <w:color w:val="000000"/>
          <w:sz w:val="28"/>
          <w:szCs w:val="28"/>
          <w:lang w:val="en-US"/>
        </w:rPr>
        <w:t xml:space="preserve"> </w:t>
      </w:r>
    </w:p>
    <w:tbl>
      <w:tblPr>
        <w:tblW w:w="9594" w:type="dxa"/>
        <w:tblLayout w:type="fixed"/>
        <w:tblLook w:val="0000" w:firstRow="0" w:lastRow="0" w:firstColumn="0" w:lastColumn="0" w:noHBand="0" w:noVBand="0"/>
      </w:tblPr>
      <w:tblGrid>
        <w:gridCol w:w="4787"/>
        <w:gridCol w:w="4807"/>
      </w:tblGrid>
      <w:tr w:rsidR="005C65F1" w:rsidTr="00466912">
        <w:trPr>
          <w:trHeight w:val="332"/>
        </w:trPr>
        <w:tc>
          <w:tcPr>
            <w:tcW w:w="4787" w:type="dxa"/>
            <w:tcBorders>
              <w:top w:val="single" w:sz="4" w:space="0" w:color="000000"/>
              <w:left w:val="single" w:sz="4" w:space="0" w:color="000000"/>
              <w:bottom w:val="single" w:sz="4" w:space="0" w:color="000000"/>
            </w:tcBorders>
            <w:shd w:val="clear" w:color="auto" w:fill="auto"/>
          </w:tcPr>
          <w:p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1 Stratford-Upon-Avon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a the government </w:t>
            </w:r>
          </w:p>
        </w:tc>
      </w:tr>
      <w:tr w:rsidR="005C65F1" w:rsidTr="00466912">
        <w:trPr>
          <w:trHeight w:val="331"/>
        </w:trPr>
        <w:tc>
          <w:tcPr>
            <w:tcW w:w="4787" w:type="dxa"/>
            <w:tcBorders>
              <w:top w:val="single" w:sz="4" w:space="0" w:color="000000"/>
              <w:left w:val="single" w:sz="4" w:space="0" w:color="000000"/>
              <w:bottom w:val="single" w:sz="4" w:space="0" w:color="000000"/>
            </w:tcBorders>
            <w:shd w:val="clear" w:color="auto" w:fill="auto"/>
          </w:tcPr>
          <w:p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2 Newquay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b the Ashmolean </w:t>
            </w:r>
          </w:p>
        </w:tc>
      </w:tr>
      <w:tr w:rsidR="005C65F1" w:rsidTr="00466912">
        <w:trPr>
          <w:trHeight w:val="334"/>
        </w:trPr>
        <w:tc>
          <w:tcPr>
            <w:tcW w:w="4787" w:type="dxa"/>
            <w:tcBorders>
              <w:top w:val="single" w:sz="4" w:space="0" w:color="000000"/>
              <w:left w:val="single" w:sz="4" w:space="0" w:color="000000"/>
              <w:bottom w:val="single" w:sz="4" w:space="0" w:color="000000"/>
            </w:tcBorders>
            <w:shd w:val="clear" w:color="auto" w:fill="auto"/>
          </w:tcPr>
          <w:p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3 the New Forest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C William Wordsworth </w:t>
            </w:r>
          </w:p>
        </w:tc>
      </w:tr>
      <w:tr w:rsidR="005C65F1" w:rsidTr="00466912">
        <w:trPr>
          <w:trHeight w:val="331"/>
        </w:trPr>
        <w:tc>
          <w:tcPr>
            <w:tcW w:w="4787" w:type="dxa"/>
            <w:tcBorders>
              <w:top w:val="single" w:sz="4" w:space="0" w:color="000000"/>
              <w:left w:val="single" w:sz="4" w:space="0" w:color="000000"/>
              <w:bottom w:val="single" w:sz="4" w:space="0" w:color="000000"/>
            </w:tcBorders>
            <w:shd w:val="clear" w:color="auto" w:fill="auto"/>
          </w:tcPr>
          <w:p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4 the Pennines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d William Shakespeare </w:t>
            </w:r>
          </w:p>
        </w:tc>
      </w:tr>
      <w:tr w:rsidR="005C65F1" w:rsidTr="00466912">
        <w:trPr>
          <w:trHeight w:val="331"/>
        </w:trPr>
        <w:tc>
          <w:tcPr>
            <w:tcW w:w="4787" w:type="dxa"/>
            <w:tcBorders>
              <w:top w:val="single" w:sz="4" w:space="0" w:color="000000"/>
              <w:left w:val="single" w:sz="4" w:space="0" w:color="000000"/>
              <w:bottom w:val="single" w:sz="4" w:space="0" w:color="000000"/>
            </w:tcBorders>
            <w:shd w:val="clear" w:color="auto" w:fill="auto"/>
          </w:tcPr>
          <w:p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5 the Norfolk Broads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e Kings College </w:t>
            </w:r>
          </w:p>
        </w:tc>
      </w:tr>
      <w:tr w:rsidR="005C65F1" w:rsidTr="00466912">
        <w:trPr>
          <w:trHeight w:val="334"/>
        </w:trPr>
        <w:tc>
          <w:tcPr>
            <w:tcW w:w="4787" w:type="dxa"/>
            <w:tcBorders>
              <w:top w:val="single" w:sz="4" w:space="0" w:color="000000"/>
              <w:left w:val="single" w:sz="4" w:space="0" w:color="000000"/>
              <w:bottom w:val="single" w:sz="4" w:space="0" w:color="000000"/>
            </w:tcBorders>
            <w:shd w:val="clear" w:color="auto" w:fill="auto"/>
          </w:tcPr>
          <w:p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6 Cornwall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f hunting and ponies </w:t>
            </w:r>
          </w:p>
        </w:tc>
      </w:tr>
      <w:tr w:rsidR="005C65F1" w:rsidRPr="007441B3" w:rsidTr="00466912">
        <w:trPr>
          <w:trHeight w:val="331"/>
        </w:trPr>
        <w:tc>
          <w:tcPr>
            <w:tcW w:w="4787" w:type="dxa"/>
            <w:tcBorders>
              <w:top w:val="single" w:sz="4" w:space="0" w:color="000000"/>
              <w:left w:val="single" w:sz="4" w:space="0" w:color="000000"/>
              <w:bottom w:val="single" w:sz="4" w:space="0" w:color="000000"/>
            </w:tcBorders>
            <w:shd w:val="clear" w:color="auto" w:fill="auto"/>
          </w:tcPr>
          <w:p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7 London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rsidR="005C65F1" w:rsidRPr="007441B3" w:rsidRDefault="005C65F1" w:rsidP="00466912">
            <w:pPr>
              <w:pBdr>
                <w:top w:val="nil"/>
                <w:left w:val="nil"/>
                <w:bottom w:val="nil"/>
                <w:right w:val="nil"/>
                <w:between w:val="nil"/>
              </w:pBdr>
              <w:spacing w:line="254" w:lineRule="auto"/>
              <w:ind w:left="1" w:hanging="3"/>
              <w:rPr>
                <w:color w:val="000000"/>
                <w:sz w:val="28"/>
                <w:szCs w:val="28"/>
                <w:lang w:val="en-US"/>
              </w:rPr>
            </w:pPr>
            <w:r w:rsidRPr="007441B3">
              <w:rPr>
                <w:color w:val="000000"/>
                <w:sz w:val="28"/>
                <w:szCs w:val="28"/>
                <w:lang w:val="en-US"/>
              </w:rPr>
              <w:t xml:space="preserve">g plates, cups and bowls </w:t>
            </w:r>
          </w:p>
        </w:tc>
      </w:tr>
      <w:tr w:rsidR="005C65F1" w:rsidTr="00466912">
        <w:trPr>
          <w:trHeight w:val="331"/>
        </w:trPr>
        <w:tc>
          <w:tcPr>
            <w:tcW w:w="4787" w:type="dxa"/>
            <w:tcBorders>
              <w:top w:val="single" w:sz="4" w:space="0" w:color="000000"/>
              <w:left w:val="single" w:sz="4" w:space="0" w:color="000000"/>
              <w:bottom w:val="single" w:sz="4" w:space="0" w:color="000000"/>
            </w:tcBorders>
            <w:shd w:val="clear" w:color="auto" w:fill="auto"/>
          </w:tcPr>
          <w:p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8 Bath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h the Bronte sisters  </w:t>
            </w:r>
          </w:p>
        </w:tc>
      </w:tr>
      <w:tr w:rsidR="005C65F1" w:rsidTr="00466912">
        <w:trPr>
          <w:trHeight w:val="343"/>
        </w:trPr>
        <w:tc>
          <w:tcPr>
            <w:tcW w:w="4787" w:type="dxa"/>
            <w:tcBorders>
              <w:top w:val="single" w:sz="4" w:space="0" w:color="000000"/>
              <w:left w:val="single" w:sz="4" w:space="0" w:color="000000"/>
              <w:bottom w:val="single" w:sz="4" w:space="0" w:color="000000"/>
            </w:tcBorders>
            <w:shd w:val="clear" w:color="auto" w:fill="auto"/>
          </w:tcPr>
          <w:p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9 Stonehenge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i surfing  </w:t>
            </w:r>
          </w:p>
        </w:tc>
      </w:tr>
      <w:tr w:rsidR="005C65F1" w:rsidTr="00466912">
        <w:trPr>
          <w:trHeight w:val="331"/>
        </w:trPr>
        <w:tc>
          <w:tcPr>
            <w:tcW w:w="4787" w:type="dxa"/>
            <w:tcBorders>
              <w:top w:val="single" w:sz="4" w:space="0" w:color="000000"/>
              <w:left w:val="single" w:sz="4" w:space="0" w:color="000000"/>
              <w:bottom w:val="single" w:sz="4" w:space="0" w:color="000000"/>
            </w:tcBorders>
            <w:shd w:val="clear" w:color="auto" w:fill="auto"/>
          </w:tcPr>
          <w:p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10 Oxford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j the Royal Pavilion  </w:t>
            </w:r>
          </w:p>
        </w:tc>
      </w:tr>
      <w:tr w:rsidR="005C65F1" w:rsidTr="00466912">
        <w:trPr>
          <w:trHeight w:val="334"/>
        </w:trPr>
        <w:tc>
          <w:tcPr>
            <w:tcW w:w="4787" w:type="dxa"/>
            <w:tcBorders>
              <w:top w:val="single" w:sz="4" w:space="0" w:color="000000"/>
              <w:left w:val="single" w:sz="4" w:space="0" w:color="000000"/>
              <w:bottom w:val="single" w:sz="4" w:space="0" w:color="000000"/>
            </w:tcBorders>
            <w:shd w:val="clear" w:color="auto" w:fill="auto"/>
          </w:tcPr>
          <w:p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11 Stoke-on-Trent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k rivers and birds  </w:t>
            </w:r>
          </w:p>
        </w:tc>
      </w:tr>
      <w:tr w:rsidR="005C65F1" w:rsidTr="00466912">
        <w:trPr>
          <w:trHeight w:val="332"/>
        </w:trPr>
        <w:tc>
          <w:tcPr>
            <w:tcW w:w="4787" w:type="dxa"/>
            <w:tcBorders>
              <w:top w:val="single" w:sz="4" w:space="0" w:color="000000"/>
              <w:left w:val="single" w:sz="4" w:space="0" w:color="000000"/>
              <w:bottom w:val="single" w:sz="4" w:space="0" w:color="000000"/>
            </w:tcBorders>
            <w:shd w:val="clear" w:color="auto" w:fill="auto"/>
          </w:tcPr>
          <w:p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12 Brighton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I the Eden Project  </w:t>
            </w:r>
          </w:p>
        </w:tc>
      </w:tr>
      <w:tr w:rsidR="005C65F1" w:rsidTr="00466912">
        <w:trPr>
          <w:trHeight w:val="331"/>
        </w:trPr>
        <w:tc>
          <w:tcPr>
            <w:tcW w:w="4787" w:type="dxa"/>
            <w:tcBorders>
              <w:top w:val="single" w:sz="4" w:space="0" w:color="000000"/>
              <w:left w:val="single" w:sz="4" w:space="0" w:color="000000"/>
              <w:bottom w:val="single" w:sz="4" w:space="0" w:color="000000"/>
            </w:tcBorders>
            <w:shd w:val="clear" w:color="auto" w:fill="auto"/>
          </w:tcPr>
          <w:p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13 Cambridge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m baths and parks  </w:t>
            </w:r>
          </w:p>
        </w:tc>
      </w:tr>
      <w:tr w:rsidR="005C65F1" w:rsidTr="00466912">
        <w:trPr>
          <w:trHeight w:val="334"/>
        </w:trPr>
        <w:tc>
          <w:tcPr>
            <w:tcW w:w="4787" w:type="dxa"/>
            <w:tcBorders>
              <w:top w:val="single" w:sz="4" w:space="0" w:color="000000"/>
              <w:left w:val="single" w:sz="4" w:space="0" w:color="000000"/>
              <w:bottom w:val="single" w:sz="4" w:space="0" w:color="000000"/>
            </w:tcBorders>
            <w:shd w:val="clear" w:color="auto" w:fill="auto"/>
          </w:tcPr>
          <w:p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14 the Lake District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n a stone circle </w:t>
            </w:r>
          </w:p>
        </w:tc>
      </w:tr>
    </w:tbl>
    <w:p w:rsidR="005C65F1" w:rsidRDefault="005C65F1" w:rsidP="005C65F1">
      <w:pPr>
        <w:pBdr>
          <w:top w:val="nil"/>
          <w:left w:val="nil"/>
          <w:bottom w:val="nil"/>
          <w:right w:val="nil"/>
          <w:between w:val="nil"/>
        </w:pBdr>
        <w:spacing w:line="240" w:lineRule="auto"/>
        <w:ind w:leftChars="0" w:left="0" w:firstLineChars="0" w:firstLine="0"/>
        <w:rPr>
          <w:b/>
          <w:color w:val="000000"/>
          <w:sz w:val="26"/>
          <w:szCs w:val="26"/>
          <w:lang w:val="ru-RU"/>
        </w:rPr>
      </w:pPr>
    </w:p>
    <w:p w:rsidR="005C65F1" w:rsidRDefault="005C65F1" w:rsidP="00E61941">
      <w:pPr>
        <w:pBdr>
          <w:top w:val="nil"/>
          <w:left w:val="nil"/>
          <w:bottom w:val="nil"/>
          <w:right w:val="nil"/>
          <w:between w:val="nil"/>
        </w:pBdr>
        <w:spacing w:line="240" w:lineRule="auto"/>
        <w:ind w:left="1" w:hanging="3"/>
        <w:rPr>
          <w:b/>
          <w:color w:val="000000"/>
          <w:sz w:val="26"/>
          <w:szCs w:val="26"/>
          <w:lang w:val="ru-RU"/>
        </w:rPr>
      </w:pPr>
    </w:p>
    <w:p w:rsidR="003A3ED7" w:rsidRDefault="003A3ED7" w:rsidP="00E61941">
      <w:pPr>
        <w:pBdr>
          <w:top w:val="nil"/>
          <w:left w:val="nil"/>
          <w:bottom w:val="nil"/>
          <w:right w:val="nil"/>
          <w:between w:val="nil"/>
        </w:pBdr>
        <w:spacing w:line="240" w:lineRule="auto"/>
        <w:ind w:left="1" w:hanging="3"/>
        <w:rPr>
          <w:b/>
          <w:color w:val="000000"/>
          <w:sz w:val="26"/>
          <w:szCs w:val="26"/>
          <w:lang w:val="ru-RU"/>
        </w:rPr>
      </w:pPr>
    </w:p>
    <w:p w:rsidR="003A3ED7" w:rsidRDefault="003A3ED7" w:rsidP="003A3ED7">
      <w:pPr>
        <w:keepNext/>
        <w:keepLines/>
        <w:widowControl/>
        <w:numPr>
          <w:ilvl w:val="0"/>
          <w:numId w:val="20"/>
        </w:numPr>
        <w:pBdr>
          <w:top w:val="nil"/>
          <w:left w:val="nil"/>
          <w:bottom w:val="nil"/>
          <w:right w:val="nil"/>
          <w:between w:val="nil"/>
        </w:pBdr>
        <w:autoSpaceDN/>
        <w:spacing w:line="254" w:lineRule="auto"/>
        <w:ind w:leftChars="0" w:left="1" w:right="709" w:firstLineChars="0" w:hanging="3"/>
        <w:jc w:val="center"/>
        <w:textDirection w:val="lrTb"/>
        <w:textAlignment w:val="auto"/>
        <w:outlineLvl w:val="9"/>
        <w:rPr>
          <w:b/>
          <w:color w:val="000000"/>
          <w:sz w:val="28"/>
          <w:szCs w:val="28"/>
        </w:rPr>
      </w:pPr>
      <w:r>
        <w:rPr>
          <w:b/>
          <w:color w:val="000000"/>
          <w:sz w:val="28"/>
          <w:szCs w:val="28"/>
        </w:rPr>
        <w:t xml:space="preserve">Практическое задание 2 </w:t>
      </w:r>
    </w:p>
    <w:p w:rsidR="003A3ED7" w:rsidRDefault="003A3ED7" w:rsidP="003A3ED7">
      <w:pPr>
        <w:pBdr>
          <w:top w:val="nil"/>
          <w:left w:val="nil"/>
          <w:bottom w:val="nil"/>
          <w:right w:val="nil"/>
          <w:between w:val="nil"/>
        </w:pBdr>
        <w:spacing w:line="254" w:lineRule="auto"/>
        <w:ind w:left="1" w:hanging="3"/>
        <w:rPr>
          <w:b/>
          <w:color w:val="000000"/>
          <w:sz w:val="28"/>
          <w:szCs w:val="28"/>
        </w:rPr>
      </w:pPr>
      <w:r>
        <w:rPr>
          <w:b/>
          <w:color w:val="000000"/>
          <w:sz w:val="28"/>
          <w:szCs w:val="28"/>
        </w:rPr>
        <w:t xml:space="preserve"> </w:t>
      </w:r>
    </w:p>
    <w:p w:rsidR="003A3ED7" w:rsidRDefault="003A3ED7" w:rsidP="003A3ED7">
      <w:pPr>
        <w:pBdr>
          <w:top w:val="nil"/>
          <w:left w:val="nil"/>
          <w:bottom w:val="nil"/>
          <w:right w:val="nil"/>
          <w:between w:val="nil"/>
        </w:pBdr>
        <w:spacing w:line="266" w:lineRule="auto"/>
        <w:ind w:left="1" w:right="64" w:hanging="3"/>
        <w:jc w:val="both"/>
        <w:rPr>
          <w:b/>
          <w:color w:val="000000"/>
          <w:sz w:val="28"/>
          <w:szCs w:val="28"/>
        </w:rPr>
      </w:pPr>
      <w:r>
        <w:rPr>
          <w:b/>
          <w:color w:val="000000"/>
          <w:sz w:val="28"/>
          <w:szCs w:val="28"/>
        </w:rPr>
        <w:t xml:space="preserve">Task 1 Answer the following questions </w:t>
      </w:r>
    </w:p>
    <w:p w:rsidR="003A3ED7" w:rsidRDefault="003A3ED7" w:rsidP="003A3ED7">
      <w:pPr>
        <w:pBdr>
          <w:top w:val="nil"/>
          <w:left w:val="nil"/>
          <w:bottom w:val="nil"/>
          <w:right w:val="nil"/>
          <w:between w:val="nil"/>
        </w:pBdr>
        <w:spacing w:after="12" w:line="254" w:lineRule="auto"/>
        <w:ind w:left="0" w:hanging="2"/>
        <w:rPr>
          <w:color w:val="000000"/>
        </w:rPr>
      </w:pPr>
      <w:r>
        <w:rPr>
          <w:color w:val="000000"/>
        </w:rPr>
        <w:t xml:space="preserve"> </w:t>
      </w:r>
    </w:p>
    <w:p w:rsidR="003A3ED7" w:rsidRPr="007441B3" w:rsidRDefault="003A3ED7" w:rsidP="003A3ED7">
      <w:pPr>
        <w:widowControl/>
        <w:numPr>
          <w:ilvl w:val="0"/>
          <w:numId w:val="24"/>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What does the US Constitution outline and specify?  </w:t>
      </w:r>
    </w:p>
    <w:p w:rsidR="003A3ED7" w:rsidRPr="007441B3" w:rsidRDefault="003A3ED7" w:rsidP="003A3ED7">
      <w:pPr>
        <w:widowControl/>
        <w:numPr>
          <w:ilvl w:val="0"/>
          <w:numId w:val="24"/>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How old is the US Constitution?  </w:t>
      </w:r>
    </w:p>
    <w:p w:rsidR="003A3ED7" w:rsidRDefault="003A3ED7" w:rsidP="003A3ED7">
      <w:pPr>
        <w:widowControl/>
        <w:numPr>
          <w:ilvl w:val="0"/>
          <w:numId w:val="24"/>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sidRPr="007441B3">
        <w:rPr>
          <w:color w:val="000000"/>
          <w:sz w:val="28"/>
          <w:szCs w:val="28"/>
          <w:lang w:val="en-US"/>
        </w:rPr>
        <w:t xml:space="preserve">The first 10 amendments to the Constitution guarantee some rights and freedoms. </w:t>
      </w:r>
      <w:r>
        <w:rPr>
          <w:color w:val="000000"/>
          <w:sz w:val="28"/>
          <w:szCs w:val="28"/>
        </w:rPr>
        <w:t xml:space="preserve">Name some.  </w:t>
      </w:r>
    </w:p>
    <w:p w:rsidR="003A3ED7" w:rsidRPr="007441B3" w:rsidRDefault="003A3ED7" w:rsidP="003A3ED7">
      <w:pPr>
        <w:widowControl/>
        <w:numPr>
          <w:ilvl w:val="0"/>
          <w:numId w:val="24"/>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Name three branches of the powers of the federal government.  </w:t>
      </w:r>
    </w:p>
    <w:p w:rsidR="003A3ED7" w:rsidRPr="007441B3" w:rsidRDefault="003A3ED7" w:rsidP="003A3ED7">
      <w:pPr>
        <w:widowControl/>
        <w:numPr>
          <w:ilvl w:val="0"/>
          <w:numId w:val="24"/>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What limits the role of each branch?  </w:t>
      </w:r>
    </w:p>
    <w:p w:rsidR="003A3ED7" w:rsidRDefault="003A3ED7" w:rsidP="003A3ED7">
      <w:pPr>
        <w:widowControl/>
        <w:numPr>
          <w:ilvl w:val="0"/>
          <w:numId w:val="24"/>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sidRPr="007441B3">
        <w:rPr>
          <w:color w:val="000000"/>
          <w:sz w:val="28"/>
          <w:szCs w:val="28"/>
          <w:lang w:val="en-US"/>
        </w:rPr>
        <w:t xml:space="preserve">How many branches are there in the state government? </w:t>
      </w:r>
      <w:r>
        <w:rPr>
          <w:color w:val="000000"/>
          <w:sz w:val="28"/>
          <w:szCs w:val="28"/>
        </w:rPr>
        <w:t xml:space="preserve">What are they?  </w:t>
      </w:r>
    </w:p>
    <w:p w:rsidR="003A3ED7" w:rsidRPr="007441B3" w:rsidRDefault="003A3ED7" w:rsidP="003A3ED7">
      <w:pPr>
        <w:widowControl/>
        <w:numPr>
          <w:ilvl w:val="0"/>
          <w:numId w:val="24"/>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What does the Federal government deal with?  </w:t>
      </w:r>
    </w:p>
    <w:p w:rsidR="003A3ED7" w:rsidRPr="007441B3" w:rsidRDefault="003A3ED7" w:rsidP="003A3ED7">
      <w:pPr>
        <w:pBdr>
          <w:top w:val="nil"/>
          <w:left w:val="nil"/>
          <w:bottom w:val="nil"/>
          <w:right w:val="nil"/>
          <w:between w:val="nil"/>
        </w:pBdr>
        <w:spacing w:after="5" w:line="264" w:lineRule="auto"/>
        <w:ind w:left="1" w:hanging="3"/>
        <w:jc w:val="both"/>
        <w:rPr>
          <w:color w:val="000000"/>
          <w:sz w:val="28"/>
          <w:szCs w:val="28"/>
          <w:lang w:val="en-US"/>
        </w:rPr>
      </w:pPr>
      <w:proofErr w:type="gramStart"/>
      <w:r w:rsidRPr="007441B3">
        <w:rPr>
          <w:color w:val="000000"/>
          <w:sz w:val="28"/>
          <w:szCs w:val="28"/>
          <w:lang w:val="en-US"/>
        </w:rPr>
        <w:t>8.What</w:t>
      </w:r>
      <w:proofErr w:type="gramEnd"/>
      <w:r w:rsidRPr="007441B3">
        <w:rPr>
          <w:color w:val="000000"/>
          <w:sz w:val="28"/>
          <w:szCs w:val="28"/>
          <w:lang w:val="en-US"/>
        </w:rPr>
        <w:t xml:space="preserve"> do state governments deal with?  </w:t>
      </w:r>
    </w:p>
    <w:p w:rsidR="003A3ED7" w:rsidRPr="007441B3" w:rsidRDefault="003A3ED7" w:rsidP="003A3ED7">
      <w:pPr>
        <w:pBdr>
          <w:top w:val="nil"/>
          <w:left w:val="nil"/>
          <w:bottom w:val="nil"/>
          <w:right w:val="nil"/>
          <w:between w:val="nil"/>
        </w:pBdr>
        <w:spacing w:after="5" w:line="264" w:lineRule="auto"/>
        <w:ind w:left="1" w:hanging="3"/>
        <w:jc w:val="both"/>
        <w:rPr>
          <w:color w:val="000000"/>
          <w:sz w:val="28"/>
          <w:szCs w:val="28"/>
          <w:lang w:val="en-US"/>
        </w:rPr>
      </w:pPr>
      <w:proofErr w:type="gramStart"/>
      <w:r w:rsidRPr="007441B3">
        <w:rPr>
          <w:color w:val="000000"/>
          <w:sz w:val="28"/>
          <w:szCs w:val="28"/>
          <w:lang w:val="en-US"/>
        </w:rPr>
        <w:t>9.Who</w:t>
      </w:r>
      <w:proofErr w:type="gramEnd"/>
      <w:r w:rsidRPr="007441B3">
        <w:rPr>
          <w:color w:val="000000"/>
          <w:sz w:val="28"/>
          <w:szCs w:val="28"/>
          <w:lang w:val="en-US"/>
        </w:rPr>
        <w:t xml:space="preserve"> decides whether there is enough evidence of probable guilt to warrant a trial?  </w:t>
      </w:r>
    </w:p>
    <w:p w:rsidR="003A3ED7" w:rsidRPr="007441B3" w:rsidRDefault="003A3ED7" w:rsidP="003A3ED7">
      <w:pPr>
        <w:pBdr>
          <w:top w:val="nil"/>
          <w:left w:val="nil"/>
          <w:bottom w:val="nil"/>
          <w:right w:val="nil"/>
          <w:between w:val="nil"/>
        </w:pBdr>
        <w:spacing w:after="5" w:line="264" w:lineRule="auto"/>
        <w:ind w:left="1" w:hanging="3"/>
        <w:jc w:val="both"/>
        <w:rPr>
          <w:color w:val="000000"/>
          <w:sz w:val="28"/>
          <w:szCs w:val="28"/>
          <w:lang w:val="en-US"/>
        </w:rPr>
      </w:pPr>
      <w:r w:rsidRPr="007441B3">
        <w:rPr>
          <w:color w:val="000000"/>
          <w:sz w:val="28"/>
          <w:szCs w:val="28"/>
          <w:lang w:val="en-US"/>
        </w:rPr>
        <w:t>10</w:t>
      </w:r>
      <w:proofErr w:type="gramStart"/>
      <w:r w:rsidRPr="007441B3">
        <w:rPr>
          <w:color w:val="000000"/>
          <w:sz w:val="28"/>
          <w:szCs w:val="28"/>
          <w:lang w:val="en-US"/>
        </w:rPr>
        <w:t>.What</w:t>
      </w:r>
      <w:proofErr w:type="gramEnd"/>
      <w:r w:rsidRPr="007441B3">
        <w:rPr>
          <w:color w:val="000000"/>
          <w:sz w:val="28"/>
          <w:szCs w:val="28"/>
          <w:lang w:val="en-US"/>
        </w:rPr>
        <w:t xml:space="preserve"> are duties of the President?  </w:t>
      </w:r>
    </w:p>
    <w:p w:rsidR="003A3ED7" w:rsidRPr="007441B3" w:rsidRDefault="003A3ED7" w:rsidP="003A3ED7">
      <w:pPr>
        <w:pBdr>
          <w:top w:val="nil"/>
          <w:left w:val="nil"/>
          <w:bottom w:val="nil"/>
          <w:right w:val="nil"/>
          <w:between w:val="nil"/>
        </w:pBdr>
        <w:spacing w:line="254" w:lineRule="auto"/>
        <w:ind w:left="1" w:hanging="3"/>
        <w:rPr>
          <w:color w:val="000000"/>
          <w:sz w:val="28"/>
          <w:szCs w:val="28"/>
          <w:lang w:val="en-US"/>
        </w:rPr>
      </w:pPr>
      <w:r w:rsidRPr="007441B3">
        <w:rPr>
          <w:color w:val="000000"/>
          <w:sz w:val="28"/>
          <w:szCs w:val="28"/>
          <w:lang w:val="en-US"/>
        </w:rPr>
        <w:lastRenderedPageBreak/>
        <w:t xml:space="preserve"> </w:t>
      </w:r>
    </w:p>
    <w:p w:rsidR="003A3ED7" w:rsidRPr="007441B3" w:rsidRDefault="003A3ED7" w:rsidP="003A3ED7">
      <w:pPr>
        <w:pBdr>
          <w:top w:val="nil"/>
          <w:left w:val="nil"/>
          <w:bottom w:val="nil"/>
          <w:right w:val="nil"/>
          <w:between w:val="nil"/>
        </w:pBdr>
        <w:spacing w:line="266" w:lineRule="auto"/>
        <w:ind w:left="1" w:right="64" w:hanging="3"/>
        <w:jc w:val="both"/>
        <w:rPr>
          <w:b/>
          <w:color w:val="000000"/>
          <w:sz w:val="28"/>
          <w:szCs w:val="28"/>
          <w:lang w:val="en-US"/>
        </w:rPr>
      </w:pPr>
      <w:r w:rsidRPr="007441B3">
        <w:rPr>
          <w:b/>
          <w:color w:val="000000"/>
          <w:sz w:val="28"/>
          <w:szCs w:val="28"/>
          <w:lang w:val="en-US"/>
        </w:rPr>
        <w:t xml:space="preserve">Task 2 Match the department on the left with its responsibility on the right </w:t>
      </w:r>
    </w:p>
    <w:tbl>
      <w:tblPr>
        <w:tblW w:w="8531" w:type="dxa"/>
        <w:tblLayout w:type="fixed"/>
        <w:tblLook w:val="0000" w:firstRow="0" w:lastRow="0" w:firstColumn="0" w:lastColumn="0" w:noHBand="0" w:noVBand="0"/>
      </w:tblPr>
      <w:tblGrid>
        <w:gridCol w:w="4235"/>
        <w:gridCol w:w="4296"/>
      </w:tblGrid>
      <w:tr w:rsidR="003A3ED7" w:rsidRPr="007441B3" w:rsidTr="00466912">
        <w:trPr>
          <w:trHeight w:val="1281"/>
        </w:trPr>
        <w:tc>
          <w:tcPr>
            <w:tcW w:w="4235" w:type="dxa"/>
            <w:shd w:val="clear" w:color="auto" w:fill="auto"/>
          </w:tcPr>
          <w:p w:rsidR="003A3ED7" w:rsidRPr="007441B3" w:rsidRDefault="003A3ED7" w:rsidP="00466912">
            <w:pPr>
              <w:pBdr>
                <w:top w:val="nil"/>
                <w:left w:val="nil"/>
                <w:bottom w:val="nil"/>
                <w:right w:val="nil"/>
                <w:between w:val="nil"/>
              </w:pBdr>
              <w:spacing w:line="254" w:lineRule="auto"/>
              <w:ind w:left="1" w:hanging="3"/>
              <w:rPr>
                <w:color w:val="000000"/>
                <w:sz w:val="28"/>
                <w:szCs w:val="28"/>
                <w:lang w:val="en-US"/>
              </w:rPr>
            </w:pPr>
            <w:r w:rsidRPr="007441B3">
              <w:rPr>
                <w:color w:val="000000"/>
                <w:sz w:val="28"/>
                <w:szCs w:val="28"/>
                <w:lang w:val="en-US"/>
              </w:rPr>
              <w:t xml:space="preserve"> </w:t>
            </w:r>
          </w:p>
          <w:p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1. Treasury </w:t>
            </w:r>
          </w:p>
        </w:tc>
        <w:tc>
          <w:tcPr>
            <w:tcW w:w="4296" w:type="dxa"/>
            <w:shd w:val="clear" w:color="auto" w:fill="auto"/>
          </w:tcPr>
          <w:p w:rsidR="003A3ED7" w:rsidRPr="007441B3" w:rsidRDefault="003A3ED7" w:rsidP="00466912">
            <w:pPr>
              <w:pBdr>
                <w:top w:val="nil"/>
                <w:left w:val="nil"/>
                <w:bottom w:val="nil"/>
                <w:right w:val="nil"/>
                <w:between w:val="nil"/>
              </w:pBdr>
              <w:spacing w:line="254" w:lineRule="auto"/>
              <w:ind w:left="1" w:hanging="3"/>
              <w:rPr>
                <w:color w:val="000000"/>
                <w:sz w:val="28"/>
                <w:szCs w:val="28"/>
                <w:lang w:val="en-US"/>
              </w:rPr>
            </w:pPr>
            <w:r w:rsidRPr="007441B3">
              <w:rPr>
                <w:color w:val="000000"/>
                <w:sz w:val="28"/>
                <w:szCs w:val="28"/>
                <w:lang w:val="en-US"/>
              </w:rPr>
              <w:t xml:space="preserve"> </w:t>
            </w:r>
          </w:p>
          <w:p w:rsidR="003A3ED7" w:rsidRPr="007441B3" w:rsidRDefault="003A3ED7" w:rsidP="00466912">
            <w:pPr>
              <w:pBdr>
                <w:top w:val="nil"/>
                <w:left w:val="nil"/>
                <w:bottom w:val="nil"/>
                <w:right w:val="nil"/>
                <w:between w:val="nil"/>
              </w:pBdr>
              <w:spacing w:line="232" w:lineRule="auto"/>
              <w:ind w:left="1" w:hanging="3"/>
              <w:rPr>
                <w:color w:val="000000"/>
                <w:sz w:val="28"/>
                <w:szCs w:val="28"/>
                <w:lang w:val="en-US"/>
              </w:rPr>
            </w:pPr>
            <w:r w:rsidRPr="007441B3">
              <w:rPr>
                <w:color w:val="000000"/>
                <w:sz w:val="28"/>
                <w:szCs w:val="28"/>
                <w:lang w:val="en-US"/>
              </w:rPr>
              <w:t xml:space="preserve">a) advises the President on foreign relations  </w:t>
            </w:r>
          </w:p>
          <w:p w:rsidR="003A3ED7" w:rsidRPr="007441B3" w:rsidRDefault="003A3ED7" w:rsidP="00466912">
            <w:pPr>
              <w:pBdr>
                <w:top w:val="nil"/>
                <w:left w:val="nil"/>
                <w:bottom w:val="nil"/>
                <w:right w:val="nil"/>
                <w:between w:val="nil"/>
              </w:pBdr>
              <w:spacing w:line="254" w:lineRule="auto"/>
              <w:ind w:left="1" w:hanging="3"/>
              <w:rPr>
                <w:color w:val="000000"/>
                <w:sz w:val="28"/>
                <w:szCs w:val="28"/>
                <w:lang w:val="en-US"/>
              </w:rPr>
            </w:pPr>
            <w:r w:rsidRPr="007441B3">
              <w:rPr>
                <w:color w:val="000000"/>
                <w:sz w:val="28"/>
                <w:szCs w:val="28"/>
                <w:lang w:val="en-US"/>
              </w:rPr>
              <w:t xml:space="preserve"> </w:t>
            </w:r>
          </w:p>
        </w:tc>
      </w:tr>
      <w:tr w:rsidR="003A3ED7" w:rsidRPr="007441B3" w:rsidTr="00466912">
        <w:trPr>
          <w:trHeight w:val="968"/>
        </w:trPr>
        <w:tc>
          <w:tcPr>
            <w:tcW w:w="4235" w:type="dxa"/>
            <w:shd w:val="clear" w:color="auto" w:fill="auto"/>
          </w:tcPr>
          <w:p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2. Defense </w:t>
            </w:r>
          </w:p>
          <w:p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 </w:t>
            </w:r>
          </w:p>
        </w:tc>
        <w:tc>
          <w:tcPr>
            <w:tcW w:w="4296" w:type="dxa"/>
            <w:shd w:val="clear" w:color="auto" w:fill="auto"/>
          </w:tcPr>
          <w:p w:rsidR="003A3ED7" w:rsidRPr="007441B3" w:rsidRDefault="003A3ED7" w:rsidP="00466912">
            <w:pPr>
              <w:pBdr>
                <w:top w:val="nil"/>
                <w:left w:val="nil"/>
                <w:bottom w:val="nil"/>
                <w:right w:val="nil"/>
                <w:between w:val="nil"/>
              </w:pBdr>
              <w:spacing w:after="2" w:line="235" w:lineRule="auto"/>
              <w:ind w:left="1" w:hanging="3"/>
              <w:rPr>
                <w:color w:val="000000"/>
                <w:sz w:val="28"/>
                <w:szCs w:val="28"/>
                <w:lang w:val="en-US"/>
              </w:rPr>
            </w:pPr>
            <w:r w:rsidRPr="007441B3">
              <w:rPr>
                <w:color w:val="000000"/>
                <w:sz w:val="28"/>
                <w:szCs w:val="28"/>
                <w:lang w:val="en-US"/>
              </w:rPr>
              <w:t xml:space="preserve">b) protects the nation's natural resources  </w:t>
            </w:r>
          </w:p>
          <w:p w:rsidR="003A3ED7" w:rsidRPr="007441B3" w:rsidRDefault="003A3ED7" w:rsidP="00466912">
            <w:pPr>
              <w:pBdr>
                <w:top w:val="nil"/>
                <w:left w:val="nil"/>
                <w:bottom w:val="nil"/>
                <w:right w:val="nil"/>
                <w:between w:val="nil"/>
              </w:pBdr>
              <w:spacing w:line="254" w:lineRule="auto"/>
              <w:ind w:left="1" w:hanging="3"/>
              <w:rPr>
                <w:color w:val="000000"/>
                <w:sz w:val="28"/>
                <w:szCs w:val="28"/>
                <w:lang w:val="en-US"/>
              </w:rPr>
            </w:pPr>
            <w:r w:rsidRPr="007441B3">
              <w:rPr>
                <w:color w:val="000000"/>
                <w:sz w:val="28"/>
                <w:szCs w:val="28"/>
                <w:lang w:val="en-US"/>
              </w:rPr>
              <w:t xml:space="preserve"> </w:t>
            </w:r>
          </w:p>
        </w:tc>
      </w:tr>
      <w:tr w:rsidR="003A3ED7" w:rsidTr="00466912">
        <w:trPr>
          <w:trHeight w:val="643"/>
        </w:trPr>
        <w:tc>
          <w:tcPr>
            <w:tcW w:w="4235" w:type="dxa"/>
            <w:shd w:val="clear" w:color="auto" w:fill="auto"/>
          </w:tcPr>
          <w:p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3. Justice </w:t>
            </w:r>
          </w:p>
          <w:p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 </w:t>
            </w:r>
          </w:p>
        </w:tc>
        <w:tc>
          <w:tcPr>
            <w:tcW w:w="4296" w:type="dxa"/>
            <w:shd w:val="clear" w:color="auto" w:fill="auto"/>
          </w:tcPr>
          <w:p w:rsidR="003A3ED7" w:rsidRDefault="003A3ED7" w:rsidP="00466912">
            <w:pPr>
              <w:pBdr>
                <w:top w:val="nil"/>
                <w:left w:val="nil"/>
                <w:bottom w:val="nil"/>
                <w:right w:val="nil"/>
                <w:between w:val="nil"/>
              </w:pBdr>
              <w:spacing w:line="254" w:lineRule="auto"/>
              <w:ind w:left="1" w:hanging="3"/>
              <w:jc w:val="both"/>
              <w:rPr>
                <w:color w:val="000000"/>
                <w:sz w:val="28"/>
                <w:szCs w:val="28"/>
              </w:rPr>
            </w:pPr>
            <w:r>
              <w:rPr>
                <w:color w:val="000000"/>
                <w:sz w:val="28"/>
                <w:szCs w:val="28"/>
              </w:rPr>
              <w:t xml:space="preserve">c) helps develop domestic commerce  </w:t>
            </w:r>
          </w:p>
          <w:p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 </w:t>
            </w:r>
          </w:p>
        </w:tc>
      </w:tr>
      <w:tr w:rsidR="003A3ED7" w:rsidRPr="007441B3" w:rsidTr="00466912">
        <w:trPr>
          <w:trHeight w:val="965"/>
        </w:trPr>
        <w:tc>
          <w:tcPr>
            <w:tcW w:w="4235" w:type="dxa"/>
            <w:shd w:val="clear" w:color="auto" w:fill="auto"/>
          </w:tcPr>
          <w:p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4. Agriculture  </w:t>
            </w:r>
          </w:p>
          <w:p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 </w:t>
            </w:r>
          </w:p>
        </w:tc>
        <w:tc>
          <w:tcPr>
            <w:tcW w:w="4296" w:type="dxa"/>
            <w:shd w:val="clear" w:color="auto" w:fill="auto"/>
          </w:tcPr>
          <w:p w:rsidR="003A3ED7" w:rsidRPr="007441B3" w:rsidRDefault="003A3ED7" w:rsidP="00466912">
            <w:pPr>
              <w:pBdr>
                <w:top w:val="nil"/>
                <w:left w:val="nil"/>
                <w:bottom w:val="nil"/>
                <w:right w:val="nil"/>
                <w:between w:val="nil"/>
              </w:pBdr>
              <w:spacing w:line="232" w:lineRule="auto"/>
              <w:ind w:left="1" w:hanging="3"/>
              <w:rPr>
                <w:color w:val="000000"/>
                <w:sz w:val="28"/>
                <w:szCs w:val="28"/>
                <w:lang w:val="en-US"/>
              </w:rPr>
            </w:pPr>
            <w:r w:rsidRPr="007441B3">
              <w:rPr>
                <w:color w:val="000000"/>
                <w:sz w:val="28"/>
                <w:szCs w:val="28"/>
                <w:lang w:val="en-US"/>
              </w:rPr>
              <w:t xml:space="preserve">d) acts for the government in legal matters  </w:t>
            </w:r>
          </w:p>
          <w:p w:rsidR="003A3ED7" w:rsidRPr="007441B3" w:rsidRDefault="003A3ED7" w:rsidP="00466912">
            <w:pPr>
              <w:pBdr>
                <w:top w:val="nil"/>
                <w:left w:val="nil"/>
                <w:bottom w:val="nil"/>
                <w:right w:val="nil"/>
                <w:between w:val="nil"/>
              </w:pBdr>
              <w:spacing w:line="254" w:lineRule="auto"/>
              <w:ind w:left="1" w:hanging="3"/>
              <w:rPr>
                <w:color w:val="000000"/>
                <w:sz w:val="28"/>
                <w:szCs w:val="28"/>
                <w:lang w:val="en-US"/>
              </w:rPr>
            </w:pPr>
            <w:r w:rsidRPr="007441B3">
              <w:rPr>
                <w:color w:val="000000"/>
                <w:sz w:val="28"/>
                <w:szCs w:val="28"/>
                <w:lang w:val="en-US"/>
              </w:rPr>
              <w:t xml:space="preserve"> </w:t>
            </w:r>
          </w:p>
        </w:tc>
      </w:tr>
      <w:tr w:rsidR="003A3ED7" w:rsidRPr="007441B3" w:rsidTr="00466912">
        <w:trPr>
          <w:trHeight w:val="646"/>
        </w:trPr>
        <w:tc>
          <w:tcPr>
            <w:tcW w:w="4235" w:type="dxa"/>
            <w:shd w:val="clear" w:color="auto" w:fill="auto"/>
          </w:tcPr>
          <w:p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5. Labor  </w:t>
            </w:r>
          </w:p>
          <w:p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 </w:t>
            </w:r>
          </w:p>
        </w:tc>
        <w:tc>
          <w:tcPr>
            <w:tcW w:w="4296" w:type="dxa"/>
            <w:shd w:val="clear" w:color="auto" w:fill="auto"/>
          </w:tcPr>
          <w:p w:rsidR="003A3ED7" w:rsidRPr="007441B3" w:rsidRDefault="003A3ED7" w:rsidP="00466912">
            <w:pPr>
              <w:pBdr>
                <w:top w:val="nil"/>
                <w:left w:val="nil"/>
                <w:bottom w:val="nil"/>
                <w:right w:val="nil"/>
                <w:between w:val="nil"/>
              </w:pBdr>
              <w:spacing w:line="254" w:lineRule="auto"/>
              <w:ind w:left="1" w:hanging="3"/>
              <w:jc w:val="both"/>
              <w:rPr>
                <w:color w:val="000000"/>
                <w:sz w:val="28"/>
                <w:szCs w:val="28"/>
                <w:lang w:val="en-US"/>
              </w:rPr>
            </w:pPr>
            <w:r w:rsidRPr="007441B3">
              <w:rPr>
                <w:color w:val="000000"/>
                <w:sz w:val="28"/>
                <w:szCs w:val="28"/>
                <w:lang w:val="en-US"/>
              </w:rPr>
              <w:t xml:space="preserve">e) looks after the interests of farmers  </w:t>
            </w:r>
          </w:p>
          <w:p w:rsidR="003A3ED7" w:rsidRPr="007441B3" w:rsidRDefault="003A3ED7" w:rsidP="00466912">
            <w:pPr>
              <w:pBdr>
                <w:top w:val="nil"/>
                <w:left w:val="nil"/>
                <w:bottom w:val="nil"/>
                <w:right w:val="nil"/>
                <w:between w:val="nil"/>
              </w:pBdr>
              <w:spacing w:line="254" w:lineRule="auto"/>
              <w:ind w:left="1" w:hanging="3"/>
              <w:rPr>
                <w:color w:val="000000"/>
                <w:sz w:val="28"/>
                <w:szCs w:val="28"/>
                <w:lang w:val="en-US"/>
              </w:rPr>
            </w:pPr>
            <w:r w:rsidRPr="007441B3">
              <w:rPr>
                <w:color w:val="000000"/>
                <w:sz w:val="28"/>
                <w:szCs w:val="28"/>
                <w:lang w:val="en-US"/>
              </w:rPr>
              <w:t xml:space="preserve"> </w:t>
            </w:r>
          </w:p>
        </w:tc>
      </w:tr>
      <w:tr w:rsidR="003A3ED7" w:rsidRPr="007441B3" w:rsidTr="00466912">
        <w:trPr>
          <w:trHeight w:val="965"/>
        </w:trPr>
        <w:tc>
          <w:tcPr>
            <w:tcW w:w="4235" w:type="dxa"/>
            <w:shd w:val="clear" w:color="auto" w:fill="auto"/>
          </w:tcPr>
          <w:p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6. State  </w:t>
            </w:r>
          </w:p>
          <w:p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 </w:t>
            </w:r>
          </w:p>
        </w:tc>
        <w:tc>
          <w:tcPr>
            <w:tcW w:w="4296" w:type="dxa"/>
            <w:shd w:val="clear" w:color="auto" w:fill="auto"/>
          </w:tcPr>
          <w:p w:rsidR="003A3ED7" w:rsidRPr="007441B3" w:rsidRDefault="003A3ED7" w:rsidP="00466912">
            <w:pPr>
              <w:pBdr>
                <w:top w:val="nil"/>
                <w:left w:val="nil"/>
                <w:bottom w:val="nil"/>
                <w:right w:val="nil"/>
                <w:between w:val="nil"/>
              </w:pBdr>
              <w:spacing w:line="232" w:lineRule="auto"/>
              <w:ind w:left="1" w:hanging="3"/>
              <w:rPr>
                <w:color w:val="000000"/>
                <w:sz w:val="28"/>
                <w:szCs w:val="28"/>
                <w:lang w:val="en-US"/>
              </w:rPr>
            </w:pPr>
            <w:r w:rsidRPr="007441B3">
              <w:rPr>
                <w:color w:val="000000"/>
                <w:sz w:val="28"/>
                <w:szCs w:val="28"/>
                <w:lang w:val="en-US"/>
              </w:rPr>
              <w:t xml:space="preserve">f) is responsible for the nation's security  </w:t>
            </w:r>
          </w:p>
          <w:p w:rsidR="003A3ED7" w:rsidRPr="007441B3" w:rsidRDefault="003A3ED7" w:rsidP="00466912">
            <w:pPr>
              <w:pBdr>
                <w:top w:val="nil"/>
                <w:left w:val="nil"/>
                <w:bottom w:val="nil"/>
                <w:right w:val="nil"/>
                <w:between w:val="nil"/>
              </w:pBdr>
              <w:spacing w:line="254" w:lineRule="auto"/>
              <w:ind w:left="1" w:hanging="3"/>
              <w:rPr>
                <w:color w:val="000000"/>
                <w:sz w:val="28"/>
                <w:szCs w:val="28"/>
                <w:lang w:val="en-US"/>
              </w:rPr>
            </w:pPr>
            <w:r w:rsidRPr="007441B3">
              <w:rPr>
                <w:color w:val="000000"/>
                <w:sz w:val="28"/>
                <w:szCs w:val="28"/>
                <w:lang w:val="en-US"/>
              </w:rPr>
              <w:t xml:space="preserve"> </w:t>
            </w:r>
          </w:p>
        </w:tc>
      </w:tr>
      <w:tr w:rsidR="003A3ED7" w:rsidRPr="007441B3" w:rsidTr="00466912">
        <w:trPr>
          <w:trHeight w:val="968"/>
        </w:trPr>
        <w:tc>
          <w:tcPr>
            <w:tcW w:w="4235" w:type="dxa"/>
            <w:shd w:val="clear" w:color="auto" w:fill="auto"/>
          </w:tcPr>
          <w:p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7. Interior  </w:t>
            </w:r>
          </w:p>
          <w:p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 </w:t>
            </w:r>
          </w:p>
        </w:tc>
        <w:tc>
          <w:tcPr>
            <w:tcW w:w="4296" w:type="dxa"/>
            <w:shd w:val="clear" w:color="auto" w:fill="auto"/>
          </w:tcPr>
          <w:p w:rsidR="003A3ED7" w:rsidRPr="007441B3" w:rsidRDefault="003A3ED7" w:rsidP="00466912">
            <w:pPr>
              <w:pBdr>
                <w:top w:val="nil"/>
                <w:left w:val="nil"/>
                <w:bottom w:val="nil"/>
                <w:right w:val="nil"/>
                <w:between w:val="nil"/>
              </w:pBdr>
              <w:spacing w:after="2" w:line="232" w:lineRule="auto"/>
              <w:ind w:left="1" w:hanging="3"/>
              <w:rPr>
                <w:color w:val="000000"/>
                <w:sz w:val="28"/>
                <w:szCs w:val="28"/>
                <w:lang w:val="en-US"/>
              </w:rPr>
            </w:pPr>
            <w:r w:rsidRPr="007441B3">
              <w:rPr>
                <w:color w:val="000000"/>
                <w:sz w:val="28"/>
                <w:szCs w:val="28"/>
                <w:lang w:val="en-US"/>
              </w:rPr>
              <w:t xml:space="preserve">g) looks after the interests of nonfarm workers  </w:t>
            </w:r>
          </w:p>
          <w:p w:rsidR="003A3ED7" w:rsidRPr="007441B3" w:rsidRDefault="003A3ED7" w:rsidP="00466912">
            <w:pPr>
              <w:pBdr>
                <w:top w:val="nil"/>
                <w:left w:val="nil"/>
                <w:bottom w:val="nil"/>
                <w:right w:val="nil"/>
                <w:between w:val="nil"/>
              </w:pBdr>
              <w:spacing w:line="254" w:lineRule="auto"/>
              <w:ind w:left="1" w:hanging="3"/>
              <w:rPr>
                <w:color w:val="000000"/>
                <w:sz w:val="28"/>
                <w:szCs w:val="28"/>
                <w:lang w:val="en-US"/>
              </w:rPr>
            </w:pPr>
            <w:r w:rsidRPr="007441B3">
              <w:rPr>
                <w:color w:val="000000"/>
                <w:sz w:val="28"/>
                <w:szCs w:val="28"/>
                <w:lang w:val="en-US"/>
              </w:rPr>
              <w:t xml:space="preserve"> </w:t>
            </w:r>
          </w:p>
        </w:tc>
      </w:tr>
      <w:tr w:rsidR="003A3ED7" w:rsidRPr="007441B3" w:rsidTr="00466912">
        <w:trPr>
          <w:trHeight w:val="638"/>
        </w:trPr>
        <w:tc>
          <w:tcPr>
            <w:tcW w:w="4235" w:type="dxa"/>
            <w:shd w:val="clear" w:color="auto" w:fill="auto"/>
          </w:tcPr>
          <w:p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8. Commerce  </w:t>
            </w:r>
          </w:p>
          <w:p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 </w:t>
            </w:r>
          </w:p>
        </w:tc>
        <w:tc>
          <w:tcPr>
            <w:tcW w:w="4296" w:type="dxa"/>
            <w:shd w:val="clear" w:color="auto" w:fill="auto"/>
          </w:tcPr>
          <w:p w:rsidR="003A3ED7" w:rsidRPr="007441B3" w:rsidRDefault="003A3ED7" w:rsidP="00466912">
            <w:pPr>
              <w:pBdr>
                <w:top w:val="nil"/>
                <w:left w:val="nil"/>
                <w:bottom w:val="nil"/>
                <w:right w:val="nil"/>
                <w:between w:val="nil"/>
              </w:pBdr>
              <w:spacing w:line="254" w:lineRule="auto"/>
              <w:ind w:left="1" w:hanging="3"/>
              <w:rPr>
                <w:color w:val="000000"/>
                <w:sz w:val="28"/>
                <w:szCs w:val="28"/>
                <w:lang w:val="en-US"/>
              </w:rPr>
            </w:pPr>
            <w:r w:rsidRPr="007441B3">
              <w:rPr>
                <w:color w:val="000000"/>
                <w:sz w:val="28"/>
                <w:szCs w:val="28"/>
                <w:lang w:val="en-US"/>
              </w:rPr>
              <w:t xml:space="preserve">h) manages finances, collects taxes  </w:t>
            </w:r>
          </w:p>
        </w:tc>
      </w:tr>
    </w:tbl>
    <w:p w:rsidR="003A3ED7" w:rsidRDefault="003A3ED7" w:rsidP="003A3ED7">
      <w:pPr>
        <w:pBdr>
          <w:top w:val="nil"/>
          <w:left w:val="nil"/>
          <w:bottom w:val="nil"/>
          <w:right w:val="nil"/>
          <w:between w:val="nil"/>
        </w:pBdr>
        <w:spacing w:line="254" w:lineRule="auto"/>
        <w:ind w:left="1" w:hanging="3"/>
        <w:jc w:val="center"/>
        <w:rPr>
          <w:b/>
          <w:color w:val="000000"/>
          <w:sz w:val="28"/>
          <w:szCs w:val="28"/>
          <w:lang w:val="en-US"/>
        </w:rPr>
      </w:pPr>
    </w:p>
    <w:p w:rsidR="003A3ED7" w:rsidRDefault="003A3ED7" w:rsidP="003A3ED7">
      <w:pPr>
        <w:pBdr>
          <w:top w:val="nil"/>
          <w:left w:val="nil"/>
          <w:bottom w:val="nil"/>
          <w:right w:val="nil"/>
          <w:between w:val="nil"/>
        </w:pBdr>
        <w:spacing w:line="254" w:lineRule="auto"/>
        <w:ind w:left="1" w:hanging="3"/>
        <w:jc w:val="center"/>
        <w:rPr>
          <w:b/>
          <w:color w:val="000000"/>
          <w:sz w:val="28"/>
          <w:szCs w:val="28"/>
          <w:lang w:val="en-US"/>
        </w:rPr>
      </w:pPr>
    </w:p>
    <w:p w:rsidR="003A3ED7" w:rsidRDefault="003A3ED7" w:rsidP="003A3ED7">
      <w:pPr>
        <w:keepNext/>
        <w:keepLines/>
        <w:widowControl/>
        <w:numPr>
          <w:ilvl w:val="0"/>
          <w:numId w:val="20"/>
        </w:numPr>
        <w:pBdr>
          <w:top w:val="nil"/>
          <w:left w:val="nil"/>
          <w:bottom w:val="nil"/>
          <w:right w:val="nil"/>
          <w:between w:val="nil"/>
        </w:pBdr>
        <w:autoSpaceDN/>
        <w:spacing w:line="254" w:lineRule="auto"/>
        <w:ind w:leftChars="0" w:left="1" w:right="709" w:firstLineChars="0" w:hanging="3"/>
        <w:jc w:val="center"/>
        <w:textDirection w:val="lrTb"/>
        <w:textAlignment w:val="auto"/>
        <w:outlineLvl w:val="9"/>
        <w:rPr>
          <w:b/>
          <w:color w:val="000000"/>
          <w:sz w:val="28"/>
          <w:szCs w:val="28"/>
        </w:rPr>
      </w:pPr>
      <w:r>
        <w:rPr>
          <w:b/>
          <w:color w:val="000000"/>
          <w:sz w:val="28"/>
          <w:szCs w:val="28"/>
        </w:rPr>
        <w:t xml:space="preserve">Практическое задание 3 </w:t>
      </w:r>
    </w:p>
    <w:p w:rsidR="003A3ED7" w:rsidRDefault="003A3ED7" w:rsidP="003A3ED7">
      <w:pPr>
        <w:pBdr>
          <w:top w:val="nil"/>
          <w:left w:val="nil"/>
          <w:bottom w:val="nil"/>
          <w:right w:val="nil"/>
          <w:between w:val="nil"/>
        </w:pBdr>
        <w:spacing w:line="254" w:lineRule="auto"/>
        <w:ind w:left="1" w:hanging="3"/>
        <w:jc w:val="center"/>
        <w:rPr>
          <w:b/>
          <w:color w:val="000000"/>
          <w:sz w:val="28"/>
          <w:szCs w:val="28"/>
        </w:rPr>
      </w:pPr>
      <w:r>
        <w:rPr>
          <w:b/>
          <w:color w:val="000000"/>
          <w:sz w:val="28"/>
          <w:szCs w:val="28"/>
        </w:rPr>
        <w:t xml:space="preserve"> </w:t>
      </w:r>
    </w:p>
    <w:p w:rsidR="003A3ED7" w:rsidRPr="007441B3" w:rsidRDefault="003A3ED7" w:rsidP="003A3ED7">
      <w:pPr>
        <w:pBdr>
          <w:top w:val="nil"/>
          <w:left w:val="nil"/>
          <w:bottom w:val="nil"/>
          <w:right w:val="nil"/>
          <w:between w:val="nil"/>
        </w:pBdr>
        <w:spacing w:after="231" w:line="266" w:lineRule="auto"/>
        <w:ind w:left="1" w:right="64" w:hanging="3"/>
        <w:jc w:val="both"/>
        <w:rPr>
          <w:b/>
          <w:color w:val="000000"/>
          <w:sz w:val="28"/>
          <w:szCs w:val="28"/>
          <w:lang w:val="en-US"/>
        </w:rPr>
      </w:pPr>
      <w:r w:rsidRPr="007441B3">
        <w:rPr>
          <w:b/>
          <w:color w:val="000000"/>
          <w:sz w:val="28"/>
          <w:szCs w:val="28"/>
          <w:lang w:val="en-US"/>
        </w:rPr>
        <w:t xml:space="preserve">Task </w:t>
      </w:r>
      <w:proofErr w:type="gramStart"/>
      <w:r w:rsidRPr="007441B3">
        <w:rPr>
          <w:b/>
          <w:color w:val="000000"/>
          <w:sz w:val="28"/>
          <w:szCs w:val="28"/>
          <w:lang w:val="en-US"/>
        </w:rPr>
        <w:t>1</w:t>
      </w:r>
      <w:proofErr w:type="gramEnd"/>
      <w:r w:rsidRPr="007441B3">
        <w:rPr>
          <w:b/>
          <w:color w:val="000000"/>
          <w:sz w:val="28"/>
          <w:szCs w:val="28"/>
          <w:lang w:val="en-US"/>
        </w:rPr>
        <w:t xml:space="preserve"> Find information about Canada and discuss the following: </w:t>
      </w:r>
    </w:p>
    <w:p w:rsidR="003A3ED7" w:rsidRPr="007441B3" w:rsidRDefault="003A3ED7" w:rsidP="003A3ED7">
      <w:pPr>
        <w:widowControl/>
        <w:numPr>
          <w:ilvl w:val="0"/>
          <w:numId w:val="27"/>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What is the storehouse of Canada’s metallic minerals? </w:t>
      </w:r>
    </w:p>
    <w:p w:rsidR="003A3ED7" w:rsidRPr="007441B3" w:rsidRDefault="003A3ED7" w:rsidP="003A3ED7">
      <w:pPr>
        <w:widowControl/>
        <w:numPr>
          <w:ilvl w:val="0"/>
          <w:numId w:val="27"/>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What is the oldest Highland region in Canada? </w:t>
      </w:r>
    </w:p>
    <w:p w:rsidR="003A3ED7" w:rsidRPr="007441B3" w:rsidRDefault="003A3ED7" w:rsidP="003A3ED7">
      <w:pPr>
        <w:widowControl/>
        <w:numPr>
          <w:ilvl w:val="0"/>
          <w:numId w:val="27"/>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When </w:t>
      </w:r>
      <w:proofErr w:type="gramStart"/>
      <w:r w:rsidRPr="007441B3">
        <w:rPr>
          <w:color w:val="000000"/>
          <w:sz w:val="28"/>
          <w:szCs w:val="28"/>
          <w:lang w:val="en-US"/>
        </w:rPr>
        <w:t>was the Great Lakes lowland formed</w:t>
      </w:r>
      <w:proofErr w:type="gramEnd"/>
      <w:r w:rsidRPr="007441B3">
        <w:rPr>
          <w:color w:val="000000"/>
          <w:sz w:val="28"/>
          <w:szCs w:val="28"/>
          <w:lang w:val="en-US"/>
        </w:rPr>
        <w:t xml:space="preserve">? </w:t>
      </w:r>
    </w:p>
    <w:p w:rsidR="003A3ED7" w:rsidRPr="007441B3" w:rsidRDefault="003A3ED7" w:rsidP="003A3ED7">
      <w:pPr>
        <w:widowControl/>
        <w:numPr>
          <w:ilvl w:val="0"/>
          <w:numId w:val="27"/>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What is the western Cordillera famous </w:t>
      </w:r>
      <w:proofErr w:type="gramStart"/>
      <w:r w:rsidRPr="007441B3">
        <w:rPr>
          <w:color w:val="000000"/>
          <w:sz w:val="28"/>
          <w:szCs w:val="28"/>
          <w:lang w:val="en-US"/>
        </w:rPr>
        <w:t>for</w:t>
      </w:r>
      <w:proofErr w:type="gramEnd"/>
      <w:r w:rsidRPr="007441B3">
        <w:rPr>
          <w:color w:val="000000"/>
          <w:sz w:val="28"/>
          <w:szCs w:val="28"/>
          <w:lang w:val="en-US"/>
        </w:rPr>
        <w:t xml:space="preserve">? </w:t>
      </w:r>
    </w:p>
    <w:p w:rsidR="003A3ED7" w:rsidRPr="007441B3" w:rsidRDefault="003A3ED7" w:rsidP="003A3ED7">
      <w:pPr>
        <w:widowControl/>
        <w:numPr>
          <w:ilvl w:val="0"/>
          <w:numId w:val="27"/>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What is the highest peak in the Canadian Rockies? </w:t>
      </w:r>
    </w:p>
    <w:p w:rsidR="003A3ED7" w:rsidRPr="007441B3" w:rsidRDefault="003A3ED7" w:rsidP="003A3ED7">
      <w:pPr>
        <w:widowControl/>
        <w:numPr>
          <w:ilvl w:val="0"/>
          <w:numId w:val="27"/>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What </w:t>
      </w:r>
      <w:proofErr w:type="gramStart"/>
      <w:r w:rsidRPr="007441B3">
        <w:rPr>
          <w:color w:val="000000"/>
          <w:sz w:val="28"/>
          <w:szCs w:val="28"/>
          <w:lang w:val="en-US"/>
        </w:rPr>
        <w:t>is labeled</w:t>
      </w:r>
      <w:proofErr w:type="gramEnd"/>
      <w:r w:rsidRPr="007441B3">
        <w:rPr>
          <w:color w:val="000000"/>
          <w:sz w:val="28"/>
          <w:szCs w:val="28"/>
          <w:lang w:val="en-US"/>
        </w:rPr>
        <w:t xml:space="preserve"> Canada’s “banana belt”? </w:t>
      </w:r>
    </w:p>
    <w:p w:rsidR="003A3ED7" w:rsidRPr="007441B3" w:rsidRDefault="003A3ED7" w:rsidP="003A3ED7">
      <w:pPr>
        <w:pBdr>
          <w:top w:val="nil"/>
          <w:left w:val="nil"/>
          <w:bottom w:val="nil"/>
          <w:right w:val="nil"/>
          <w:between w:val="nil"/>
        </w:pBdr>
        <w:spacing w:line="254" w:lineRule="auto"/>
        <w:ind w:left="1" w:hanging="3"/>
        <w:rPr>
          <w:color w:val="000000"/>
          <w:sz w:val="28"/>
          <w:szCs w:val="28"/>
          <w:lang w:val="en-US"/>
        </w:rPr>
      </w:pPr>
      <w:r w:rsidRPr="007441B3">
        <w:rPr>
          <w:color w:val="000000"/>
          <w:sz w:val="28"/>
          <w:szCs w:val="28"/>
          <w:lang w:val="en-US"/>
        </w:rPr>
        <w:t xml:space="preserve"> </w:t>
      </w:r>
    </w:p>
    <w:p w:rsidR="003A3ED7" w:rsidRPr="007441B3" w:rsidRDefault="003A3ED7" w:rsidP="003A3ED7">
      <w:pPr>
        <w:pBdr>
          <w:top w:val="nil"/>
          <w:left w:val="nil"/>
          <w:bottom w:val="nil"/>
          <w:right w:val="nil"/>
          <w:between w:val="nil"/>
        </w:pBdr>
        <w:spacing w:line="254" w:lineRule="auto"/>
        <w:ind w:left="1" w:hanging="3"/>
        <w:rPr>
          <w:color w:val="000000"/>
          <w:sz w:val="28"/>
          <w:szCs w:val="28"/>
          <w:lang w:val="en-US"/>
        </w:rPr>
      </w:pPr>
      <w:r w:rsidRPr="007441B3">
        <w:rPr>
          <w:color w:val="000000"/>
          <w:sz w:val="28"/>
          <w:szCs w:val="28"/>
          <w:lang w:val="en-US"/>
        </w:rPr>
        <w:t xml:space="preserve"> </w:t>
      </w:r>
    </w:p>
    <w:p w:rsidR="003A3ED7" w:rsidRPr="007441B3" w:rsidRDefault="003A3ED7" w:rsidP="003A3ED7">
      <w:pPr>
        <w:pBdr>
          <w:top w:val="nil"/>
          <w:left w:val="nil"/>
          <w:bottom w:val="nil"/>
          <w:right w:val="nil"/>
          <w:between w:val="nil"/>
        </w:pBdr>
        <w:spacing w:after="198" w:line="266" w:lineRule="auto"/>
        <w:ind w:left="1" w:right="64" w:hanging="3"/>
        <w:jc w:val="both"/>
        <w:rPr>
          <w:b/>
          <w:color w:val="000000"/>
          <w:sz w:val="28"/>
          <w:szCs w:val="28"/>
          <w:lang w:val="en-US"/>
        </w:rPr>
      </w:pPr>
      <w:r w:rsidRPr="007441B3">
        <w:rPr>
          <w:b/>
          <w:color w:val="000000"/>
          <w:sz w:val="28"/>
          <w:szCs w:val="28"/>
          <w:lang w:val="en-US"/>
        </w:rPr>
        <w:t xml:space="preserve">Task </w:t>
      </w:r>
      <w:proofErr w:type="gramStart"/>
      <w:r w:rsidRPr="007441B3">
        <w:rPr>
          <w:b/>
          <w:color w:val="000000"/>
          <w:sz w:val="28"/>
          <w:szCs w:val="28"/>
          <w:lang w:val="en-US"/>
        </w:rPr>
        <w:t>2</w:t>
      </w:r>
      <w:proofErr w:type="gramEnd"/>
      <w:r w:rsidRPr="007441B3">
        <w:rPr>
          <w:b/>
          <w:color w:val="000000"/>
          <w:sz w:val="28"/>
          <w:szCs w:val="28"/>
          <w:lang w:val="en-US"/>
        </w:rPr>
        <w:t xml:space="preserve"> Find information about Australia and discuss the following: </w:t>
      </w:r>
    </w:p>
    <w:p w:rsidR="003A3ED7" w:rsidRPr="007441B3" w:rsidRDefault="003A3ED7" w:rsidP="003A3ED7">
      <w:pPr>
        <w:widowControl/>
        <w:numPr>
          <w:ilvl w:val="0"/>
          <w:numId w:val="28"/>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What does the name Australia mean? </w:t>
      </w:r>
    </w:p>
    <w:p w:rsidR="003A3ED7" w:rsidRPr="007441B3" w:rsidRDefault="003A3ED7" w:rsidP="003A3ED7">
      <w:pPr>
        <w:widowControl/>
        <w:numPr>
          <w:ilvl w:val="0"/>
          <w:numId w:val="28"/>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Which parts of the country have the largest desert areas? </w:t>
      </w:r>
    </w:p>
    <w:p w:rsidR="003A3ED7" w:rsidRPr="007441B3" w:rsidRDefault="003A3ED7" w:rsidP="003A3ED7">
      <w:pPr>
        <w:widowControl/>
        <w:numPr>
          <w:ilvl w:val="0"/>
          <w:numId w:val="28"/>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Why is the future of the Daintree Rainforest in danger?  </w:t>
      </w:r>
    </w:p>
    <w:p w:rsidR="003A3ED7" w:rsidRPr="007441B3" w:rsidRDefault="003A3ED7" w:rsidP="003A3ED7">
      <w:pPr>
        <w:widowControl/>
        <w:numPr>
          <w:ilvl w:val="0"/>
          <w:numId w:val="26"/>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lastRenderedPageBreak/>
        <w:t xml:space="preserve">Why are earthquakes common in New Zealand?  </w:t>
      </w:r>
    </w:p>
    <w:p w:rsidR="003A3ED7" w:rsidRPr="007441B3" w:rsidRDefault="003A3ED7" w:rsidP="003A3ED7">
      <w:pPr>
        <w:widowControl/>
        <w:numPr>
          <w:ilvl w:val="0"/>
          <w:numId w:val="26"/>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Where do many Aboriginals still follow their traditional way of life? </w:t>
      </w:r>
    </w:p>
    <w:p w:rsidR="003A3ED7" w:rsidRPr="007441B3" w:rsidRDefault="003A3ED7" w:rsidP="003A3ED7">
      <w:pPr>
        <w:widowControl/>
        <w:numPr>
          <w:ilvl w:val="0"/>
          <w:numId w:val="26"/>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Why did Britain transport convicts to penal colonies?  </w:t>
      </w:r>
    </w:p>
    <w:p w:rsidR="003A3ED7" w:rsidRPr="007441B3" w:rsidRDefault="003A3ED7" w:rsidP="003A3ED7">
      <w:pPr>
        <w:widowControl/>
        <w:numPr>
          <w:ilvl w:val="0"/>
          <w:numId w:val="26"/>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What is unusual about Australia’s animal and plant life?  </w:t>
      </w:r>
    </w:p>
    <w:p w:rsidR="003A3ED7" w:rsidRPr="007441B3" w:rsidRDefault="003A3ED7" w:rsidP="003A3ED7">
      <w:pPr>
        <w:pBdr>
          <w:top w:val="nil"/>
          <w:left w:val="nil"/>
          <w:bottom w:val="nil"/>
          <w:right w:val="nil"/>
          <w:between w:val="nil"/>
        </w:pBdr>
        <w:spacing w:line="254" w:lineRule="auto"/>
        <w:ind w:left="1" w:hanging="3"/>
        <w:rPr>
          <w:b/>
          <w:color w:val="000000"/>
          <w:sz w:val="28"/>
          <w:szCs w:val="28"/>
          <w:lang w:val="en-US"/>
        </w:rPr>
      </w:pPr>
      <w:r w:rsidRPr="007441B3">
        <w:rPr>
          <w:b/>
          <w:color w:val="000000"/>
          <w:sz w:val="28"/>
          <w:szCs w:val="28"/>
          <w:lang w:val="en-US"/>
        </w:rPr>
        <w:t xml:space="preserve"> </w:t>
      </w:r>
    </w:p>
    <w:p w:rsidR="003A3ED7" w:rsidRPr="007441B3" w:rsidRDefault="003A3ED7" w:rsidP="003A3ED7">
      <w:pPr>
        <w:pBdr>
          <w:top w:val="nil"/>
          <w:left w:val="nil"/>
          <w:bottom w:val="nil"/>
          <w:right w:val="nil"/>
          <w:between w:val="nil"/>
        </w:pBdr>
        <w:spacing w:line="266" w:lineRule="auto"/>
        <w:ind w:left="1" w:right="64" w:hanging="3"/>
        <w:jc w:val="both"/>
        <w:rPr>
          <w:b/>
          <w:color w:val="000000"/>
          <w:sz w:val="28"/>
          <w:szCs w:val="28"/>
          <w:lang w:val="en-US"/>
        </w:rPr>
      </w:pPr>
      <w:r w:rsidRPr="007441B3">
        <w:rPr>
          <w:b/>
          <w:color w:val="000000"/>
          <w:sz w:val="28"/>
          <w:szCs w:val="28"/>
          <w:lang w:val="en-US"/>
        </w:rPr>
        <w:t xml:space="preserve">Task 3 Match the sentence starts on the left with the correct endings on the right. </w:t>
      </w:r>
    </w:p>
    <w:p w:rsidR="003A3ED7" w:rsidRPr="007441B3" w:rsidRDefault="003A3ED7" w:rsidP="003A3ED7">
      <w:pPr>
        <w:pBdr>
          <w:top w:val="nil"/>
          <w:left w:val="nil"/>
          <w:bottom w:val="nil"/>
          <w:right w:val="nil"/>
          <w:between w:val="nil"/>
        </w:pBdr>
        <w:spacing w:line="254" w:lineRule="auto"/>
        <w:ind w:left="1" w:hanging="3"/>
        <w:rPr>
          <w:b/>
          <w:color w:val="000000"/>
          <w:sz w:val="28"/>
          <w:szCs w:val="28"/>
          <w:lang w:val="en-US"/>
        </w:rPr>
      </w:pPr>
      <w:r w:rsidRPr="007441B3">
        <w:rPr>
          <w:b/>
          <w:color w:val="000000"/>
          <w:sz w:val="28"/>
          <w:szCs w:val="28"/>
          <w:lang w:val="en-US"/>
        </w:rPr>
        <w:t xml:space="preserve"> </w:t>
      </w:r>
    </w:p>
    <w:tbl>
      <w:tblPr>
        <w:tblW w:w="9594" w:type="dxa"/>
        <w:tblLayout w:type="fixed"/>
        <w:tblLook w:val="0000" w:firstRow="0" w:lastRow="0" w:firstColumn="0" w:lastColumn="0" w:noHBand="0" w:noVBand="0"/>
      </w:tblPr>
      <w:tblGrid>
        <w:gridCol w:w="4787"/>
        <w:gridCol w:w="4807"/>
      </w:tblGrid>
      <w:tr w:rsidR="003A3ED7" w:rsidTr="00466912">
        <w:trPr>
          <w:trHeight w:val="286"/>
        </w:trPr>
        <w:tc>
          <w:tcPr>
            <w:tcW w:w="4787" w:type="dxa"/>
            <w:tcBorders>
              <w:top w:val="single" w:sz="4" w:space="0" w:color="000000"/>
              <w:left w:val="single" w:sz="4" w:space="0" w:color="000000"/>
              <w:bottom w:val="single" w:sz="4" w:space="0" w:color="000000"/>
            </w:tcBorders>
            <w:shd w:val="clear" w:color="auto" w:fill="auto"/>
          </w:tcPr>
          <w:p w:rsidR="003A3ED7" w:rsidRPr="007441B3" w:rsidRDefault="003A3ED7" w:rsidP="00466912">
            <w:pPr>
              <w:pBdr>
                <w:top w:val="nil"/>
                <w:left w:val="nil"/>
                <w:bottom w:val="nil"/>
                <w:right w:val="nil"/>
                <w:between w:val="nil"/>
              </w:pBdr>
              <w:spacing w:line="254" w:lineRule="auto"/>
              <w:ind w:left="0" w:right="6" w:hanging="2"/>
              <w:jc w:val="center"/>
              <w:rPr>
                <w:b/>
                <w:color w:val="000000"/>
                <w:lang w:val="en-US"/>
              </w:rPr>
            </w:pPr>
            <w:r w:rsidRPr="007441B3">
              <w:rPr>
                <w:color w:val="000000"/>
                <w:lang w:val="en-US"/>
              </w:rPr>
              <w:t>1 The first people to come to Australia</w:t>
            </w:r>
            <w:r w:rsidRPr="007441B3">
              <w:rPr>
                <w:b/>
                <w:color w:val="000000"/>
                <w:lang w:val="en-US"/>
              </w:rPr>
              <w:t xml:space="preserve">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rsidR="003A3ED7" w:rsidRDefault="003A3ED7" w:rsidP="00466912">
            <w:pPr>
              <w:pBdr>
                <w:top w:val="nil"/>
                <w:left w:val="nil"/>
                <w:bottom w:val="nil"/>
                <w:right w:val="nil"/>
                <w:between w:val="nil"/>
              </w:pBdr>
              <w:spacing w:line="254" w:lineRule="auto"/>
              <w:ind w:left="0" w:right="6" w:hanging="2"/>
              <w:jc w:val="center"/>
              <w:rPr>
                <w:b/>
                <w:color w:val="000000"/>
              </w:rPr>
            </w:pPr>
            <w:r>
              <w:rPr>
                <w:color w:val="000000"/>
              </w:rPr>
              <w:t>a aboriginal stories</w:t>
            </w:r>
            <w:r>
              <w:rPr>
                <w:b/>
                <w:color w:val="000000"/>
              </w:rPr>
              <w:t xml:space="preserve"> </w:t>
            </w:r>
          </w:p>
        </w:tc>
      </w:tr>
      <w:tr w:rsidR="003A3ED7" w:rsidTr="00466912">
        <w:trPr>
          <w:trHeight w:val="288"/>
        </w:trPr>
        <w:tc>
          <w:tcPr>
            <w:tcW w:w="4787" w:type="dxa"/>
            <w:tcBorders>
              <w:top w:val="single" w:sz="4" w:space="0" w:color="000000"/>
              <w:left w:val="single" w:sz="4" w:space="0" w:color="000000"/>
              <w:bottom w:val="single" w:sz="4" w:space="0" w:color="000000"/>
            </w:tcBorders>
            <w:shd w:val="clear" w:color="auto" w:fill="auto"/>
          </w:tcPr>
          <w:p w:rsidR="003A3ED7" w:rsidRPr="007441B3" w:rsidRDefault="003A3ED7" w:rsidP="00466912">
            <w:pPr>
              <w:pBdr>
                <w:top w:val="nil"/>
                <w:left w:val="nil"/>
                <w:bottom w:val="nil"/>
                <w:right w:val="nil"/>
                <w:between w:val="nil"/>
              </w:pBdr>
              <w:spacing w:line="254" w:lineRule="auto"/>
              <w:ind w:left="0" w:right="6" w:hanging="2"/>
              <w:jc w:val="center"/>
              <w:rPr>
                <w:color w:val="000000"/>
                <w:lang w:val="en-US"/>
              </w:rPr>
            </w:pPr>
            <w:r w:rsidRPr="007441B3">
              <w:rPr>
                <w:color w:val="000000"/>
                <w:lang w:val="en-US"/>
              </w:rPr>
              <w:t xml:space="preserve">2 The first people arrived in Tasmania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rsidR="003A3ED7" w:rsidRDefault="003A3ED7" w:rsidP="00466912">
            <w:pPr>
              <w:pBdr>
                <w:top w:val="nil"/>
                <w:left w:val="nil"/>
                <w:bottom w:val="nil"/>
                <w:right w:val="nil"/>
                <w:between w:val="nil"/>
              </w:pBdr>
              <w:spacing w:line="254" w:lineRule="auto"/>
              <w:ind w:left="0" w:right="2" w:hanging="2"/>
              <w:jc w:val="center"/>
              <w:rPr>
                <w:b/>
                <w:color w:val="000000"/>
              </w:rPr>
            </w:pPr>
            <w:r>
              <w:rPr>
                <w:color w:val="000000"/>
              </w:rPr>
              <w:t>b about 34,000 years ago.</w:t>
            </w:r>
            <w:r>
              <w:rPr>
                <w:b/>
                <w:color w:val="000000"/>
              </w:rPr>
              <w:t xml:space="preserve"> </w:t>
            </w:r>
          </w:p>
        </w:tc>
      </w:tr>
      <w:tr w:rsidR="003A3ED7" w:rsidRPr="007441B3" w:rsidTr="00466912">
        <w:trPr>
          <w:trHeight w:val="286"/>
        </w:trPr>
        <w:tc>
          <w:tcPr>
            <w:tcW w:w="4787" w:type="dxa"/>
            <w:tcBorders>
              <w:top w:val="single" w:sz="4" w:space="0" w:color="000000"/>
              <w:left w:val="single" w:sz="4" w:space="0" w:color="000000"/>
              <w:bottom w:val="single" w:sz="4" w:space="0" w:color="000000"/>
            </w:tcBorders>
            <w:shd w:val="clear" w:color="auto" w:fill="auto"/>
          </w:tcPr>
          <w:p w:rsidR="003A3ED7" w:rsidRPr="007441B3" w:rsidRDefault="003A3ED7" w:rsidP="00466912">
            <w:pPr>
              <w:pBdr>
                <w:top w:val="nil"/>
                <w:left w:val="nil"/>
                <w:bottom w:val="nil"/>
                <w:right w:val="nil"/>
                <w:between w:val="nil"/>
              </w:pBdr>
              <w:spacing w:line="254" w:lineRule="auto"/>
              <w:ind w:left="0" w:right="6" w:hanging="2"/>
              <w:jc w:val="center"/>
              <w:rPr>
                <w:color w:val="000000"/>
                <w:lang w:val="en-US"/>
              </w:rPr>
            </w:pPr>
            <w:r w:rsidRPr="007441B3">
              <w:rPr>
                <w:color w:val="000000"/>
                <w:lang w:val="en-US"/>
              </w:rPr>
              <w:t xml:space="preserve">3 Before the first Europeans arrived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rsidR="003A3ED7" w:rsidRPr="007441B3" w:rsidRDefault="003A3ED7" w:rsidP="00466912">
            <w:pPr>
              <w:pBdr>
                <w:top w:val="nil"/>
                <w:left w:val="nil"/>
                <w:bottom w:val="nil"/>
                <w:right w:val="nil"/>
                <w:between w:val="nil"/>
              </w:pBdr>
              <w:spacing w:line="254" w:lineRule="auto"/>
              <w:ind w:left="0" w:right="1" w:hanging="2"/>
              <w:jc w:val="center"/>
              <w:rPr>
                <w:b/>
                <w:color w:val="000000"/>
                <w:lang w:val="en-US"/>
              </w:rPr>
            </w:pPr>
            <w:r w:rsidRPr="007441B3">
              <w:rPr>
                <w:color w:val="000000"/>
                <w:lang w:val="en-US"/>
              </w:rPr>
              <w:t>C by their spirit ancestors</w:t>
            </w:r>
            <w:r w:rsidRPr="007441B3">
              <w:rPr>
                <w:b/>
                <w:color w:val="000000"/>
                <w:lang w:val="en-US"/>
              </w:rPr>
              <w:t xml:space="preserve"> </w:t>
            </w:r>
          </w:p>
        </w:tc>
      </w:tr>
      <w:tr w:rsidR="003A3ED7" w:rsidRPr="007441B3" w:rsidTr="00466912">
        <w:trPr>
          <w:trHeight w:val="286"/>
        </w:trPr>
        <w:tc>
          <w:tcPr>
            <w:tcW w:w="4787" w:type="dxa"/>
            <w:tcBorders>
              <w:top w:val="single" w:sz="4" w:space="0" w:color="000000"/>
              <w:left w:val="single" w:sz="4" w:space="0" w:color="000000"/>
              <w:bottom w:val="single" w:sz="4" w:space="0" w:color="000000"/>
            </w:tcBorders>
            <w:shd w:val="clear" w:color="auto" w:fill="auto"/>
          </w:tcPr>
          <w:p w:rsidR="003A3ED7" w:rsidRDefault="003A3ED7" w:rsidP="00466912">
            <w:pPr>
              <w:pBdr>
                <w:top w:val="nil"/>
                <w:left w:val="nil"/>
                <w:bottom w:val="nil"/>
                <w:right w:val="nil"/>
                <w:between w:val="nil"/>
              </w:pBdr>
              <w:spacing w:line="254" w:lineRule="auto"/>
              <w:ind w:left="0" w:right="4" w:hanging="2"/>
              <w:jc w:val="center"/>
              <w:rPr>
                <w:color w:val="000000"/>
              </w:rPr>
            </w:pPr>
            <w:r>
              <w:rPr>
                <w:color w:val="000000"/>
              </w:rPr>
              <w:t xml:space="preserve">4 The Aboriginals didn’t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rsidR="003A3ED7" w:rsidRPr="007441B3" w:rsidRDefault="003A3ED7" w:rsidP="00466912">
            <w:pPr>
              <w:pBdr>
                <w:top w:val="nil"/>
                <w:left w:val="nil"/>
                <w:bottom w:val="nil"/>
                <w:right w:val="nil"/>
                <w:between w:val="nil"/>
              </w:pBdr>
              <w:spacing w:line="254" w:lineRule="auto"/>
              <w:ind w:left="0" w:right="5" w:hanging="2"/>
              <w:jc w:val="center"/>
              <w:rPr>
                <w:b/>
                <w:color w:val="000000"/>
                <w:lang w:val="en-US"/>
              </w:rPr>
            </w:pPr>
            <w:r w:rsidRPr="007441B3">
              <w:rPr>
                <w:color w:val="000000"/>
                <w:lang w:val="en-US"/>
              </w:rPr>
              <w:t>d can be for several months</w:t>
            </w:r>
            <w:r w:rsidRPr="007441B3">
              <w:rPr>
                <w:b/>
                <w:color w:val="000000"/>
                <w:lang w:val="en-US"/>
              </w:rPr>
              <w:t xml:space="preserve"> </w:t>
            </w:r>
          </w:p>
        </w:tc>
      </w:tr>
      <w:tr w:rsidR="003A3ED7" w:rsidRPr="007441B3" w:rsidTr="00466912">
        <w:trPr>
          <w:trHeight w:val="286"/>
        </w:trPr>
        <w:tc>
          <w:tcPr>
            <w:tcW w:w="4787" w:type="dxa"/>
            <w:tcBorders>
              <w:top w:val="single" w:sz="4" w:space="0" w:color="000000"/>
              <w:left w:val="single" w:sz="4" w:space="0" w:color="000000"/>
              <w:bottom w:val="single" w:sz="4" w:space="0" w:color="000000"/>
            </w:tcBorders>
            <w:shd w:val="clear" w:color="auto" w:fill="auto"/>
          </w:tcPr>
          <w:p w:rsidR="003A3ED7" w:rsidRPr="007441B3" w:rsidRDefault="003A3ED7" w:rsidP="00466912">
            <w:pPr>
              <w:pBdr>
                <w:top w:val="nil"/>
                <w:left w:val="nil"/>
                <w:bottom w:val="nil"/>
                <w:right w:val="nil"/>
                <w:between w:val="nil"/>
              </w:pBdr>
              <w:spacing w:line="254" w:lineRule="auto"/>
              <w:ind w:left="0" w:right="7" w:hanging="2"/>
              <w:jc w:val="center"/>
              <w:rPr>
                <w:color w:val="000000"/>
                <w:lang w:val="en-US"/>
              </w:rPr>
            </w:pPr>
            <w:r w:rsidRPr="007441B3">
              <w:rPr>
                <w:color w:val="000000"/>
                <w:lang w:val="en-US"/>
              </w:rPr>
              <w:t xml:space="preserve">5 For Aboriginals, many laws were decided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rsidR="003A3ED7" w:rsidRPr="007441B3" w:rsidRDefault="003A3ED7" w:rsidP="00466912">
            <w:pPr>
              <w:pBdr>
                <w:top w:val="nil"/>
                <w:left w:val="nil"/>
                <w:bottom w:val="nil"/>
                <w:right w:val="nil"/>
                <w:between w:val="nil"/>
              </w:pBdr>
              <w:spacing w:line="254" w:lineRule="auto"/>
              <w:ind w:left="0" w:right="4" w:hanging="2"/>
              <w:jc w:val="center"/>
              <w:rPr>
                <w:b/>
                <w:color w:val="000000"/>
                <w:lang w:val="en-US"/>
              </w:rPr>
            </w:pPr>
            <w:r w:rsidRPr="007441B3">
              <w:rPr>
                <w:color w:val="000000"/>
                <w:lang w:val="en-US"/>
              </w:rPr>
              <w:t>e of the creation of humans</w:t>
            </w:r>
            <w:r w:rsidRPr="007441B3">
              <w:rPr>
                <w:b/>
                <w:color w:val="000000"/>
                <w:lang w:val="en-US"/>
              </w:rPr>
              <w:t xml:space="preserve"> </w:t>
            </w:r>
          </w:p>
        </w:tc>
      </w:tr>
      <w:tr w:rsidR="003A3ED7" w:rsidRPr="007441B3" w:rsidTr="00466912">
        <w:trPr>
          <w:trHeight w:val="286"/>
        </w:trPr>
        <w:tc>
          <w:tcPr>
            <w:tcW w:w="4787" w:type="dxa"/>
            <w:tcBorders>
              <w:top w:val="single" w:sz="4" w:space="0" w:color="000000"/>
              <w:left w:val="single" w:sz="4" w:space="0" w:color="000000"/>
              <w:bottom w:val="single" w:sz="4" w:space="0" w:color="000000"/>
            </w:tcBorders>
            <w:shd w:val="clear" w:color="auto" w:fill="auto"/>
          </w:tcPr>
          <w:p w:rsidR="003A3ED7" w:rsidRPr="007441B3" w:rsidRDefault="003A3ED7" w:rsidP="00466912">
            <w:pPr>
              <w:pBdr>
                <w:top w:val="nil"/>
                <w:left w:val="nil"/>
                <w:bottom w:val="nil"/>
                <w:right w:val="nil"/>
                <w:between w:val="nil"/>
              </w:pBdr>
              <w:spacing w:line="254" w:lineRule="auto"/>
              <w:ind w:left="0" w:right="5" w:hanging="2"/>
              <w:jc w:val="center"/>
              <w:rPr>
                <w:color w:val="000000"/>
                <w:lang w:val="en-US"/>
              </w:rPr>
            </w:pPr>
            <w:r w:rsidRPr="007441B3">
              <w:rPr>
                <w:color w:val="000000"/>
                <w:lang w:val="en-US"/>
              </w:rPr>
              <w:t xml:space="preserve">6 Today people have started to collect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rsidR="003A3ED7" w:rsidRPr="007441B3" w:rsidRDefault="003A3ED7" w:rsidP="00466912">
            <w:pPr>
              <w:pBdr>
                <w:top w:val="nil"/>
                <w:left w:val="nil"/>
                <w:bottom w:val="nil"/>
                <w:right w:val="nil"/>
                <w:between w:val="nil"/>
              </w:pBdr>
              <w:spacing w:line="254" w:lineRule="auto"/>
              <w:ind w:left="0" w:right="5" w:hanging="2"/>
              <w:jc w:val="center"/>
              <w:rPr>
                <w:b/>
                <w:color w:val="000000"/>
                <w:lang w:val="en-US"/>
              </w:rPr>
            </w:pPr>
            <w:r w:rsidRPr="007441B3">
              <w:rPr>
                <w:color w:val="000000"/>
                <w:lang w:val="en-US"/>
              </w:rPr>
              <w:t>f stay in one place for very long</w:t>
            </w:r>
            <w:r w:rsidRPr="007441B3">
              <w:rPr>
                <w:b/>
                <w:color w:val="000000"/>
                <w:lang w:val="en-US"/>
              </w:rPr>
              <w:t xml:space="preserve"> </w:t>
            </w:r>
          </w:p>
        </w:tc>
      </w:tr>
      <w:tr w:rsidR="003A3ED7" w:rsidRPr="007441B3" w:rsidTr="00466912">
        <w:trPr>
          <w:trHeight w:val="286"/>
        </w:trPr>
        <w:tc>
          <w:tcPr>
            <w:tcW w:w="4787" w:type="dxa"/>
            <w:tcBorders>
              <w:top w:val="single" w:sz="4" w:space="0" w:color="000000"/>
              <w:left w:val="single" w:sz="4" w:space="0" w:color="000000"/>
              <w:bottom w:val="single" w:sz="4" w:space="0" w:color="000000"/>
            </w:tcBorders>
            <w:shd w:val="clear" w:color="auto" w:fill="auto"/>
          </w:tcPr>
          <w:p w:rsidR="003A3ED7" w:rsidRDefault="003A3ED7" w:rsidP="00466912">
            <w:pPr>
              <w:pBdr>
                <w:top w:val="nil"/>
                <w:left w:val="nil"/>
                <w:bottom w:val="nil"/>
                <w:right w:val="nil"/>
                <w:between w:val="nil"/>
              </w:pBdr>
              <w:spacing w:line="254" w:lineRule="auto"/>
              <w:ind w:left="0" w:right="5" w:hanging="2"/>
              <w:jc w:val="center"/>
              <w:rPr>
                <w:color w:val="000000"/>
              </w:rPr>
            </w:pPr>
            <w:r>
              <w:rPr>
                <w:color w:val="000000"/>
              </w:rPr>
              <w:t xml:space="preserve">7 The Dreamtime links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rsidR="003A3ED7" w:rsidRPr="007441B3" w:rsidRDefault="003A3ED7" w:rsidP="00466912">
            <w:pPr>
              <w:pBdr>
                <w:top w:val="nil"/>
                <w:left w:val="nil"/>
                <w:bottom w:val="nil"/>
                <w:right w:val="nil"/>
                <w:between w:val="nil"/>
              </w:pBdr>
              <w:spacing w:line="254" w:lineRule="auto"/>
              <w:ind w:left="0" w:right="4" w:hanging="2"/>
              <w:jc w:val="center"/>
              <w:rPr>
                <w:b/>
                <w:color w:val="000000"/>
                <w:lang w:val="en-US"/>
              </w:rPr>
            </w:pPr>
            <w:r w:rsidRPr="007441B3">
              <w:rPr>
                <w:color w:val="000000"/>
                <w:lang w:val="en-US"/>
              </w:rPr>
              <w:t>g the past and the present</w:t>
            </w:r>
            <w:r w:rsidRPr="007441B3">
              <w:rPr>
                <w:b/>
                <w:color w:val="000000"/>
                <w:lang w:val="en-US"/>
              </w:rPr>
              <w:t xml:space="preserve"> </w:t>
            </w:r>
          </w:p>
        </w:tc>
      </w:tr>
      <w:tr w:rsidR="003A3ED7" w:rsidRPr="007441B3" w:rsidTr="00466912">
        <w:trPr>
          <w:trHeight w:val="288"/>
        </w:trPr>
        <w:tc>
          <w:tcPr>
            <w:tcW w:w="4787" w:type="dxa"/>
            <w:tcBorders>
              <w:top w:val="single" w:sz="4" w:space="0" w:color="000000"/>
              <w:left w:val="single" w:sz="4" w:space="0" w:color="000000"/>
              <w:bottom w:val="single" w:sz="4" w:space="0" w:color="000000"/>
            </w:tcBorders>
            <w:shd w:val="clear" w:color="auto" w:fill="auto"/>
          </w:tcPr>
          <w:p w:rsidR="003A3ED7" w:rsidRPr="007441B3" w:rsidRDefault="003A3ED7" w:rsidP="00466912">
            <w:pPr>
              <w:pBdr>
                <w:top w:val="nil"/>
                <w:left w:val="nil"/>
                <w:bottom w:val="nil"/>
                <w:right w:val="nil"/>
                <w:between w:val="nil"/>
              </w:pBdr>
              <w:spacing w:line="254" w:lineRule="auto"/>
              <w:ind w:left="0" w:right="2" w:hanging="2"/>
              <w:jc w:val="center"/>
              <w:rPr>
                <w:color w:val="000000"/>
                <w:lang w:val="en-US"/>
              </w:rPr>
            </w:pPr>
            <w:r w:rsidRPr="007441B3">
              <w:rPr>
                <w:color w:val="000000"/>
                <w:lang w:val="en-US"/>
              </w:rPr>
              <w:t xml:space="preserve">8 The Rainbow Serpent tells the story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rsidR="003A3ED7" w:rsidRPr="007441B3" w:rsidRDefault="003A3ED7" w:rsidP="00466912">
            <w:pPr>
              <w:pBdr>
                <w:top w:val="nil"/>
                <w:left w:val="nil"/>
                <w:bottom w:val="nil"/>
                <w:right w:val="nil"/>
                <w:between w:val="nil"/>
              </w:pBdr>
              <w:spacing w:line="254" w:lineRule="auto"/>
              <w:ind w:left="0" w:right="4" w:hanging="2"/>
              <w:jc w:val="center"/>
              <w:rPr>
                <w:b/>
                <w:color w:val="000000"/>
                <w:lang w:val="en-US"/>
              </w:rPr>
            </w:pPr>
            <w:r w:rsidRPr="007441B3">
              <w:rPr>
                <w:color w:val="000000"/>
                <w:lang w:val="en-US"/>
              </w:rPr>
              <w:t>h there were over 400 tribes in Australia</w:t>
            </w:r>
            <w:r w:rsidRPr="007441B3">
              <w:rPr>
                <w:b/>
                <w:color w:val="000000"/>
                <w:lang w:val="en-US"/>
              </w:rPr>
              <w:t xml:space="preserve"> </w:t>
            </w:r>
          </w:p>
        </w:tc>
      </w:tr>
      <w:tr w:rsidR="003A3ED7" w:rsidRPr="007441B3" w:rsidTr="00466912">
        <w:trPr>
          <w:trHeight w:val="286"/>
        </w:trPr>
        <w:tc>
          <w:tcPr>
            <w:tcW w:w="4787" w:type="dxa"/>
            <w:tcBorders>
              <w:top w:val="single" w:sz="4" w:space="0" w:color="000000"/>
              <w:left w:val="single" w:sz="4" w:space="0" w:color="000000"/>
              <w:bottom w:val="single" w:sz="4" w:space="0" w:color="000000"/>
            </w:tcBorders>
            <w:shd w:val="clear" w:color="auto" w:fill="auto"/>
          </w:tcPr>
          <w:p w:rsidR="003A3ED7" w:rsidRDefault="003A3ED7" w:rsidP="00466912">
            <w:pPr>
              <w:pBdr>
                <w:top w:val="nil"/>
                <w:left w:val="nil"/>
                <w:bottom w:val="nil"/>
                <w:right w:val="nil"/>
                <w:between w:val="nil"/>
              </w:pBdr>
              <w:spacing w:line="254" w:lineRule="auto"/>
              <w:ind w:left="0" w:right="6" w:hanging="2"/>
              <w:jc w:val="center"/>
              <w:rPr>
                <w:color w:val="000000"/>
              </w:rPr>
            </w:pPr>
            <w:r>
              <w:rPr>
                <w:color w:val="000000"/>
              </w:rPr>
              <w:t xml:space="preserve">9 A walkabout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rsidR="003A3ED7" w:rsidRPr="007441B3" w:rsidRDefault="003A3ED7" w:rsidP="00466912">
            <w:pPr>
              <w:pBdr>
                <w:top w:val="nil"/>
                <w:left w:val="nil"/>
                <w:bottom w:val="nil"/>
                <w:right w:val="nil"/>
                <w:between w:val="nil"/>
              </w:pBdr>
              <w:spacing w:line="254" w:lineRule="auto"/>
              <w:ind w:left="0" w:right="5" w:hanging="2"/>
              <w:jc w:val="center"/>
              <w:rPr>
                <w:b/>
                <w:color w:val="000000"/>
                <w:lang w:val="en-US"/>
              </w:rPr>
            </w:pPr>
            <w:r w:rsidRPr="007441B3">
              <w:rPr>
                <w:color w:val="000000"/>
                <w:lang w:val="en-US"/>
              </w:rPr>
              <w:t>i travelled there by boat</w:t>
            </w:r>
            <w:r w:rsidRPr="007441B3">
              <w:rPr>
                <w:b/>
                <w:color w:val="000000"/>
                <w:lang w:val="en-US"/>
              </w:rPr>
              <w:t xml:space="preserve"> </w:t>
            </w:r>
          </w:p>
        </w:tc>
      </w:tr>
    </w:tbl>
    <w:p w:rsidR="003A3ED7" w:rsidRPr="007441B3" w:rsidRDefault="003A3ED7" w:rsidP="003A3ED7">
      <w:pPr>
        <w:pBdr>
          <w:top w:val="nil"/>
          <w:left w:val="nil"/>
          <w:bottom w:val="nil"/>
          <w:right w:val="nil"/>
          <w:between w:val="nil"/>
        </w:pBdr>
        <w:spacing w:line="254" w:lineRule="auto"/>
        <w:ind w:left="1" w:hanging="3"/>
        <w:rPr>
          <w:b/>
          <w:color w:val="000000"/>
          <w:sz w:val="28"/>
          <w:szCs w:val="28"/>
          <w:lang w:val="en-US"/>
        </w:rPr>
      </w:pPr>
      <w:r w:rsidRPr="007441B3">
        <w:rPr>
          <w:b/>
          <w:color w:val="000000"/>
          <w:sz w:val="28"/>
          <w:szCs w:val="28"/>
          <w:lang w:val="en-US"/>
        </w:rPr>
        <w:t xml:space="preserve"> </w:t>
      </w:r>
    </w:p>
    <w:p w:rsidR="003A3ED7" w:rsidRPr="007441B3" w:rsidRDefault="003A3ED7" w:rsidP="003A3ED7">
      <w:pPr>
        <w:pBdr>
          <w:top w:val="nil"/>
          <w:left w:val="nil"/>
          <w:bottom w:val="nil"/>
          <w:right w:val="nil"/>
          <w:between w:val="nil"/>
        </w:pBdr>
        <w:spacing w:line="232" w:lineRule="auto"/>
        <w:ind w:left="1" w:right="73" w:hanging="3"/>
        <w:jc w:val="both"/>
        <w:rPr>
          <w:i/>
          <w:color w:val="000000"/>
          <w:sz w:val="28"/>
          <w:szCs w:val="28"/>
          <w:lang w:val="en-US"/>
        </w:rPr>
      </w:pPr>
      <w:r w:rsidRPr="007441B3">
        <w:rPr>
          <w:b/>
          <w:color w:val="000000"/>
          <w:sz w:val="28"/>
          <w:szCs w:val="28"/>
          <w:lang w:val="en-US"/>
        </w:rPr>
        <w:t xml:space="preserve">Task </w:t>
      </w:r>
      <w:proofErr w:type="gramStart"/>
      <w:r w:rsidRPr="007441B3">
        <w:rPr>
          <w:b/>
          <w:color w:val="000000"/>
          <w:sz w:val="28"/>
          <w:szCs w:val="28"/>
          <w:lang w:val="en-US"/>
        </w:rPr>
        <w:t>4</w:t>
      </w:r>
      <w:proofErr w:type="gramEnd"/>
      <w:r w:rsidRPr="007441B3">
        <w:rPr>
          <w:b/>
          <w:color w:val="000000"/>
          <w:sz w:val="28"/>
          <w:szCs w:val="28"/>
          <w:lang w:val="en-US"/>
        </w:rPr>
        <w:t xml:space="preserve"> </w:t>
      </w:r>
      <w:r w:rsidRPr="007441B3">
        <w:rPr>
          <w:i/>
          <w:color w:val="000000"/>
          <w:sz w:val="28"/>
          <w:szCs w:val="28"/>
          <w:lang w:val="en-US"/>
        </w:rPr>
        <w:t xml:space="preserve">Here is a list of New Zealand fauna and flora. Find out what they are and divide their names into 6 columns. Choose the </w:t>
      </w:r>
      <w:proofErr w:type="gramStart"/>
      <w:r w:rsidRPr="007441B3">
        <w:rPr>
          <w:i/>
          <w:color w:val="000000"/>
          <w:sz w:val="28"/>
          <w:szCs w:val="28"/>
          <w:lang w:val="en-US"/>
        </w:rPr>
        <w:t>one which</w:t>
      </w:r>
      <w:proofErr w:type="gramEnd"/>
      <w:r w:rsidRPr="007441B3">
        <w:rPr>
          <w:i/>
          <w:color w:val="000000"/>
          <w:sz w:val="28"/>
          <w:szCs w:val="28"/>
          <w:lang w:val="en-US"/>
        </w:rPr>
        <w:t xml:space="preserve"> you think the most unusual and tell about it in class. </w:t>
      </w:r>
    </w:p>
    <w:p w:rsidR="003A3ED7" w:rsidRPr="007441B3" w:rsidRDefault="003A3ED7" w:rsidP="003A3ED7">
      <w:pPr>
        <w:pBdr>
          <w:top w:val="nil"/>
          <w:left w:val="nil"/>
          <w:bottom w:val="nil"/>
          <w:right w:val="nil"/>
          <w:between w:val="nil"/>
        </w:pBdr>
        <w:spacing w:line="254" w:lineRule="auto"/>
        <w:ind w:left="1" w:hanging="3"/>
        <w:rPr>
          <w:i/>
          <w:color w:val="000000"/>
          <w:sz w:val="28"/>
          <w:szCs w:val="28"/>
          <w:lang w:val="en-US"/>
        </w:rPr>
      </w:pPr>
      <w:r w:rsidRPr="007441B3">
        <w:rPr>
          <w:i/>
          <w:color w:val="000000"/>
          <w:sz w:val="28"/>
          <w:szCs w:val="28"/>
          <w:lang w:val="en-US"/>
        </w:rPr>
        <w:t xml:space="preserve"> </w:t>
      </w:r>
    </w:p>
    <w:p w:rsidR="003A3ED7" w:rsidRPr="007441B3" w:rsidRDefault="003A3ED7" w:rsidP="003A3ED7">
      <w:pPr>
        <w:pBdr>
          <w:top w:val="nil"/>
          <w:left w:val="nil"/>
          <w:bottom w:val="nil"/>
          <w:right w:val="nil"/>
          <w:between w:val="nil"/>
        </w:pBdr>
        <w:spacing w:after="5" w:line="264" w:lineRule="auto"/>
        <w:ind w:left="1" w:hanging="3"/>
        <w:jc w:val="both"/>
        <w:rPr>
          <w:color w:val="000000"/>
          <w:sz w:val="28"/>
          <w:szCs w:val="28"/>
          <w:lang w:val="en-US"/>
        </w:rPr>
      </w:pPr>
      <w:r w:rsidRPr="007441B3">
        <w:rPr>
          <w:color w:val="000000"/>
          <w:sz w:val="28"/>
          <w:szCs w:val="28"/>
          <w:lang w:val="en-US"/>
        </w:rPr>
        <w:t xml:space="preserve">Buttercup, chamois, earwig, fantail, groper, kakapo, kahikatea, kauri, kea, kekewai, kiore, kowhai, mantis, marguerite, mayfly, pohutukawa, porae, rimu, sole, stoat, takahe, tarakini,toetoe, totara, trevally, wallaby, weasel, weka, weta, willowherb. </w:t>
      </w:r>
    </w:p>
    <w:p w:rsidR="003A3ED7" w:rsidRPr="007441B3" w:rsidRDefault="003A3ED7" w:rsidP="003A3ED7">
      <w:pPr>
        <w:pBdr>
          <w:top w:val="nil"/>
          <w:left w:val="nil"/>
          <w:bottom w:val="nil"/>
          <w:right w:val="nil"/>
          <w:between w:val="nil"/>
        </w:pBdr>
        <w:spacing w:line="254" w:lineRule="auto"/>
        <w:ind w:left="1" w:hanging="3"/>
        <w:rPr>
          <w:color w:val="000000"/>
          <w:sz w:val="28"/>
          <w:szCs w:val="28"/>
          <w:lang w:val="en-US"/>
        </w:rPr>
      </w:pPr>
      <w:r w:rsidRPr="007441B3">
        <w:rPr>
          <w:color w:val="000000"/>
          <w:sz w:val="28"/>
          <w:szCs w:val="28"/>
          <w:lang w:val="en-US"/>
        </w:rPr>
        <w:t xml:space="preserve"> </w:t>
      </w:r>
    </w:p>
    <w:tbl>
      <w:tblPr>
        <w:tblW w:w="9094" w:type="dxa"/>
        <w:tblLayout w:type="fixed"/>
        <w:tblLook w:val="0000" w:firstRow="0" w:lastRow="0" w:firstColumn="0" w:lastColumn="0" w:noHBand="0" w:noVBand="0"/>
      </w:tblPr>
      <w:tblGrid>
        <w:gridCol w:w="1512"/>
        <w:gridCol w:w="1513"/>
        <w:gridCol w:w="1512"/>
        <w:gridCol w:w="1512"/>
        <w:gridCol w:w="1513"/>
        <w:gridCol w:w="1532"/>
      </w:tblGrid>
      <w:tr w:rsidR="003A3ED7" w:rsidTr="00466912">
        <w:trPr>
          <w:trHeight w:val="334"/>
        </w:trPr>
        <w:tc>
          <w:tcPr>
            <w:tcW w:w="1512" w:type="dxa"/>
            <w:tcBorders>
              <w:top w:val="single" w:sz="4" w:space="0" w:color="000000"/>
              <w:left w:val="single" w:sz="4" w:space="0" w:color="000000"/>
              <w:bottom w:val="single" w:sz="4" w:space="0" w:color="000000"/>
            </w:tcBorders>
            <w:shd w:val="clear" w:color="auto" w:fill="auto"/>
          </w:tcPr>
          <w:p w:rsidR="003A3ED7" w:rsidRDefault="003A3ED7" w:rsidP="00466912">
            <w:pPr>
              <w:pBdr>
                <w:top w:val="nil"/>
                <w:left w:val="nil"/>
                <w:bottom w:val="nil"/>
                <w:right w:val="nil"/>
                <w:between w:val="nil"/>
              </w:pBdr>
              <w:spacing w:line="254" w:lineRule="auto"/>
              <w:ind w:left="1" w:hanging="3"/>
              <w:jc w:val="center"/>
              <w:rPr>
                <w:color w:val="000000"/>
                <w:sz w:val="28"/>
                <w:szCs w:val="28"/>
              </w:rPr>
            </w:pPr>
            <w:r>
              <w:rPr>
                <w:color w:val="000000"/>
                <w:sz w:val="28"/>
                <w:szCs w:val="28"/>
              </w:rPr>
              <w:t xml:space="preserve">Fish </w:t>
            </w:r>
          </w:p>
        </w:tc>
        <w:tc>
          <w:tcPr>
            <w:tcW w:w="1513" w:type="dxa"/>
            <w:tcBorders>
              <w:top w:val="single" w:sz="4" w:space="0" w:color="000000"/>
              <w:left w:val="single" w:sz="4" w:space="0" w:color="000000"/>
              <w:bottom w:val="single" w:sz="4" w:space="0" w:color="000000"/>
            </w:tcBorders>
            <w:shd w:val="clear" w:color="auto" w:fill="auto"/>
          </w:tcPr>
          <w:p w:rsidR="003A3ED7" w:rsidRDefault="003A3ED7" w:rsidP="00466912">
            <w:pPr>
              <w:pBdr>
                <w:top w:val="nil"/>
                <w:left w:val="nil"/>
                <w:bottom w:val="nil"/>
                <w:right w:val="nil"/>
                <w:between w:val="nil"/>
              </w:pBdr>
              <w:spacing w:line="254" w:lineRule="auto"/>
              <w:ind w:left="1" w:hanging="3"/>
              <w:jc w:val="center"/>
              <w:rPr>
                <w:color w:val="000000"/>
                <w:sz w:val="28"/>
                <w:szCs w:val="28"/>
              </w:rPr>
            </w:pPr>
            <w:r>
              <w:rPr>
                <w:color w:val="000000"/>
                <w:sz w:val="28"/>
                <w:szCs w:val="28"/>
              </w:rPr>
              <w:t xml:space="preserve">Insects </w:t>
            </w:r>
          </w:p>
        </w:tc>
        <w:tc>
          <w:tcPr>
            <w:tcW w:w="1512" w:type="dxa"/>
            <w:tcBorders>
              <w:top w:val="single" w:sz="4" w:space="0" w:color="000000"/>
              <w:left w:val="single" w:sz="4" w:space="0" w:color="000000"/>
              <w:bottom w:val="single" w:sz="4" w:space="0" w:color="000000"/>
            </w:tcBorders>
            <w:shd w:val="clear" w:color="auto" w:fill="auto"/>
          </w:tcPr>
          <w:p w:rsidR="003A3ED7" w:rsidRDefault="003A3ED7" w:rsidP="00466912">
            <w:pPr>
              <w:pBdr>
                <w:top w:val="nil"/>
                <w:left w:val="nil"/>
                <w:bottom w:val="nil"/>
                <w:right w:val="nil"/>
                <w:between w:val="nil"/>
              </w:pBdr>
              <w:spacing w:line="254" w:lineRule="auto"/>
              <w:ind w:left="1" w:hanging="3"/>
              <w:jc w:val="center"/>
              <w:rPr>
                <w:color w:val="000000"/>
                <w:sz w:val="28"/>
                <w:szCs w:val="28"/>
              </w:rPr>
            </w:pPr>
            <w:r>
              <w:rPr>
                <w:color w:val="000000"/>
                <w:sz w:val="28"/>
                <w:szCs w:val="28"/>
              </w:rPr>
              <w:t xml:space="preserve">Birds </w:t>
            </w:r>
          </w:p>
        </w:tc>
        <w:tc>
          <w:tcPr>
            <w:tcW w:w="1512" w:type="dxa"/>
            <w:tcBorders>
              <w:top w:val="single" w:sz="4" w:space="0" w:color="000000"/>
              <w:left w:val="single" w:sz="4" w:space="0" w:color="000000"/>
              <w:bottom w:val="single" w:sz="4" w:space="0" w:color="000000"/>
            </w:tcBorders>
            <w:shd w:val="clear" w:color="auto" w:fill="auto"/>
          </w:tcPr>
          <w:p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Mammals </w:t>
            </w:r>
          </w:p>
        </w:tc>
        <w:tc>
          <w:tcPr>
            <w:tcW w:w="1513" w:type="dxa"/>
            <w:tcBorders>
              <w:top w:val="single" w:sz="4" w:space="0" w:color="000000"/>
              <w:left w:val="single" w:sz="4" w:space="0" w:color="000000"/>
              <w:bottom w:val="single" w:sz="4" w:space="0" w:color="000000"/>
            </w:tcBorders>
            <w:shd w:val="clear" w:color="auto" w:fill="auto"/>
          </w:tcPr>
          <w:p w:rsidR="003A3ED7" w:rsidRDefault="003A3ED7" w:rsidP="00466912">
            <w:pPr>
              <w:pBdr>
                <w:top w:val="nil"/>
                <w:left w:val="nil"/>
                <w:bottom w:val="nil"/>
                <w:right w:val="nil"/>
                <w:between w:val="nil"/>
              </w:pBdr>
              <w:spacing w:line="254" w:lineRule="auto"/>
              <w:ind w:left="1" w:hanging="3"/>
              <w:jc w:val="center"/>
              <w:rPr>
                <w:color w:val="000000"/>
                <w:sz w:val="28"/>
                <w:szCs w:val="28"/>
              </w:rPr>
            </w:pPr>
            <w:r>
              <w:rPr>
                <w:color w:val="000000"/>
                <w:sz w:val="28"/>
                <w:szCs w:val="28"/>
              </w:rPr>
              <w:t xml:space="preserve">Flowers </w:t>
            </w:r>
          </w:p>
        </w:tc>
        <w:tc>
          <w:tcPr>
            <w:tcW w:w="1532" w:type="dxa"/>
            <w:tcBorders>
              <w:top w:val="single" w:sz="4" w:space="0" w:color="000000"/>
              <w:left w:val="single" w:sz="4" w:space="0" w:color="000000"/>
              <w:bottom w:val="single" w:sz="4" w:space="0" w:color="000000"/>
              <w:right w:val="single" w:sz="4" w:space="0" w:color="000000"/>
            </w:tcBorders>
            <w:shd w:val="clear" w:color="auto" w:fill="auto"/>
          </w:tcPr>
          <w:p w:rsidR="003A3ED7" w:rsidRDefault="003A3ED7" w:rsidP="00466912">
            <w:pPr>
              <w:pBdr>
                <w:top w:val="nil"/>
                <w:left w:val="nil"/>
                <w:bottom w:val="nil"/>
                <w:right w:val="nil"/>
                <w:between w:val="nil"/>
              </w:pBdr>
              <w:spacing w:line="254" w:lineRule="auto"/>
              <w:ind w:left="1" w:hanging="3"/>
              <w:jc w:val="center"/>
              <w:rPr>
                <w:color w:val="000000"/>
                <w:sz w:val="28"/>
                <w:szCs w:val="28"/>
              </w:rPr>
            </w:pPr>
            <w:r>
              <w:rPr>
                <w:color w:val="000000"/>
                <w:sz w:val="28"/>
                <w:szCs w:val="28"/>
              </w:rPr>
              <w:t xml:space="preserve">Trees </w:t>
            </w:r>
          </w:p>
        </w:tc>
      </w:tr>
      <w:tr w:rsidR="003A3ED7" w:rsidTr="00466912">
        <w:trPr>
          <w:trHeight w:val="331"/>
        </w:trPr>
        <w:tc>
          <w:tcPr>
            <w:tcW w:w="1512" w:type="dxa"/>
            <w:tcBorders>
              <w:top w:val="single" w:sz="4" w:space="0" w:color="000000"/>
              <w:left w:val="single" w:sz="4" w:space="0" w:color="000000"/>
              <w:bottom w:val="single" w:sz="4" w:space="0" w:color="000000"/>
            </w:tcBorders>
            <w:shd w:val="clear" w:color="auto" w:fill="auto"/>
          </w:tcPr>
          <w:p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 </w:t>
            </w:r>
          </w:p>
        </w:tc>
        <w:tc>
          <w:tcPr>
            <w:tcW w:w="1513" w:type="dxa"/>
            <w:tcBorders>
              <w:top w:val="single" w:sz="4" w:space="0" w:color="000000"/>
              <w:left w:val="single" w:sz="4" w:space="0" w:color="000000"/>
              <w:bottom w:val="single" w:sz="4" w:space="0" w:color="000000"/>
            </w:tcBorders>
            <w:shd w:val="clear" w:color="auto" w:fill="auto"/>
          </w:tcPr>
          <w:p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 </w:t>
            </w:r>
          </w:p>
        </w:tc>
        <w:tc>
          <w:tcPr>
            <w:tcW w:w="1512" w:type="dxa"/>
            <w:tcBorders>
              <w:top w:val="single" w:sz="4" w:space="0" w:color="000000"/>
              <w:left w:val="single" w:sz="4" w:space="0" w:color="000000"/>
              <w:bottom w:val="single" w:sz="4" w:space="0" w:color="000000"/>
            </w:tcBorders>
            <w:shd w:val="clear" w:color="auto" w:fill="auto"/>
          </w:tcPr>
          <w:p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 </w:t>
            </w:r>
          </w:p>
        </w:tc>
        <w:tc>
          <w:tcPr>
            <w:tcW w:w="1512" w:type="dxa"/>
            <w:tcBorders>
              <w:top w:val="single" w:sz="4" w:space="0" w:color="000000"/>
              <w:left w:val="single" w:sz="4" w:space="0" w:color="000000"/>
              <w:bottom w:val="single" w:sz="4" w:space="0" w:color="000000"/>
            </w:tcBorders>
            <w:shd w:val="clear" w:color="auto" w:fill="auto"/>
          </w:tcPr>
          <w:p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 </w:t>
            </w:r>
          </w:p>
        </w:tc>
        <w:tc>
          <w:tcPr>
            <w:tcW w:w="1513" w:type="dxa"/>
            <w:tcBorders>
              <w:top w:val="single" w:sz="4" w:space="0" w:color="000000"/>
              <w:left w:val="single" w:sz="4" w:space="0" w:color="000000"/>
              <w:bottom w:val="single" w:sz="4" w:space="0" w:color="000000"/>
            </w:tcBorders>
            <w:shd w:val="clear" w:color="auto" w:fill="auto"/>
          </w:tcPr>
          <w:p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 </w:t>
            </w:r>
          </w:p>
        </w:tc>
        <w:tc>
          <w:tcPr>
            <w:tcW w:w="1532" w:type="dxa"/>
            <w:tcBorders>
              <w:top w:val="single" w:sz="4" w:space="0" w:color="000000"/>
              <w:left w:val="single" w:sz="4" w:space="0" w:color="000000"/>
              <w:bottom w:val="single" w:sz="4" w:space="0" w:color="000000"/>
              <w:right w:val="single" w:sz="4" w:space="0" w:color="000000"/>
            </w:tcBorders>
            <w:shd w:val="clear" w:color="auto" w:fill="auto"/>
          </w:tcPr>
          <w:p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 </w:t>
            </w:r>
          </w:p>
        </w:tc>
      </w:tr>
    </w:tbl>
    <w:p w:rsidR="003A3ED7" w:rsidRPr="008E0892" w:rsidRDefault="003A3ED7" w:rsidP="008E0892">
      <w:pPr>
        <w:pBdr>
          <w:top w:val="nil"/>
          <w:left w:val="nil"/>
          <w:bottom w:val="nil"/>
          <w:right w:val="nil"/>
          <w:between w:val="nil"/>
        </w:pBdr>
        <w:spacing w:after="29" w:line="254" w:lineRule="auto"/>
        <w:ind w:left="1" w:hanging="3"/>
        <w:rPr>
          <w:b/>
          <w:color w:val="000000"/>
          <w:sz w:val="28"/>
          <w:szCs w:val="28"/>
        </w:rPr>
      </w:pPr>
      <w:r>
        <w:rPr>
          <w:b/>
          <w:color w:val="000000"/>
          <w:sz w:val="28"/>
          <w:szCs w:val="28"/>
        </w:rPr>
        <w:t xml:space="preserve"> </w:t>
      </w:r>
    </w:p>
    <w:p w:rsidR="00F87393" w:rsidRDefault="00F87393" w:rsidP="00F87393">
      <w:pPr>
        <w:keepNext/>
        <w:keepLines/>
        <w:widowControl/>
        <w:numPr>
          <w:ilvl w:val="0"/>
          <w:numId w:val="20"/>
        </w:numPr>
        <w:pBdr>
          <w:top w:val="nil"/>
          <w:left w:val="nil"/>
          <w:bottom w:val="nil"/>
          <w:right w:val="nil"/>
          <w:between w:val="nil"/>
        </w:pBdr>
        <w:autoSpaceDN/>
        <w:spacing w:line="254" w:lineRule="auto"/>
        <w:ind w:leftChars="0" w:left="1" w:right="708" w:firstLineChars="0" w:hanging="3"/>
        <w:jc w:val="center"/>
        <w:textDirection w:val="lrTb"/>
        <w:textAlignment w:val="auto"/>
        <w:outlineLvl w:val="9"/>
        <w:rPr>
          <w:b/>
          <w:color w:val="000000"/>
          <w:sz w:val="28"/>
          <w:szCs w:val="28"/>
        </w:rPr>
      </w:pPr>
      <w:r>
        <w:rPr>
          <w:b/>
          <w:color w:val="000000"/>
          <w:sz w:val="28"/>
          <w:szCs w:val="28"/>
        </w:rPr>
        <w:t xml:space="preserve">Контрольная работа </w:t>
      </w:r>
    </w:p>
    <w:p w:rsidR="00F87393" w:rsidRDefault="00F87393" w:rsidP="00F87393">
      <w:pPr>
        <w:pBdr>
          <w:top w:val="nil"/>
          <w:left w:val="nil"/>
          <w:bottom w:val="nil"/>
          <w:right w:val="nil"/>
          <w:between w:val="nil"/>
        </w:pBdr>
        <w:spacing w:line="254" w:lineRule="auto"/>
        <w:ind w:left="1" w:hanging="3"/>
        <w:jc w:val="center"/>
        <w:rPr>
          <w:b/>
          <w:color w:val="000000"/>
          <w:sz w:val="28"/>
          <w:szCs w:val="28"/>
        </w:rPr>
      </w:pPr>
      <w:r>
        <w:rPr>
          <w:b/>
          <w:color w:val="000000"/>
          <w:sz w:val="28"/>
          <w:szCs w:val="28"/>
        </w:rPr>
        <w:t xml:space="preserve"> </w:t>
      </w:r>
    </w:p>
    <w:p w:rsidR="00F87393" w:rsidRDefault="00F87393" w:rsidP="00F87393">
      <w:pPr>
        <w:pBdr>
          <w:top w:val="nil"/>
          <w:left w:val="nil"/>
          <w:bottom w:val="nil"/>
          <w:right w:val="nil"/>
          <w:between w:val="nil"/>
        </w:pBdr>
        <w:spacing w:line="266" w:lineRule="auto"/>
        <w:ind w:left="1" w:right="64" w:hanging="3"/>
        <w:jc w:val="both"/>
        <w:rPr>
          <w:b/>
          <w:color w:val="000000"/>
          <w:sz w:val="28"/>
          <w:szCs w:val="28"/>
        </w:rPr>
      </w:pPr>
      <w:r>
        <w:rPr>
          <w:b/>
          <w:color w:val="000000"/>
          <w:sz w:val="28"/>
          <w:szCs w:val="28"/>
        </w:rPr>
        <w:t xml:space="preserve">Task 1 Answer the questions </w:t>
      </w:r>
    </w:p>
    <w:p w:rsidR="00F87393" w:rsidRDefault="00F87393" w:rsidP="00F87393">
      <w:pPr>
        <w:pBdr>
          <w:top w:val="nil"/>
          <w:left w:val="nil"/>
          <w:bottom w:val="nil"/>
          <w:right w:val="nil"/>
          <w:between w:val="nil"/>
        </w:pBdr>
        <w:spacing w:line="254" w:lineRule="auto"/>
        <w:ind w:left="1" w:hanging="3"/>
        <w:jc w:val="center"/>
        <w:rPr>
          <w:b/>
          <w:color w:val="000000"/>
          <w:sz w:val="28"/>
          <w:szCs w:val="28"/>
        </w:rPr>
      </w:pPr>
      <w:r>
        <w:rPr>
          <w:b/>
          <w:color w:val="000000"/>
          <w:sz w:val="28"/>
          <w:szCs w:val="28"/>
        </w:rPr>
        <w:t xml:space="preserve"> </w:t>
      </w:r>
    </w:p>
    <w:p w:rsidR="00F87393" w:rsidRPr="007441B3" w:rsidRDefault="00F87393" w:rsidP="00F87393">
      <w:pPr>
        <w:widowControl/>
        <w:numPr>
          <w:ilvl w:val="0"/>
          <w:numId w:val="36"/>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Where </w:t>
      </w:r>
      <w:proofErr w:type="gramStart"/>
      <w:r w:rsidRPr="007441B3">
        <w:rPr>
          <w:color w:val="000000"/>
          <w:sz w:val="28"/>
          <w:szCs w:val="28"/>
          <w:lang w:val="en-US"/>
        </w:rPr>
        <w:t>is the UK situated</w:t>
      </w:r>
      <w:proofErr w:type="gramEnd"/>
      <w:r w:rsidRPr="007441B3">
        <w:rPr>
          <w:color w:val="000000"/>
          <w:sz w:val="28"/>
          <w:szCs w:val="28"/>
          <w:lang w:val="en-US"/>
        </w:rPr>
        <w:t xml:space="preserve">? Who is the head of UK? </w:t>
      </w:r>
    </w:p>
    <w:p w:rsidR="00F87393" w:rsidRPr="007441B3" w:rsidRDefault="00F87393" w:rsidP="00F87393">
      <w:pPr>
        <w:widowControl/>
        <w:numPr>
          <w:ilvl w:val="0"/>
          <w:numId w:val="36"/>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How many stages does the British educational system consist of? </w:t>
      </w:r>
    </w:p>
    <w:p w:rsidR="00F87393" w:rsidRPr="007441B3" w:rsidRDefault="00F87393" w:rsidP="00F87393">
      <w:pPr>
        <w:widowControl/>
        <w:numPr>
          <w:ilvl w:val="0"/>
          <w:numId w:val="36"/>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Which schools are included in primary education in Britain? </w:t>
      </w:r>
    </w:p>
    <w:p w:rsidR="00F87393" w:rsidRPr="007441B3" w:rsidRDefault="00F87393" w:rsidP="00F87393">
      <w:pPr>
        <w:widowControl/>
        <w:numPr>
          <w:ilvl w:val="0"/>
          <w:numId w:val="36"/>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What kind of a state is the UK? </w:t>
      </w:r>
    </w:p>
    <w:p w:rsidR="00F87393" w:rsidRPr="007441B3" w:rsidRDefault="00F87393" w:rsidP="00F87393">
      <w:pPr>
        <w:widowControl/>
        <w:numPr>
          <w:ilvl w:val="0"/>
          <w:numId w:val="36"/>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Who is the head of the USA? </w:t>
      </w:r>
    </w:p>
    <w:p w:rsidR="00F87393" w:rsidRPr="007441B3" w:rsidRDefault="00F87393" w:rsidP="00F87393">
      <w:pPr>
        <w:widowControl/>
        <w:numPr>
          <w:ilvl w:val="0"/>
          <w:numId w:val="36"/>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How often </w:t>
      </w:r>
      <w:proofErr w:type="gramStart"/>
      <w:r w:rsidRPr="007441B3">
        <w:rPr>
          <w:color w:val="000000"/>
          <w:sz w:val="28"/>
          <w:szCs w:val="28"/>
          <w:lang w:val="en-US"/>
        </w:rPr>
        <w:t>are British parliamentary elections held</w:t>
      </w:r>
      <w:proofErr w:type="gramEnd"/>
      <w:r w:rsidRPr="007441B3">
        <w:rPr>
          <w:color w:val="000000"/>
          <w:sz w:val="28"/>
          <w:szCs w:val="28"/>
          <w:lang w:val="en-US"/>
        </w:rPr>
        <w:t xml:space="preserve">? </w:t>
      </w:r>
    </w:p>
    <w:p w:rsidR="00F87393" w:rsidRPr="007441B3" w:rsidRDefault="00F87393" w:rsidP="00F87393">
      <w:pPr>
        <w:widowControl/>
        <w:numPr>
          <w:ilvl w:val="0"/>
          <w:numId w:val="36"/>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Which chamber of the British Parliament plays the major role in lawmaking? </w:t>
      </w:r>
    </w:p>
    <w:p w:rsidR="00F87393" w:rsidRPr="007441B3" w:rsidRDefault="00F87393" w:rsidP="00F87393">
      <w:pPr>
        <w:pBdr>
          <w:top w:val="nil"/>
          <w:left w:val="nil"/>
          <w:bottom w:val="nil"/>
          <w:right w:val="nil"/>
          <w:between w:val="nil"/>
        </w:pBdr>
        <w:spacing w:after="5" w:line="264" w:lineRule="auto"/>
        <w:ind w:left="1" w:hanging="3"/>
        <w:jc w:val="both"/>
        <w:rPr>
          <w:color w:val="000000"/>
          <w:sz w:val="28"/>
          <w:szCs w:val="28"/>
          <w:lang w:val="en-US"/>
        </w:rPr>
      </w:pPr>
      <w:proofErr w:type="gramStart"/>
      <w:r w:rsidRPr="007441B3">
        <w:rPr>
          <w:color w:val="000000"/>
          <w:sz w:val="28"/>
          <w:szCs w:val="28"/>
          <w:lang w:val="en-US"/>
        </w:rPr>
        <w:t>8.Which</w:t>
      </w:r>
      <w:proofErr w:type="gramEnd"/>
      <w:r w:rsidRPr="007441B3">
        <w:rPr>
          <w:color w:val="000000"/>
          <w:sz w:val="28"/>
          <w:szCs w:val="28"/>
          <w:lang w:val="en-US"/>
        </w:rPr>
        <w:t xml:space="preserve"> are the two biggest youth organizations in Great Britain? </w:t>
      </w:r>
    </w:p>
    <w:p w:rsidR="00F87393" w:rsidRPr="007441B3" w:rsidRDefault="00F87393" w:rsidP="00F87393">
      <w:pPr>
        <w:pBdr>
          <w:top w:val="nil"/>
          <w:left w:val="nil"/>
          <w:bottom w:val="nil"/>
          <w:right w:val="nil"/>
          <w:between w:val="nil"/>
        </w:pBdr>
        <w:spacing w:after="5" w:line="264" w:lineRule="auto"/>
        <w:ind w:left="1" w:hanging="3"/>
        <w:jc w:val="both"/>
        <w:rPr>
          <w:color w:val="000000"/>
          <w:sz w:val="28"/>
          <w:szCs w:val="28"/>
          <w:lang w:val="en-US"/>
        </w:rPr>
      </w:pPr>
      <w:r w:rsidRPr="007441B3">
        <w:rPr>
          <w:color w:val="000000"/>
          <w:sz w:val="28"/>
          <w:szCs w:val="28"/>
          <w:lang w:val="en-US"/>
        </w:rPr>
        <w:t xml:space="preserve">9. How often do Americans elect a new president? </w:t>
      </w:r>
    </w:p>
    <w:p w:rsidR="00F87393" w:rsidRPr="002041F7" w:rsidRDefault="00F87393" w:rsidP="002041F7">
      <w:pPr>
        <w:pBdr>
          <w:top w:val="nil"/>
          <w:left w:val="nil"/>
          <w:bottom w:val="nil"/>
          <w:right w:val="nil"/>
          <w:between w:val="nil"/>
        </w:pBdr>
        <w:spacing w:line="254" w:lineRule="auto"/>
        <w:ind w:leftChars="0" w:left="0" w:firstLineChars="0" w:firstLine="0"/>
        <w:rPr>
          <w:color w:val="000000"/>
          <w:sz w:val="28"/>
          <w:szCs w:val="28"/>
          <w:lang w:val="en-US"/>
        </w:rPr>
      </w:pPr>
      <w:r w:rsidRPr="007441B3">
        <w:rPr>
          <w:b/>
          <w:color w:val="000000"/>
          <w:sz w:val="28"/>
          <w:szCs w:val="28"/>
          <w:lang w:val="en-US"/>
        </w:rPr>
        <w:t>Task II. Choose the correct answer for each question</w:t>
      </w:r>
      <w:r w:rsidRPr="007441B3">
        <w:rPr>
          <w:color w:val="000000"/>
          <w:sz w:val="28"/>
          <w:szCs w:val="28"/>
          <w:lang w:val="en-US"/>
        </w:rPr>
        <w:t xml:space="preserve"> 1. </w:t>
      </w:r>
      <w:r>
        <w:rPr>
          <w:color w:val="000000"/>
          <w:sz w:val="28"/>
          <w:szCs w:val="28"/>
        </w:rPr>
        <w:t xml:space="preserve">"The Times" was founded </w:t>
      </w:r>
    </w:p>
    <w:p w:rsidR="00F87393" w:rsidRDefault="00F87393" w:rsidP="00F87393">
      <w:pPr>
        <w:widowControl/>
        <w:numPr>
          <w:ilvl w:val="0"/>
          <w:numId w:val="4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lastRenderedPageBreak/>
        <w:t xml:space="preserve">in the 18th century </w:t>
      </w:r>
    </w:p>
    <w:p w:rsidR="00F87393" w:rsidRDefault="00F87393" w:rsidP="00F87393">
      <w:pPr>
        <w:widowControl/>
        <w:numPr>
          <w:ilvl w:val="0"/>
          <w:numId w:val="4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in the 19th century </w:t>
      </w:r>
    </w:p>
    <w:p w:rsidR="00F87393" w:rsidRDefault="00F87393" w:rsidP="00F87393">
      <w:pPr>
        <w:widowControl/>
        <w:numPr>
          <w:ilvl w:val="0"/>
          <w:numId w:val="4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in the 20th century </w:t>
      </w:r>
    </w:p>
    <w:p w:rsidR="00F87393" w:rsidRPr="007441B3" w:rsidRDefault="00F87393" w:rsidP="00F87393">
      <w:pPr>
        <w:pBdr>
          <w:top w:val="nil"/>
          <w:left w:val="nil"/>
          <w:bottom w:val="nil"/>
          <w:right w:val="nil"/>
          <w:between w:val="nil"/>
        </w:pBdr>
        <w:spacing w:after="5" w:line="264" w:lineRule="auto"/>
        <w:ind w:left="1" w:hanging="3"/>
        <w:jc w:val="both"/>
        <w:rPr>
          <w:color w:val="000000"/>
          <w:sz w:val="28"/>
          <w:szCs w:val="28"/>
          <w:lang w:val="en-US"/>
        </w:rPr>
      </w:pPr>
      <w:r w:rsidRPr="007441B3">
        <w:rPr>
          <w:color w:val="000000"/>
          <w:sz w:val="28"/>
          <w:szCs w:val="28"/>
          <w:lang w:val="en-US"/>
        </w:rPr>
        <w:t xml:space="preserve">2. Broadcasting in the UK </w:t>
      </w:r>
      <w:proofErr w:type="gramStart"/>
      <w:r w:rsidRPr="007441B3">
        <w:rPr>
          <w:color w:val="000000"/>
          <w:sz w:val="28"/>
          <w:szCs w:val="28"/>
          <w:lang w:val="en-US"/>
        </w:rPr>
        <w:t>is controlled</w:t>
      </w:r>
      <w:proofErr w:type="gramEnd"/>
      <w:r w:rsidRPr="007441B3">
        <w:rPr>
          <w:color w:val="000000"/>
          <w:sz w:val="28"/>
          <w:szCs w:val="28"/>
          <w:lang w:val="en-US"/>
        </w:rPr>
        <w:t xml:space="preserve"> by </w:t>
      </w:r>
    </w:p>
    <w:p w:rsidR="00F87393" w:rsidRDefault="00F87393" w:rsidP="00F87393">
      <w:pPr>
        <w:widowControl/>
        <w:numPr>
          <w:ilvl w:val="0"/>
          <w:numId w:val="32"/>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the government </w:t>
      </w:r>
    </w:p>
    <w:p w:rsidR="00F87393" w:rsidRDefault="00F87393" w:rsidP="00F87393">
      <w:pPr>
        <w:widowControl/>
        <w:numPr>
          <w:ilvl w:val="0"/>
          <w:numId w:val="32"/>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the Queen </w:t>
      </w:r>
    </w:p>
    <w:p w:rsidR="00F87393" w:rsidRDefault="00F87393" w:rsidP="00F87393">
      <w:pPr>
        <w:widowControl/>
        <w:numPr>
          <w:ilvl w:val="0"/>
          <w:numId w:val="32"/>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the BBC </w:t>
      </w:r>
    </w:p>
    <w:p w:rsidR="00F87393" w:rsidRPr="007441B3" w:rsidRDefault="00F87393" w:rsidP="00F87393">
      <w:pPr>
        <w:pBdr>
          <w:top w:val="nil"/>
          <w:left w:val="nil"/>
          <w:bottom w:val="nil"/>
          <w:right w:val="nil"/>
          <w:between w:val="nil"/>
        </w:pBdr>
        <w:spacing w:after="5" w:line="264" w:lineRule="auto"/>
        <w:ind w:left="1" w:right="3632" w:hanging="3"/>
        <w:jc w:val="both"/>
        <w:rPr>
          <w:color w:val="000000"/>
          <w:sz w:val="28"/>
          <w:szCs w:val="28"/>
          <w:lang w:val="en-US"/>
        </w:rPr>
      </w:pPr>
      <w:proofErr w:type="gramStart"/>
      <w:r w:rsidRPr="007441B3">
        <w:rPr>
          <w:color w:val="000000"/>
          <w:sz w:val="28"/>
          <w:szCs w:val="28"/>
          <w:lang w:val="en-US"/>
        </w:rPr>
        <w:t>3</w:t>
      </w:r>
      <w:proofErr w:type="gramEnd"/>
      <w:r w:rsidRPr="007441B3">
        <w:rPr>
          <w:color w:val="000000"/>
          <w:sz w:val="28"/>
          <w:szCs w:val="28"/>
          <w:lang w:val="en-US"/>
        </w:rPr>
        <w:t xml:space="preserve"> Monarchy exists in Britain for more than a) 500 years </w:t>
      </w:r>
    </w:p>
    <w:p w:rsidR="00F87393" w:rsidRDefault="00F87393" w:rsidP="00F87393">
      <w:pPr>
        <w:widowControl/>
        <w:numPr>
          <w:ilvl w:val="0"/>
          <w:numId w:val="30"/>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a thousand years </w:t>
      </w:r>
    </w:p>
    <w:p w:rsidR="00F87393" w:rsidRDefault="00F87393" w:rsidP="00F87393">
      <w:pPr>
        <w:widowControl/>
        <w:numPr>
          <w:ilvl w:val="0"/>
          <w:numId w:val="30"/>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2000 years </w:t>
      </w:r>
    </w:p>
    <w:p w:rsidR="00F87393" w:rsidRPr="007441B3" w:rsidRDefault="00F87393" w:rsidP="00F87393">
      <w:pPr>
        <w:pBdr>
          <w:top w:val="nil"/>
          <w:left w:val="nil"/>
          <w:bottom w:val="nil"/>
          <w:right w:val="nil"/>
          <w:between w:val="nil"/>
        </w:pBdr>
        <w:spacing w:after="5" w:line="264" w:lineRule="auto"/>
        <w:ind w:left="1" w:hanging="3"/>
        <w:jc w:val="both"/>
        <w:rPr>
          <w:color w:val="000000"/>
          <w:sz w:val="28"/>
          <w:szCs w:val="28"/>
          <w:lang w:val="en-US"/>
        </w:rPr>
      </w:pPr>
      <w:r w:rsidRPr="007441B3">
        <w:rPr>
          <w:color w:val="000000"/>
          <w:sz w:val="28"/>
          <w:szCs w:val="28"/>
          <w:lang w:val="en-US"/>
        </w:rPr>
        <w:t xml:space="preserve">4. Parliamentary elections must be held every </w:t>
      </w:r>
    </w:p>
    <w:p w:rsidR="00F87393" w:rsidRDefault="00F87393" w:rsidP="00F87393">
      <w:pPr>
        <w:widowControl/>
        <w:numPr>
          <w:ilvl w:val="0"/>
          <w:numId w:val="34"/>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5 years </w:t>
      </w:r>
    </w:p>
    <w:p w:rsidR="00F87393" w:rsidRDefault="00F87393" w:rsidP="00F87393">
      <w:pPr>
        <w:widowControl/>
        <w:numPr>
          <w:ilvl w:val="0"/>
          <w:numId w:val="34"/>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4 years </w:t>
      </w:r>
    </w:p>
    <w:p w:rsidR="00F87393" w:rsidRDefault="00F87393" w:rsidP="00F87393">
      <w:pPr>
        <w:widowControl/>
        <w:numPr>
          <w:ilvl w:val="0"/>
          <w:numId w:val="34"/>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3 years </w:t>
      </w:r>
    </w:p>
    <w:p w:rsidR="00F87393" w:rsidRDefault="00F87393" w:rsidP="00F87393">
      <w:pPr>
        <w:pBdr>
          <w:top w:val="nil"/>
          <w:left w:val="nil"/>
          <w:bottom w:val="nil"/>
          <w:right w:val="nil"/>
          <w:between w:val="nil"/>
        </w:pBdr>
        <w:spacing w:after="5" w:line="264" w:lineRule="auto"/>
        <w:ind w:left="1" w:hanging="3"/>
        <w:jc w:val="both"/>
        <w:rPr>
          <w:color w:val="000000"/>
          <w:sz w:val="28"/>
          <w:szCs w:val="28"/>
        </w:rPr>
      </w:pPr>
      <w:r>
        <w:rPr>
          <w:color w:val="000000"/>
          <w:sz w:val="28"/>
          <w:szCs w:val="28"/>
        </w:rPr>
        <w:t xml:space="preserve">5. Schools in Britain provide </w:t>
      </w:r>
    </w:p>
    <w:p w:rsidR="00F87393" w:rsidRDefault="00F87393" w:rsidP="00F87393">
      <w:pPr>
        <w:widowControl/>
        <w:numPr>
          <w:ilvl w:val="0"/>
          <w:numId w:val="39"/>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careers guidance </w:t>
      </w:r>
    </w:p>
    <w:p w:rsidR="00F87393" w:rsidRDefault="00F87393" w:rsidP="00F87393">
      <w:pPr>
        <w:widowControl/>
        <w:numPr>
          <w:ilvl w:val="0"/>
          <w:numId w:val="39"/>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free education </w:t>
      </w:r>
    </w:p>
    <w:p w:rsidR="00F87393" w:rsidRDefault="00F87393" w:rsidP="00F87393">
      <w:pPr>
        <w:widowControl/>
        <w:numPr>
          <w:ilvl w:val="0"/>
          <w:numId w:val="39"/>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state curriculum </w:t>
      </w:r>
    </w:p>
    <w:p w:rsidR="00F87393" w:rsidRDefault="00F87393" w:rsidP="00F87393">
      <w:pPr>
        <w:pBdr>
          <w:top w:val="nil"/>
          <w:left w:val="nil"/>
          <w:bottom w:val="nil"/>
          <w:right w:val="nil"/>
          <w:between w:val="nil"/>
        </w:pBdr>
        <w:spacing w:after="5" w:line="264" w:lineRule="auto"/>
        <w:ind w:left="1" w:hanging="3"/>
        <w:jc w:val="both"/>
        <w:rPr>
          <w:color w:val="000000"/>
          <w:sz w:val="28"/>
          <w:szCs w:val="28"/>
        </w:rPr>
      </w:pPr>
      <w:r>
        <w:rPr>
          <w:color w:val="000000"/>
          <w:sz w:val="28"/>
          <w:szCs w:val="28"/>
        </w:rPr>
        <w:t xml:space="preserve">6. British educational system has </w:t>
      </w:r>
    </w:p>
    <w:p w:rsidR="00F87393" w:rsidRDefault="00F87393" w:rsidP="00F87393">
      <w:pPr>
        <w:widowControl/>
        <w:numPr>
          <w:ilvl w:val="0"/>
          <w:numId w:val="38"/>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two stages of education </w:t>
      </w:r>
    </w:p>
    <w:p w:rsidR="00F87393" w:rsidRDefault="00F87393" w:rsidP="00F87393">
      <w:pPr>
        <w:widowControl/>
        <w:numPr>
          <w:ilvl w:val="0"/>
          <w:numId w:val="38"/>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three stages of education </w:t>
      </w:r>
    </w:p>
    <w:p w:rsidR="00F87393" w:rsidRDefault="00F87393" w:rsidP="00F87393">
      <w:pPr>
        <w:widowControl/>
        <w:numPr>
          <w:ilvl w:val="0"/>
          <w:numId w:val="38"/>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four stages of education </w:t>
      </w:r>
    </w:p>
    <w:p w:rsidR="00F87393" w:rsidRPr="007441B3" w:rsidRDefault="00F87393" w:rsidP="00F87393">
      <w:pPr>
        <w:pBdr>
          <w:top w:val="nil"/>
          <w:left w:val="nil"/>
          <w:bottom w:val="nil"/>
          <w:right w:val="nil"/>
          <w:between w:val="nil"/>
        </w:pBdr>
        <w:spacing w:after="5" w:line="264" w:lineRule="auto"/>
        <w:ind w:left="1" w:hanging="3"/>
        <w:jc w:val="both"/>
        <w:rPr>
          <w:color w:val="000000"/>
          <w:sz w:val="28"/>
          <w:szCs w:val="28"/>
          <w:lang w:val="en-US"/>
        </w:rPr>
      </w:pPr>
      <w:r w:rsidRPr="007441B3">
        <w:rPr>
          <w:color w:val="000000"/>
          <w:sz w:val="28"/>
          <w:szCs w:val="28"/>
          <w:lang w:val="en-US"/>
        </w:rPr>
        <w:t xml:space="preserve">7. The compulsory education in the UK is </w:t>
      </w:r>
    </w:p>
    <w:p w:rsidR="00F87393" w:rsidRDefault="00F87393" w:rsidP="00F87393">
      <w:pPr>
        <w:widowControl/>
        <w:numPr>
          <w:ilvl w:val="0"/>
          <w:numId w:val="37"/>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from 5 to 18 </w:t>
      </w:r>
    </w:p>
    <w:p w:rsidR="00F87393" w:rsidRDefault="00F87393" w:rsidP="00F87393">
      <w:pPr>
        <w:widowControl/>
        <w:numPr>
          <w:ilvl w:val="0"/>
          <w:numId w:val="37"/>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from 6 to 16 </w:t>
      </w:r>
    </w:p>
    <w:p w:rsidR="00F87393" w:rsidRDefault="00F87393" w:rsidP="00F87393">
      <w:pPr>
        <w:widowControl/>
        <w:numPr>
          <w:ilvl w:val="0"/>
          <w:numId w:val="37"/>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from 5 to 16 </w:t>
      </w:r>
    </w:p>
    <w:p w:rsidR="00F87393" w:rsidRPr="007441B3" w:rsidRDefault="00F87393" w:rsidP="00F87393">
      <w:pPr>
        <w:pBdr>
          <w:top w:val="nil"/>
          <w:left w:val="nil"/>
          <w:bottom w:val="nil"/>
          <w:right w:val="nil"/>
          <w:between w:val="nil"/>
        </w:pBdr>
        <w:spacing w:after="5" w:line="264" w:lineRule="auto"/>
        <w:ind w:left="1" w:right="5176" w:hanging="3"/>
        <w:jc w:val="both"/>
        <w:rPr>
          <w:color w:val="000000"/>
          <w:sz w:val="28"/>
          <w:szCs w:val="28"/>
          <w:lang w:val="en-US"/>
        </w:rPr>
      </w:pPr>
      <w:proofErr w:type="gramStart"/>
      <w:r w:rsidRPr="007441B3">
        <w:rPr>
          <w:color w:val="000000"/>
          <w:sz w:val="28"/>
          <w:szCs w:val="28"/>
          <w:lang w:val="en-US"/>
        </w:rPr>
        <w:t>8</w:t>
      </w:r>
      <w:proofErr w:type="gramEnd"/>
      <w:r w:rsidRPr="007441B3">
        <w:rPr>
          <w:color w:val="000000"/>
          <w:sz w:val="28"/>
          <w:szCs w:val="28"/>
          <w:lang w:val="en-US"/>
        </w:rPr>
        <w:t xml:space="preserve"> "That is not cricket" means a) that's not polite </w:t>
      </w:r>
    </w:p>
    <w:p w:rsidR="00F87393" w:rsidRDefault="00F87393" w:rsidP="00F87393">
      <w:pPr>
        <w:widowControl/>
        <w:numPr>
          <w:ilvl w:val="0"/>
          <w:numId w:val="31"/>
        </w:numPr>
        <w:pBdr>
          <w:top w:val="nil"/>
          <w:left w:val="nil"/>
          <w:bottom w:val="nil"/>
          <w:right w:val="nil"/>
          <w:between w:val="nil"/>
        </w:pBdr>
        <w:autoSpaceDN/>
        <w:spacing w:after="5" w:line="264" w:lineRule="auto"/>
        <w:ind w:leftChars="0" w:left="1" w:right="3194" w:firstLineChars="0" w:hanging="3"/>
        <w:jc w:val="both"/>
        <w:textDirection w:val="lrTb"/>
        <w:textAlignment w:val="auto"/>
        <w:outlineLvl w:val="9"/>
        <w:rPr>
          <w:color w:val="000000"/>
          <w:sz w:val="28"/>
          <w:szCs w:val="28"/>
        </w:rPr>
      </w:pPr>
      <w:r>
        <w:rPr>
          <w:color w:val="000000"/>
          <w:sz w:val="28"/>
          <w:szCs w:val="28"/>
        </w:rPr>
        <w:t xml:space="preserve">that's not fair </w:t>
      </w:r>
    </w:p>
    <w:p w:rsidR="00F87393" w:rsidRPr="007441B3" w:rsidRDefault="00F87393" w:rsidP="00F87393">
      <w:pPr>
        <w:widowControl/>
        <w:numPr>
          <w:ilvl w:val="0"/>
          <w:numId w:val="31"/>
        </w:numPr>
        <w:pBdr>
          <w:top w:val="nil"/>
          <w:left w:val="nil"/>
          <w:bottom w:val="nil"/>
          <w:right w:val="nil"/>
          <w:between w:val="nil"/>
        </w:pBdr>
        <w:autoSpaceDN/>
        <w:spacing w:after="5" w:line="264" w:lineRule="auto"/>
        <w:ind w:leftChars="0" w:left="1" w:right="3194" w:firstLineChars="0" w:hanging="3"/>
        <w:jc w:val="both"/>
        <w:textDirection w:val="lrTb"/>
        <w:textAlignment w:val="auto"/>
        <w:outlineLvl w:val="9"/>
        <w:rPr>
          <w:color w:val="000000"/>
          <w:sz w:val="28"/>
          <w:szCs w:val="28"/>
          <w:lang w:val="en-US"/>
        </w:rPr>
      </w:pPr>
      <w:proofErr w:type="gramStart"/>
      <w:r w:rsidRPr="007441B3">
        <w:rPr>
          <w:color w:val="000000"/>
          <w:sz w:val="28"/>
          <w:szCs w:val="28"/>
          <w:lang w:val="en-US"/>
        </w:rPr>
        <w:t>that's</w:t>
      </w:r>
      <w:proofErr w:type="gramEnd"/>
      <w:r w:rsidRPr="007441B3">
        <w:rPr>
          <w:color w:val="000000"/>
          <w:sz w:val="28"/>
          <w:szCs w:val="28"/>
          <w:lang w:val="en-US"/>
        </w:rPr>
        <w:t xml:space="preserve"> not clever 9. The USA borders </w:t>
      </w:r>
    </w:p>
    <w:p w:rsidR="00F87393" w:rsidRDefault="00F87393" w:rsidP="00F87393">
      <w:pPr>
        <w:widowControl/>
        <w:numPr>
          <w:ilvl w:val="0"/>
          <w:numId w:val="33"/>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on Canada and Mexico </w:t>
      </w:r>
    </w:p>
    <w:p w:rsidR="00F87393" w:rsidRDefault="00F87393" w:rsidP="00F87393">
      <w:pPr>
        <w:widowControl/>
        <w:numPr>
          <w:ilvl w:val="0"/>
          <w:numId w:val="33"/>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on Canada, Mexico and Russia </w:t>
      </w:r>
    </w:p>
    <w:p w:rsidR="00F87393" w:rsidRDefault="00F87393" w:rsidP="00F87393">
      <w:pPr>
        <w:widowControl/>
        <w:numPr>
          <w:ilvl w:val="0"/>
          <w:numId w:val="33"/>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on Canada, Mexico and Cuba </w:t>
      </w:r>
    </w:p>
    <w:p w:rsidR="00F87393" w:rsidRPr="007441B3" w:rsidRDefault="00F87393" w:rsidP="00F87393">
      <w:pPr>
        <w:pBdr>
          <w:top w:val="nil"/>
          <w:left w:val="nil"/>
          <w:bottom w:val="nil"/>
          <w:right w:val="nil"/>
          <w:between w:val="nil"/>
        </w:pBdr>
        <w:spacing w:after="5" w:line="264" w:lineRule="auto"/>
        <w:ind w:left="1" w:hanging="3"/>
        <w:jc w:val="both"/>
        <w:rPr>
          <w:color w:val="000000"/>
          <w:sz w:val="28"/>
          <w:szCs w:val="28"/>
          <w:lang w:val="en-US"/>
        </w:rPr>
      </w:pPr>
      <w:r w:rsidRPr="007441B3">
        <w:rPr>
          <w:color w:val="000000"/>
          <w:sz w:val="28"/>
          <w:szCs w:val="28"/>
          <w:lang w:val="en-US"/>
        </w:rPr>
        <w:t xml:space="preserve">10. Washington became the capital of the USA </w:t>
      </w:r>
    </w:p>
    <w:p w:rsidR="00F87393" w:rsidRDefault="00F87393" w:rsidP="00F87393">
      <w:pPr>
        <w:widowControl/>
        <w:numPr>
          <w:ilvl w:val="0"/>
          <w:numId w:val="40"/>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in 1790 </w:t>
      </w:r>
    </w:p>
    <w:p w:rsidR="00F87393" w:rsidRDefault="00F87393" w:rsidP="00F87393">
      <w:pPr>
        <w:widowControl/>
        <w:numPr>
          <w:ilvl w:val="0"/>
          <w:numId w:val="40"/>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in 1799 </w:t>
      </w:r>
    </w:p>
    <w:p w:rsidR="00F87393" w:rsidRDefault="00F87393" w:rsidP="00F87393">
      <w:pPr>
        <w:widowControl/>
        <w:numPr>
          <w:ilvl w:val="0"/>
          <w:numId w:val="40"/>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in 1800 </w:t>
      </w:r>
    </w:p>
    <w:p w:rsidR="00F87393" w:rsidRDefault="00F87393" w:rsidP="00F87393">
      <w:pPr>
        <w:pBdr>
          <w:top w:val="nil"/>
          <w:left w:val="nil"/>
          <w:bottom w:val="nil"/>
          <w:right w:val="nil"/>
          <w:between w:val="nil"/>
        </w:pBdr>
        <w:spacing w:after="5" w:line="264" w:lineRule="auto"/>
        <w:ind w:left="1" w:hanging="3"/>
        <w:jc w:val="both"/>
        <w:rPr>
          <w:color w:val="000000"/>
          <w:sz w:val="28"/>
          <w:szCs w:val="28"/>
        </w:rPr>
      </w:pPr>
      <w:r>
        <w:rPr>
          <w:color w:val="000000"/>
          <w:sz w:val="28"/>
          <w:szCs w:val="28"/>
        </w:rPr>
        <w:t xml:space="preserve">11. The American nation is called </w:t>
      </w:r>
    </w:p>
    <w:p w:rsidR="00F87393" w:rsidRDefault="00F87393" w:rsidP="00F87393">
      <w:pPr>
        <w:widowControl/>
        <w:numPr>
          <w:ilvl w:val="0"/>
          <w:numId w:val="35"/>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a diamond ring </w:t>
      </w:r>
    </w:p>
    <w:p w:rsidR="00F87393" w:rsidRDefault="00F87393" w:rsidP="00F87393">
      <w:pPr>
        <w:widowControl/>
        <w:numPr>
          <w:ilvl w:val="0"/>
          <w:numId w:val="35"/>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lastRenderedPageBreak/>
        <w:t xml:space="preserve">a busy community </w:t>
      </w:r>
    </w:p>
    <w:p w:rsidR="00F87393" w:rsidRDefault="00F87393" w:rsidP="00F87393">
      <w:pPr>
        <w:widowControl/>
        <w:numPr>
          <w:ilvl w:val="0"/>
          <w:numId w:val="35"/>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a melting pot </w:t>
      </w:r>
    </w:p>
    <w:p w:rsidR="00F87393" w:rsidRPr="007441B3" w:rsidRDefault="00F87393" w:rsidP="00F87393">
      <w:pPr>
        <w:pBdr>
          <w:top w:val="nil"/>
          <w:left w:val="nil"/>
          <w:bottom w:val="nil"/>
          <w:right w:val="nil"/>
          <w:between w:val="nil"/>
        </w:pBdr>
        <w:spacing w:after="5" w:line="264" w:lineRule="auto"/>
        <w:ind w:left="1" w:hanging="3"/>
        <w:jc w:val="both"/>
        <w:rPr>
          <w:color w:val="000000"/>
          <w:sz w:val="28"/>
          <w:szCs w:val="28"/>
          <w:lang w:val="en-US"/>
        </w:rPr>
      </w:pPr>
      <w:proofErr w:type="gramStart"/>
      <w:r w:rsidRPr="007441B3">
        <w:rPr>
          <w:color w:val="000000"/>
          <w:sz w:val="28"/>
          <w:szCs w:val="28"/>
          <w:lang w:val="en-US"/>
        </w:rPr>
        <w:t>12. At the bottom of the Statue of Liberty</w:t>
      </w:r>
      <w:proofErr w:type="gramEnd"/>
      <w:r w:rsidRPr="007441B3">
        <w:rPr>
          <w:color w:val="000000"/>
          <w:sz w:val="28"/>
          <w:szCs w:val="28"/>
          <w:lang w:val="en-US"/>
        </w:rPr>
        <w:t xml:space="preserve"> there is a museum devoted to </w:t>
      </w:r>
    </w:p>
    <w:p w:rsidR="00F87393" w:rsidRPr="007441B3" w:rsidRDefault="00F87393" w:rsidP="00F87393">
      <w:pPr>
        <w:widowControl/>
        <w:numPr>
          <w:ilvl w:val="0"/>
          <w:numId w:val="29"/>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the life of the native people </w:t>
      </w:r>
    </w:p>
    <w:p w:rsidR="00F87393" w:rsidRPr="007441B3" w:rsidRDefault="00F87393" w:rsidP="00F87393">
      <w:pPr>
        <w:widowControl/>
        <w:numPr>
          <w:ilvl w:val="0"/>
          <w:numId w:val="29"/>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the culture of the American people </w:t>
      </w:r>
    </w:p>
    <w:p w:rsidR="00466912" w:rsidRPr="0062675E" w:rsidRDefault="00F87393" w:rsidP="0062675E">
      <w:pPr>
        <w:widowControl/>
        <w:numPr>
          <w:ilvl w:val="0"/>
          <w:numId w:val="29"/>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the history of immigration </w:t>
      </w:r>
    </w:p>
    <w:p w:rsidR="003A3ED7" w:rsidRPr="008E0892" w:rsidRDefault="003A3ED7" w:rsidP="008E0892">
      <w:pPr>
        <w:pBdr>
          <w:top w:val="nil"/>
          <w:left w:val="nil"/>
          <w:bottom w:val="nil"/>
          <w:right w:val="nil"/>
          <w:between w:val="nil"/>
        </w:pBdr>
        <w:spacing w:line="254" w:lineRule="auto"/>
        <w:ind w:leftChars="0" w:left="0" w:firstLineChars="0" w:firstLine="0"/>
        <w:rPr>
          <w:b/>
          <w:color w:val="000000"/>
          <w:sz w:val="28"/>
          <w:szCs w:val="28"/>
          <w:lang w:val="ru-RU"/>
        </w:rPr>
      </w:pPr>
      <w:r w:rsidRPr="00466912">
        <w:rPr>
          <w:b/>
          <w:color w:val="000000"/>
          <w:sz w:val="28"/>
          <w:szCs w:val="28"/>
          <w:lang w:val="ru-RU"/>
        </w:rPr>
        <w:t xml:space="preserve"> </w:t>
      </w:r>
    </w:p>
    <w:p w:rsidR="00E61941" w:rsidRPr="00E61941" w:rsidRDefault="00E61941" w:rsidP="00E61941">
      <w:pPr>
        <w:pBdr>
          <w:top w:val="nil"/>
          <w:left w:val="nil"/>
          <w:bottom w:val="nil"/>
          <w:right w:val="nil"/>
          <w:between w:val="nil"/>
        </w:pBdr>
        <w:spacing w:line="240" w:lineRule="auto"/>
        <w:ind w:left="1" w:hanging="3"/>
        <w:rPr>
          <w:b/>
          <w:color w:val="000000"/>
          <w:sz w:val="26"/>
          <w:szCs w:val="26"/>
          <w:lang w:val="ru-RU"/>
        </w:rPr>
      </w:pPr>
      <w:r w:rsidRPr="00E61941">
        <w:rPr>
          <w:b/>
          <w:color w:val="000000"/>
          <w:sz w:val="26"/>
          <w:szCs w:val="26"/>
          <w:lang w:val="ru-RU"/>
        </w:rPr>
        <w:t>Примерный перечень вопросов для подготовки презентации:</w:t>
      </w:r>
    </w:p>
    <w:p w:rsidR="00E61941" w:rsidRDefault="00E61941" w:rsidP="00E61941">
      <w:pPr>
        <w:pBdr>
          <w:top w:val="nil"/>
          <w:left w:val="nil"/>
          <w:bottom w:val="nil"/>
          <w:right w:val="nil"/>
          <w:between w:val="nil"/>
        </w:pBdr>
        <w:spacing w:line="240" w:lineRule="auto"/>
        <w:ind w:left="1" w:hanging="3"/>
        <w:rPr>
          <w:color w:val="000000"/>
          <w:sz w:val="26"/>
          <w:szCs w:val="26"/>
          <w:lang w:val="ru-RU"/>
        </w:rPr>
      </w:pPr>
    </w:p>
    <w:p w:rsidR="003A3ED7" w:rsidRDefault="003A3ED7" w:rsidP="003A3ED7">
      <w:pPr>
        <w:widowControl/>
        <w:numPr>
          <w:ilvl w:val="0"/>
          <w:numId w:val="21"/>
        </w:numPr>
        <w:pBdr>
          <w:top w:val="nil"/>
          <w:left w:val="nil"/>
          <w:bottom w:val="nil"/>
          <w:right w:val="nil"/>
          <w:between w:val="nil"/>
        </w:pBdr>
        <w:autoSpaceDN/>
        <w:spacing w:after="30" w:line="264" w:lineRule="auto"/>
        <w:ind w:leftChars="0" w:left="1" w:firstLineChars="0" w:hanging="3"/>
        <w:jc w:val="both"/>
        <w:textDirection w:val="lrTb"/>
        <w:textAlignment w:val="auto"/>
        <w:outlineLvl w:val="9"/>
        <w:rPr>
          <w:color w:val="000000"/>
          <w:sz w:val="28"/>
          <w:szCs w:val="28"/>
        </w:rPr>
      </w:pPr>
      <w:proofErr w:type="gramStart"/>
      <w:r>
        <w:rPr>
          <w:color w:val="000000"/>
          <w:sz w:val="28"/>
          <w:szCs w:val="28"/>
        </w:rPr>
        <w:t>Британская  провинция</w:t>
      </w:r>
      <w:proofErr w:type="gramEnd"/>
      <w:r>
        <w:rPr>
          <w:color w:val="000000"/>
          <w:sz w:val="28"/>
          <w:szCs w:val="28"/>
        </w:rPr>
        <w:t xml:space="preserve">. </w:t>
      </w:r>
    </w:p>
    <w:p w:rsidR="003A3ED7" w:rsidRDefault="003A3ED7" w:rsidP="003A3ED7">
      <w:pPr>
        <w:widowControl/>
        <w:numPr>
          <w:ilvl w:val="0"/>
          <w:numId w:val="21"/>
        </w:numPr>
        <w:pBdr>
          <w:top w:val="nil"/>
          <w:left w:val="nil"/>
          <w:bottom w:val="nil"/>
          <w:right w:val="nil"/>
          <w:between w:val="nil"/>
        </w:pBdr>
        <w:autoSpaceDN/>
        <w:spacing w:after="23" w:line="254" w:lineRule="auto"/>
        <w:ind w:leftChars="0" w:left="1" w:firstLineChars="0" w:hanging="3"/>
        <w:jc w:val="both"/>
        <w:textDirection w:val="lrTb"/>
        <w:textAlignment w:val="auto"/>
        <w:outlineLvl w:val="9"/>
        <w:rPr>
          <w:color w:val="000000"/>
          <w:sz w:val="28"/>
          <w:szCs w:val="28"/>
        </w:rPr>
      </w:pPr>
      <w:r>
        <w:rPr>
          <w:rFonts w:ascii="Georgia" w:eastAsia="Georgia" w:hAnsi="Georgia" w:cs="Georgia"/>
          <w:color w:val="000000"/>
          <w:sz w:val="25"/>
          <w:szCs w:val="25"/>
        </w:rPr>
        <w:t>Отношение британцев к монархии. Будущее монархии.</w:t>
      </w:r>
      <w:r>
        <w:rPr>
          <w:color w:val="000000"/>
          <w:sz w:val="28"/>
          <w:szCs w:val="28"/>
        </w:rPr>
        <w:t xml:space="preserve"> </w:t>
      </w:r>
    </w:p>
    <w:p w:rsidR="003A3ED7" w:rsidRDefault="003A3ED7" w:rsidP="003A3ED7">
      <w:pPr>
        <w:widowControl/>
        <w:numPr>
          <w:ilvl w:val="0"/>
          <w:numId w:val="21"/>
        </w:numPr>
        <w:pBdr>
          <w:top w:val="nil"/>
          <w:left w:val="nil"/>
          <w:bottom w:val="nil"/>
          <w:right w:val="nil"/>
          <w:between w:val="nil"/>
        </w:pBdr>
        <w:autoSpaceDN/>
        <w:spacing w:after="32"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Типы средних школ Великобритании. </w:t>
      </w:r>
    </w:p>
    <w:p w:rsidR="003A3ED7" w:rsidRDefault="003A3ED7" w:rsidP="003A3ED7">
      <w:pPr>
        <w:widowControl/>
        <w:numPr>
          <w:ilvl w:val="0"/>
          <w:numId w:val="21"/>
        </w:numPr>
        <w:pBdr>
          <w:top w:val="nil"/>
          <w:left w:val="nil"/>
          <w:bottom w:val="nil"/>
          <w:right w:val="nil"/>
          <w:between w:val="nil"/>
        </w:pBdr>
        <w:autoSpaceDN/>
        <w:spacing w:after="23" w:line="254" w:lineRule="auto"/>
        <w:ind w:leftChars="0" w:left="1" w:firstLineChars="0" w:hanging="3"/>
        <w:jc w:val="both"/>
        <w:textDirection w:val="lrTb"/>
        <w:textAlignment w:val="auto"/>
        <w:outlineLvl w:val="9"/>
        <w:rPr>
          <w:color w:val="000000"/>
          <w:sz w:val="28"/>
          <w:szCs w:val="28"/>
        </w:rPr>
      </w:pPr>
      <w:r>
        <w:rPr>
          <w:rFonts w:ascii="Georgia" w:eastAsia="Georgia" w:hAnsi="Georgia" w:cs="Georgia"/>
          <w:color w:val="000000"/>
          <w:sz w:val="25"/>
          <w:szCs w:val="25"/>
        </w:rPr>
        <w:t xml:space="preserve">Перспективы </w:t>
      </w:r>
      <w:r>
        <w:rPr>
          <w:rFonts w:ascii="Georgia" w:eastAsia="Georgia" w:hAnsi="Georgia" w:cs="Georgia"/>
          <w:color w:val="000000"/>
          <w:sz w:val="25"/>
          <w:szCs w:val="25"/>
        </w:rPr>
        <w:tab/>
        <w:t xml:space="preserve">развития </w:t>
      </w:r>
      <w:r>
        <w:rPr>
          <w:rFonts w:ascii="Georgia" w:eastAsia="Georgia" w:hAnsi="Georgia" w:cs="Georgia"/>
          <w:color w:val="000000"/>
          <w:sz w:val="25"/>
          <w:szCs w:val="25"/>
        </w:rPr>
        <w:tab/>
        <w:t xml:space="preserve">стран, </w:t>
      </w:r>
      <w:r>
        <w:rPr>
          <w:rFonts w:ascii="Georgia" w:eastAsia="Georgia" w:hAnsi="Georgia" w:cs="Georgia"/>
          <w:color w:val="000000"/>
          <w:sz w:val="25"/>
          <w:szCs w:val="25"/>
        </w:rPr>
        <w:tab/>
        <w:t xml:space="preserve">входящих </w:t>
      </w:r>
      <w:r>
        <w:rPr>
          <w:rFonts w:ascii="Georgia" w:eastAsia="Georgia" w:hAnsi="Georgia" w:cs="Georgia"/>
          <w:color w:val="000000"/>
          <w:sz w:val="25"/>
          <w:szCs w:val="25"/>
        </w:rPr>
        <w:tab/>
        <w:t xml:space="preserve">в </w:t>
      </w:r>
      <w:r>
        <w:rPr>
          <w:rFonts w:ascii="Georgia" w:eastAsia="Georgia" w:hAnsi="Georgia" w:cs="Georgia"/>
          <w:color w:val="000000"/>
          <w:sz w:val="25"/>
          <w:szCs w:val="25"/>
        </w:rPr>
        <w:tab/>
        <w:t xml:space="preserve">состав </w:t>
      </w:r>
      <w:r>
        <w:rPr>
          <w:rFonts w:ascii="Georgia" w:eastAsia="Georgia" w:hAnsi="Georgia" w:cs="Georgia"/>
          <w:color w:val="000000"/>
          <w:sz w:val="25"/>
          <w:szCs w:val="25"/>
        </w:rPr>
        <w:tab/>
        <w:t>Объединенного Королевства</w:t>
      </w:r>
      <w:r w:rsidR="00466912">
        <w:rPr>
          <w:color w:val="000000"/>
          <w:sz w:val="28"/>
          <w:szCs w:val="28"/>
        </w:rPr>
        <w:t>.</w:t>
      </w:r>
    </w:p>
    <w:p w:rsidR="003A3ED7" w:rsidRDefault="003A3ED7" w:rsidP="003A3ED7">
      <w:pPr>
        <w:widowControl/>
        <w:numPr>
          <w:ilvl w:val="0"/>
          <w:numId w:val="2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Выдающиеся </w:t>
      </w:r>
      <w:proofErr w:type="gramStart"/>
      <w:r>
        <w:rPr>
          <w:color w:val="000000"/>
          <w:sz w:val="28"/>
          <w:szCs w:val="28"/>
        </w:rPr>
        <w:t>английские  политики</w:t>
      </w:r>
      <w:proofErr w:type="gramEnd"/>
      <w:r>
        <w:rPr>
          <w:color w:val="000000"/>
          <w:sz w:val="28"/>
          <w:szCs w:val="28"/>
        </w:rPr>
        <w:t xml:space="preserve"> современности. </w:t>
      </w:r>
    </w:p>
    <w:p w:rsidR="003A3ED7" w:rsidRDefault="003A3ED7" w:rsidP="003A3ED7">
      <w:pPr>
        <w:widowControl/>
        <w:numPr>
          <w:ilvl w:val="0"/>
          <w:numId w:val="2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Движение “зеленых” в Англии. </w:t>
      </w:r>
    </w:p>
    <w:p w:rsidR="003A3ED7" w:rsidRDefault="003A3ED7" w:rsidP="003A3ED7">
      <w:pPr>
        <w:widowControl/>
        <w:numPr>
          <w:ilvl w:val="0"/>
          <w:numId w:val="2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Современные религиозные течения в Великобритании.  </w:t>
      </w:r>
    </w:p>
    <w:p w:rsidR="003A3ED7" w:rsidRDefault="003A3ED7" w:rsidP="003A3ED7">
      <w:pPr>
        <w:widowControl/>
        <w:numPr>
          <w:ilvl w:val="0"/>
          <w:numId w:val="2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Британский импорт - экспорт: природные ресурсы и ископаемые. </w:t>
      </w:r>
    </w:p>
    <w:p w:rsidR="003A3ED7" w:rsidRDefault="003A3ED7" w:rsidP="003A3ED7">
      <w:pPr>
        <w:widowControl/>
        <w:numPr>
          <w:ilvl w:val="0"/>
          <w:numId w:val="2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Великобританское Содружество и роль Англии.</w:t>
      </w:r>
    </w:p>
    <w:p w:rsidR="003A3ED7" w:rsidRDefault="003A3ED7" w:rsidP="003A3ED7">
      <w:pPr>
        <w:widowControl/>
        <w:numPr>
          <w:ilvl w:val="0"/>
          <w:numId w:val="2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sidRPr="003A3ED7">
        <w:rPr>
          <w:color w:val="000000"/>
          <w:sz w:val="28"/>
          <w:szCs w:val="28"/>
        </w:rPr>
        <w:t xml:space="preserve">Внешняя политика Соединенных Штатов Америки. </w:t>
      </w:r>
    </w:p>
    <w:p w:rsidR="003A3ED7" w:rsidRDefault="003A3ED7" w:rsidP="003A3ED7">
      <w:pPr>
        <w:widowControl/>
        <w:numPr>
          <w:ilvl w:val="0"/>
          <w:numId w:val="2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sidRPr="003A3ED7">
        <w:rPr>
          <w:color w:val="000000"/>
          <w:sz w:val="28"/>
          <w:szCs w:val="28"/>
        </w:rPr>
        <w:t>Социально-экономическая и социально-</w:t>
      </w:r>
      <w:r>
        <w:rPr>
          <w:color w:val="000000"/>
          <w:sz w:val="28"/>
          <w:szCs w:val="28"/>
        </w:rPr>
        <w:t>политическая характеристика США.</w:t>
      </w:r>
    </w:p>
    <w:p w:rsidR="003A3ED7" w:rsidRDefault="003A3ED7" w:rsidP="003A3ED7">
      <w:pPr>
        <w:widowControl/>
        <w:numPr>
          <w:ilvl w:val="0"/>
          <w:numId w:val="2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sidRPr="003A3ED7">
        <w:rPr>
          <w:color w:val="000000"/>
          <w:sz w:val="28"/>
          <w:szCs w:val="28"/>
        </w:rPr>
        <w:t>Становление США как независимого государства</w:t>
      </w:r>
      <w:r>
        <w:rPr>
          <w:color w:val="000000"/>
          <w:sz w:val="28"/>
          <w:szCs w:val="28"/>
        </w:rPr>
        <w:t>.</w:t>
      </w:r>
    </w:p>
    <w:p w:rsidR="003A3ED7" w:rsidRDefault="003A3ED7" w:rsidP="003A3ED7">
      <w:pPr>
        <w:widowControl/>
        <w:numPr>
          <w:ilvl w:val="0"/>
          <w:numId w:val="2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 </w:t>
      </w:r>
      <w:r w:rsidRPr="003A3ED7">
        <w:rPr>
          <w:color w:val="000000"/>
          <w:sz w:val="28"/>
          <w:szCs w:val="28"/>
        </w:rPr>
        <w:t xml:space="preserve">Проблемы дискриминации в США. </w:t>
      </w:r>
    </w:p>
    <w:p w:rsidR="003A3ED7" w:rsidRDefault="003A3ED7" w:rsidP="003A3ED7">
      <w:pPr>
        <w:widowControl/>
        <w:numPr>
          <w:ilvl w:val="0"/>
          <w:numId w:val="2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sidRPr="003A3ED7">
        <w:rPr>
          <w:color w:val="000000"/>
          <w:sz w:val="28"/>
          <w:szCs w:val="28"/>
        </w:rPr>
        <w:t xml:space="preserve">Женщины в США: борьба за равноправие. </w:t>
      </w:r>
    </w:p>
    <w:p w:rsidR="003A3ED7" w:rsidRDefault="003A3ED7" w:rsidP="003A3ED7">
      <w:pPr>
        <w:widowControl/>
        <w:numPr>
          <w:ilvl w:val="0"/>
          <w:numId w:val="2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sidRPr="003A3ED7">
        <w:rPr>
          <w:color w:val="000000"/>
          <w:sz w:val="28"/>
          <w:szCs w:val="28"/>
        </w:rPr>
        <w:t>Этнические общины в США (историко-культурная характеристика)</w:t>
      </w:r>
      <w:r>
        <w:rPr>
          <w:color w:val="000000"/>
          <w:sz w:val="28"/>
          <w:szCs w:val="28"/>
        </w:rPr>
        <w:t>.</w:t>
      </w:r>
      <w:r w:rsidRPr="003A3ED7">
        <w:rPr>
          <w:color w:val="000000"/>
          <w:sz w:val="28"/>
          <w:szCs w:val="28"/>
        </w:rPr>
        <w:t xml:space="preserve"> </w:t>
      </w:r>
    </w:p>
    <w:p w:rsidR="003A3ED7" w:rsidRDefault="003A3ED7" w:rsidP="003A3ED7">
      <w:pPr>
        <w:widowControl/>
        <w:numPr>
          <w:ilvl w:val="0"/>
          <w:numId w:val="2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sidRPr="003A3ED7">
        <w:rPr>
          <w:color w:val="000000"/>
          <w:sz w:val="28"/>
          <w:szCs w:val="28"/>
        </w:rPr>
        <w:t>Американские индей</w:t>
      </w:r>
      <w:r>
        <w:rPr>
          <w:color w:val="000000"/>
          <w:sz w:val="28"/>
          <w:szCs w:val="28"/>
        </w:rPr>
        <w:t>цы: прошлое, настоящее, будущее.</w:t>
      </w:r>
    </w:p>
    <w:p w:rsidR="003A3ED7" w:rsidRDefault="003A3ED7" w:rsidP="003A3ED7">
      <w:pPr>
        <w:widowControl/>
        <w:numPr>
          <w:ilvl w:val="0"/>
          <w:numId w:val="2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sidRPr="003A3ED7">
        <w:rPr>
          <w:color w:val="000000"/>
          <w:sz w:val="28"/>
          <w:szCs w:val="28"/>
        </w:rPr>
        <w:t>Культурное своеобразие и традиции американских мормонов</w:t>
      </w:r>
      <w:r>
        <w:rPr>
          <w:color w:val="000000"/>
          <w:sz w:val="28"/>
          <w:szCs w:val="28"/>
        </w:rPr>
        <w:t>.</w:t>
      </w:r>
      <w:r w:rsidRPr="003A3ED7">
        <w:rPr>
          <w:color w:val="000000"/>
          <w:sz w:val="28"/>
          <w:szCs w:val="28"/>
        </w:rPr>
        <w:t xml:space="preserve"> </w:t>
      </w:r>
    </w:p>
    <w:p w:rsidR="003A3ED7" w:rsidRDefault="003A3ED7" w:rsidP="003A3ED7">
      <w:pPr>
        <w:widowControl/>
        <w:numPr>
          <w:ilvl w:val="0"/>
          <w:numId w:val="2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sidRPr="003A3ED7">
        <w:rPr>
          <w:color w:val="000000"/>
          <w:sz w:val="28"/>
          <w:szCs w:val="28"/>
        </w:rPr>
        <w:t>Суперг</w:t>
      </w:r>
      <w:r>
        <w:rPr>
          <w:color w:val="000000"/>
          <w:sz w:val="28"/>
          <w:szCs w:val="28"/>
        </w:rPr>
        <w:t>ерои как культурный феномен США.</w:t>
      </w:r>
    </w:p>
    <w:p w:rsidR="003A3ED7" w:rsidRDefault="003A3ED7" w:rsidP="003A3ED7">
      <w:pPr>
        <w:widowControl/>
        <w:numPr>
          <w:ilvl w:val="0"/>
          <w:numId w:val="2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sidRPr="003A3ED7">
        <w:rPr>
          <w:color w:val="000000"/>
          <w:sz w:val="28"/>
          <w:szCs w:val="28"/>
        </w:rPr>
        <w:t>Особенности национального развития Австралии</w:t>
      </w:r>
      <w:r>
        <w:rPr>
          <w:color w:val="000000"/>
          <w:sz w:val="28"/>
          <w:szCs w:val="28"/>
        </w:rPr>
        <w:t>.</w:t>
      </w:r>
      <w:r w:rsidRPr="003A3ED7">
        <w:rPr>
          <w:color w:val="000000"/>
          <w:sz w:val="28"/>
          <w:szCs w:val="28"/>
        </w:rPr>
        <w:t xml:space="preserve"> </w:t>
      </w:r>
    </w:p>
    <w:p w:rsidR="003A3ED7" w:rsidRDefault="003A3ED7" w:rsidP="003A3ED7">
      <w:pPr>
        <w:widowControl/>
        <w:numPr>
          <w:ilvl w:val="0"/>
          <w:numId w:val="2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sidRPr="003A3ED7">
        <w:rPr>
          <w:color w:val="000000"/>
          <w:sz w:val="28"/>
          <w:szCs w:val="28"/>
        </w:rPr>
        <w:t>Мультикультурное образование в Канаде и Австралии</w:t>
      </w:r>
      <w:r>
        <w:rPr>
          <w:color w:val="000000"/>
          <w:sz w:val="28"/>
          <w:szCs w:val="28"/>
        </w:rPr>
        <w:t>.</w:t>
      </w:r>
      <w:r w:rsidRPr="003A3ED7">
        <w:rPr>
          <w:color w:val="000000"/>
          <w:sz w:val="28"/>
          <w:szCs w:val="28"/>
        </w:rPr>
        <w:t xml:space="preserve"> </w:t>
      </w:r>
    </w:p>
    <w:p w:rsidR="003A3ED7" w:rsidRDefault="003A3ED7" w:rsidP="003A3ED7">
      <w:pPr>
        <w:widowControl/>
        <w:numPr>
          <w:ilvl w:val="0"/>
          <w:numId w:val="2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sidRPr="003A3ED7">
        <w:rPr>
          <w:color w:val="000000"/>
          <w:sz w:val="28"/>
          <w:szCs w:val="28"/>
        </w:rPr>
        <w:t>Американо-австралийские отношения</w:t>
      </w:r>
      <w:r>
        <w:rPr>
          <w:color w:val="000000"/>
          <w:sz w:val="28"/>
          <w:szCs w:val="28"/>
        </w:rPr>
        <w:t>.</w:t>
      </w:r>
      <w:r w:rsidRPr="003A3ED7">
        <w:rPr>
          <w:color w:val="000000"/>
          <w:sz w:val="28"/>
          <w:szCs w:val="28"/>
        </w:rPr>
        <w:t xml:space="preserve"> </w:t>
      </w:r>
    </w:p>
    <w:p w:rsidR="003A3ED7" w:rsidRDefault="003A3ED7" w:rsidP="003A3ED7">
      <w:pPr>
        <w:widowControl/>
        <w:numPr>
          <w:ilvl w:val="0"/>
          <w:numId w:val="2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sidRPr="003A3ED7">
        <w:rPr>
          <w:color w:val="000000"/>
          <w:sz w:val="28"/>
          <w:szCs w:val="28"/>
        </w:rPr>
        <w:t>Социальные движения Новой Зеландии</w:t>
      </w:r>
      <w:r>
        <w:rPr>
          <w:color w:val="000000"/>
          <w:sz w:val="28"/>
          <w:szCs w:val="28"/>
        </w:rPr>
        <w:t>.</w:t>
      </w:r>
      <w:r w:rsidRPr="003A3ED7">
        <w:rPr>
          <w:color w:val="000000"/>
          <w:sz w:val="28"/>
          <w:szCs w:val="28"/>
        </w:rPr>
        <w:t xml:space="preserve"> </w:t>
      </w:r>
    </w:p>
    <w:p w:rsidR="003A3ED7" w:rsidRDefault="003A3ED7" w:rsidP="003A3ED7">
      <w:pPr>
        <w:widowControl/>
        <w:numPr>
          <w:ilvl w:val="0"/>
          <w:numId w:val="2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sidRPr="003A3ED7">
        <w:rPr>
          <w:color w:val="000000"/>
          <w:sz w:val="28"/>
          <w:szCs w:val="28"/>
        </w:rPr>
        <w:t>Художественная культура современной Канады</w:t>
      </w:r>
      <w:r>
        <w:rPr>
          <w:color w:val="000000"/>
          <w:sz w:val="28"/>
          <w:szCs w:val="28"/>
        </w:rPr>
        <w:t>.</w:t>
      </w:r>
      <w:r w:rsidRPr="003A3ED7">
        <w:rPr>
          <w:color w:val="000000"/>
          <w:sz w:val="28"/>
          <w:szCs w:val="28"/>
        </w:rPr>
        <w:t xml:space="preserve"> </w:t>
      </w:r>
    </w:p>
    <w:p w:rsidR="003A3ED7" w:rsidRPr="008E0892" w:rsidRDefault="003A3ED7" w:rsidP="008E0892">
      <w:pPr>
        <w:widowControl/>
        <w:numPr>
          <w:ilvl w:val="0"/>
          <w:numId w:val="2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Российская эмиграция в Канаде.</w:t>
      </w:r>
    </w:p>
    <w:p w:rsidR="002041F7" w:rsidRDefault="002041F7" w:rsidP="00E13B8A">
      <w:pPr>
        <w:spacing w:line="240" w:lineRule="auto"/>
        <w:ind w:leftChars="0" w:left="0" w:firstLineChars="0" w:firstLine="0"/>
        <w:rPr>
          <w:color w:val="000000"/>
          <w:sz w:val="28"/>
          <w:szCs w:val="28"/>
          <w:lang w:val="ru-RU"/>
        </w:rPr>
      </w:pPr>
    </w:p>
    <w:p w:rsidR="005C65F1" w:rsidRPr="00E13B8A" w:rsidRDefault="00C66EA7" w:rsidP="00C66EA7">
      <w:pPr>
        <w:spacing w:line="240" w:lineRule="auto"/>
        <w:ind w:leftChars="0" w:left="0" w:firstLineChars="0" w:firstLine="0"/>
        <w:jc w:val="center"/>
        <w:rPr>
          <w:b/>
          <w:color w:val="000000"/>
          <w:sz w:val="28"/>
          <w:szCs w:val="28"/>
          <w:lang w:val="ru-RU"/>
        </w:rPr>
      </w:pPr>
      <w:r w:rsidRPr="00E13B8A">
        <w:rPr>
          <w:b/>
          <w:color w:val="000000"/>
          <w:sz w:val="28"/>
          <w:szCs w:val="28"/>
          <w:lang w:val="ru-RU"/>
        </w:rPr>
        <w:t>ОБРАЗЕЦ ДОМАШНЕГО ТВОРЧЕСКОГО ЗАДАНИЯ</w:t>
      </w:r>
    </w:p>
    <w:p w:rsidR="00C66EA7" w:rsidRPr="00136858" w:rsidRDefault="00C66EA7" w:rsidP="00136858">
      <w:pPr>
        <w:keepNext/>
        <w:keepLines/>
        <w:widowControl/>
        <w:pBdr>
          <w:top w:val="nil"/>
          <w:left w:val="nil"/>
          <w:bottom w:val="nil"/>
          <w:right w:val="nil"/>
          <w:between w:val="nil"/>
        </w:pBdr>
        <w:autoSpaceDN/>
        <w:spacing w:line="254" w:lineRule="auto"/>
        <w:ind w:leftChars="0" w:left="0" w:right="15" w:firstLineChars="0" w:firstLine="0"/>
        <w:textDirection w:val="lrTb"/>
        <w:textAlignment w:val="auto"/>
        <w:outlineLvl w:val="9"/>
        <w:rPr>
          <w:b/>
          <w:color w:val="000000"/>
          <w:sz w:val="28"/>
          <w:szCs w:val="28"/>
        </w:rPr>
      </w:pPr>
    </w:p>
    <w:p w:rsidR="00C66EA7" w:rsidRDefault="00C66EA7" w:rsidP="00C66EA7">
      <w:pPr>
        <w:keepNext/>
        <w:keepLines/>
        <w:widowControl/>
        <w:numPr>
          <w:ilvl w:val="0"/>
          <w:numId w:val="20"/>
        </w:numPr>
        <w:pBdr>
          <w:top w:val="nil"/>
          <w:left w:val="nil"/>
          <w:bottom w:val="nil"/>
          <w:right w:val="nil"/>
          <w:between w:val="nil"/>
        </w:pBdr>
        <w:autoSpaceDN/>
        <w:spacing w:line="254" w:lineRule="auto"/>
        <w:ind w:leftChars="0" w:left="1" w:right="15" w:firstLineChars="0" w:hanging="3"/>
        <w:jc w:val="center"/>
        <w:textDirection w:val="lrTb"/>
        <w:textAlignment w:val="auto"/>
        <w:outlineLvl w:val="9"/>
        <w:rPr>
          <w:b/>
          <w:color w:val="000000"/>
          <w:sz w:val="28"/>
          <w:szCs w:val="28"/>
        </w:rPr>
      </w:pPr>
      <w:r>
        <w:rPr>
          <w:b/>
          <w:color w:val="000000"/>
          <w:sz w:val="28"/>
          <w:szCs w:val="28"/>
        </w:rPr>
        <w:t xml:space="preserve">Творческое задание (экскурсия) </w:t>
      </w:r>
    </w:p>
    <w:p w:rsidR="00C66EA7" w:rsidRDefault="00C66EA7" w:rsidP="00C66EA7">
      <w:pPr>
        <w:pBdr>
          <w:top w:val="nil"/>
          <w:left w:val="nil"/>
          <w:bottom w:val="nil"/>
          <w:right w:val="nil"/>
          <w:between w:val="nil"/>
        </w:pBdr>
        <w:spacing w:line="254" w:lineRule="auto"/>
        <w:ind w:left="1" w:hanging="3"/>
        <w:jc w:val="center"/>
        <w:rPr>
          <w:b/>
          <w:color w:val="000000"/>
          <w:sz w:val="28"/>
          <w:szCs w:val="28"/>
        </w:rPr>
      </w:pPr>
      <w:r>
        <w:rPr>
          <w:b/>
          <w:color w:val="000000"/>
          <w:sz w:val="28"/>
          <w:szCs w:val="28"/>
        </w:rPr>
        <w:t xml:space="preserve"> </w:t>
      </w:r>
    </w:p>
    <w:p w:rsidR="00C66EA7" w:rsidRDefault="00C66EA7" w:rsidP="00C66EA7">
      <w:pPr>
        <w:pBdr>
          <w:top w:val="nil"/>
          <w:left w:val="nil"/>
          <w:bottom w:val="nil"/>
          <w:right w:val="nil"/>
          <w:between w:val="nil"/>
        </w:pBdr>
        <w:spacing w:after="5" w:line="264" w:lineRule="auto"/>
        <w:ind w:left="1" w:hanging="3"/>
        <w:jc w:val="both"/>
        <w:rPr>
          <w:color w:val="000000"/>
          <w:sz w:val="28"/>
          <w:szCs w:val="28"/>
        </w:rPr>
      </w:pPr>
      <w:r>
        <w:rPr>
          <w:color w:val="000000"/>
          <w:sz w:val="28"/>
          <w:szCs w:val="28"/>
        </w:rPr>
        <w:lastRenderedPageBreak/>
        <w:t xml:space="preserve">Обучающимся необходимо выбрать туристический регион или объект и подготовить экскурсию по данному месту. </w:t>
      </w:r>
    </w:p>
    <w:p w:rsidR="00C66EA7" w:rsidRDefault="00C66EA7" w:rsidP="00C66EA7">
      <w:pPr>
        <w:pBdr>
          <w:top w:val="nil"/>
          <w:left w:val="nil"/>
          <w:bottom w:val="nil"/>
          <w:right w:val="nil"/>
          <w:between w:val="nil"/>
        </w:pBdr>
        <w:spacing w:after="5" w:line="264" w:lineRule="auto"/>
        <w:ind w:left="1" w:hanging="3"/>
        <w:jc w:val="both"/>
        <w:rPr>
          <w:color w:val="000000"/>
          <w:sz w:val="28"/>
          <w:szCs w:val="28"/>
        </w:rPr>
      </w:pPr>
      <w:r>
        <w:rPr>
          <w:color w:val="000000"/>
          <w:sz w:val="28"/>
          <w:szCs w:val="28"/>
        </w:rPr>
        <w:t xml:space="preserve">Для подготовки нужно:  </w:t>
      </w:r>
    </w:p>
    <w:p w:rsidR="00C66EA7" w:rsidRDefault="00C66EA7" w:rsidP="00C66EA7">
      <w:pPr>
        <w:widowControl/>
        <w:numPr>
          <w:ilvl w:val="0"/>
          <w:numId w:val="42"/>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Интересно сформулировать тему урока-экскурсии.  </w:t>
      </w:r>
    </w:p>
    <w:p w:rsidR="00C66EA7" w:rsidRDefault="00C66EA7" w:rsidP="00C66EA7">
      <w:pPr>
        <w:widowControl/>
        <w:numPr>
          <w:ilvl w:val="0"/>
          <w:numId w:val="42"/>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Подобрать литературу и интернет-ресурсы для подготовки материала.  </w:t>
      </w:r>
    </w:p>
    <w:p w:rsidR="00C66EA7" w:rsidRDefault="00C66EA7" w:rsidP="00C66EA7">
      <w:pPr>
        <w:widowControl/>
        <w:numPr>
          <w:ilvl w:val="0"/>
          <w:numId w:val="42"/>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Самостоятельно ознакомиться с объектом показа (научиться легко ориентироваться на местности, хорошо узнать расположение залов, если экскурсия будет в музее).  </w:t>
      </w:r>
    </w:p>
    <w:p w:rsidR="00C66EA7" w:rsidRDefault="00C66EA7" w:rsidP="00C66EA7">
      <w:pPr>
        <w:widowControl/>
        <w:numPr>
          <w:ilvl w:val="0"/>
          <w:numId w:val="42"/>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Составить маршрут экскурсии.  </w:t>
      </w:r>
    </w:p>
    <w:p w:rsidR="00C66EA7" w:rsidRDefault="00C66EA7" w:rsidP="00C66EA7">
      <w:pPr>
        <w:widowControl/>
        <w:numPr>
          <w:ilvl w:val="0"/>
          <w:numId w:val="42"/>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Подготовить текст экскурсии.  </w:t>
      </w:r>
    </w:p>
    <w:p w:rsidR="008B18B7" w:rsidRDefault="00C66EA7" w:rsidP="00C66EA7">
      <w:pPr>
        <w:widowControl/>
        <w:numPr>
          <w:ilvl w:val="0"/>
          <w:numId w:val="42"/>
        </w:numPr>
        <w:pBdr>
          <w:top w:val="nil"/>
          <w:left w:val="nil"/>
          <w:bottom w:val="nil"/>
          <w:right w:val="nil"/>
          <w:between w:val="nil"/>
        </w:pBdr>
        <w:autoSpaceDN/>
        <w:spacing w:after="11"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Сделать комплект "шпаргалок" (портфель экскурсовода). В "шпаргалки" можно внести следующую информацию: </w:t>
      </w:r>
    </w:p>
    <w:p w:rsidR="008B18B7" w:rsidRDefault="008B18B7" w:rsidP="008B18B7">
      <w:pPr>
        <w:widowControl/>
        <w:pBdr>
          <w:top w:val="nil"/>
          <w:left w:val="nil"/>
          <w:bottom w:val="nil"/>
          <w:right w:val="nil"/>
          <w:between w:val="nil"/>
        </w:pBdr>
        <w:autoSpaceDN/>
        <w:spacing w:after="11" w:line="264" w:lineRule="auto"/>
        <w:ind w:leftChars="0" w:left="1" w:firstLineChars="0" w:firstLine="0"/>
        <w:jc w:val="both"/>
        <w:textDirection w:val="lrTb"/>
        <w:textAlignment w:val="auto"/>
        <w:outlineLvl w:val="9"/>
        <w:rPr>
          <w:rFonts w:ascii="Quattrocento Sans" w:eastAsia="Quattrocento Sans" w:hAnsi="Quattrocento Sans" w:cs="Quattrocento Sans"/>
          <w:color w:val="000000"/>
          <w:sz w:val="28"/>
          <w:szCs w:val="28"/>
        </w:rPr>
      </w:pPr>
      <w:r>
        <w:rPr>
          <w:rFonts w:ascii="Quattrocento Sans" w:eastAsia="Quattrocento Sans" w:hAnsi="Quattrocento Sans" w:cs="Quattrocento Sans"/>
          <w:color w:val="000000"/>
          <w:sz w:val="28"/>
          <w:szCs w:val="28"/>
          <w:lang w:val="ru-RU"/>
        </w:rPr>
        <w:t>-</w:t>
      </w:r>
      <w:r w:rsidR="00C66EA7">
        <w:rPr>
          <w:color w:val="000000"/>
          <w:sz w:val="28"/>
          <w:szCs w:val="28"/>
        </w:rPr>
        <w:t xml:space="preserve"> наименование объекта; </w:t>
      </w:r>
    </w:p>
    <w:p w:rsidR="008B18B7" w:rsidRDefault="008B18B7" w:rsidP="008B18B7">
      <w:pPr>
        <w:widowControl/>
        <w:pBdr>
          <w:top w:val="nil"/>
          <w:left w:val="nil"/>
          <w:bottom w:val="nil"/>
          <w:right w:val="nil"/>
          <w:between w:val="nil"/>
        </w:pBdr>
        <w:autoSpaceDN/>
        <w:spacing w:after="11" w:line="264" w:lineRule="auto"/>
        <w:ind w:leftChars="0" w:left="1" w:firstLineChars="0" w:firstLine="0"/>
        <w:jc w:val="both"/>
        <w:textDirection w:val="lrTb"/>
        <w:textAlignment w:val="auto"/>
        <w:outlineLvl w:val="9"/>
        <w:rPr>
          <w:rFonts w:ascii="Quattrocento Sans" w:eastAsia="Quattrocento Sans" w:hAnsi="Quattrocento Sans" w:cs="Quattrocento Sans"/>
          <w:color w:val="000000"/>
          <w:sz w:val="28"/>
          <w:szCs w:val="28"/>
        </w:rPr>
      </w:pPr>
      <w:r>
        <w:rPr>
          <w:rFonts w:ascii="Quattrocento Sans" w:eastAsia="Quattrocento Sans" w:hAnsi="Quattrocento Sans" w:cs="Quattrocento Sans"/>
          <w:color w:val="000000"/>
          <w:sz w:val="28"/>
          <w:szCs w:val="28"/>
          <w:lang w:val="ru-RU"/>
        </w:rPr>
        <w:t>-</w:t>
      </w:r>
      <w:r w:rsidR="00C66EA7">
        <w:rPr>
          <w:color w:val="000000"/>
          <w:sz w:val="28"/>
          <w:szCs w:val="28"/>
        </w:rPr>
        <w:t xml:space="preserve"> историческое событие, с которым связан объект, дата события; </w:t>
      </w:r>
    </w:p>
    <w:p w:rsidR="008B18B7" w:rsidRDefault="008B18B7" w:rsidP="008B18B7">
      <w:pPr>
        <w:widowControl/>
        <w:pBdr>
          <w:top w:val="nil"/>
          <w:left w:val="nil"/>
          <w:bottom w:val="nil"/>
          <w:right w:val="nil"/>
          <w:between w:val="nil"/>
        </w:pBdr>
        <w:autoSpaceDN/>
        <w:spacing w:after="11" w:line="264" w:lineRule="auto"/>
        <w:ind w:leftChars="0" w:left="1" w:firstLineChars="0" w:firstLine="0"/>
        <w:jc w:val="both"/>
        <w:textDirection w:val="lrTb"/>
        <w:textAlignment w:val="auto"/>
        <w:outlineLvl w:val="9"/>
        <w:rPr>
          <w:color w:val="000000"/>
          <w:sz w:val="28"/>
          <w:szCs w:val="28"/>
        </w:rPr>
      </w:pPr>
      <w:r>
        <w:rPr>
          <w:rFonts w:ascii="Quattrocento Sans" w:eastAsia="Quattrocento Sans" w:hAnsi="Quattrocento Sans" w:cs="Quattrocento Sans"/>
          <w:color w:val="000000"/>
          <w:sz w:val="28"/>
          <w:szCs w:val="28"/>
          <w:lang w:val="ru-RU"/>
        </w:rPr>
        <w:t>-</w:t>
      </w:r>
      <w:r w:rsidR="00C66EA7">
        <w:rPr>
          <w:color w:val="000000"/>
          <w:sz w:val="28"/>
          <w:szCs w:val="28"/>
        </w:rPr>
        <w:t xml:space="preserve"> краткое описание объекта (автор, дата сооружени</w:t>
      </w:r>
      <w:r>
        <w:rPr>
          <w:color w:val="000000"/>
          <w:sz w:val="28"/>
          <w:szCs w:val="28"/>
        </w:rPr>
        <w:t>я, создания, дата реставрации);</w:t>
      </w:r>
    </w:p>
    <w:p w:rsidR="008B18B7" w:rsidRDefault="008B18B7" w:rsidP="008B18B7">
      <w:pPr>
        <w:widowControl/>
        <w:pBdr>
          <w:top w:val="nil"/>
          <w:left w:val="nil"/>
          <w:bottom w:val="nil"/>
          <w:right w:val="nil"/>
          <w:between w:val="nil"/>
        </w:pBdr>
        <w:autoSpaceDN/>
        <w:spacing w:after="11" w:line="264" w:lineRule="auto"/>
        <w:ind w:leftChars="0" w:left="1" w:firstLineChars="0" w:firstLine="0"/>
        <w:jc w:val="both"/>
        <w:textDirection w:val="lrTb"/>
        <w:textAlignment w:val="auto"/>
        <w:outlineLvl w:val="9"/>
        <w:rPr>
          <w:rFonts w:ascii="Quattrocento Sans" w:eastAsia="Quattrocento Sans" w:hAnsi="Quattrocento Sans" w:cs="Quattrocento Sans"/>
          <w:color w:val="000000"/>
          <w:sz w:val="28"/>
          <w:szCs w:val="28"/>
        </w:rPr>
      </w:pPr>
      <w:r>
        <w:rPr>
          <w:color w:val="000000"/>
          <w:sz w:val="28"/>
          <w:szCs w:val="28"/>
          <w:lang w:val="ru-RU"/>
        </w:rPr>
        <w:t>-</w:t>
      </w:r>
      <w:r w:rsidR="00C66EA7">
        <w:rPr>
          <w:color w:val="000000"/>
          <w:sz w:val="28"/>
          <w:szCs w:val="28"/>
        </w:rPr>
        <w:t xml:space="preserve"> охрана памятника (на кого возложена); </w:t>
      </w:r>
    </w:p>
    <w:p w:rsidR="005C65F1" w:rsidRPr="00C66EA7" w:rsidRDefault="008B18B7" w:rsidP="008B18B7">
      <w:pPr>
        <w:widowControl/>
        <w:pBdr>
          <w:top w:val="nil"/>
          <w:left w:val="nil"/>
          <w:bottom w:val="nil"/>
          <w:right w:val="nil"/>
          <w:between w:val="nil"/>
        </w:pBdr>
        <w:autoSpaceDN/>
        <w:spacing w:after="11" w:line="264" w:lineRule="auto"/>
        <w:ind w:leftChars="0" w:left="1" w:firstLineChars="0" w:firstLine="0"/>
        <w:jc w:val="both"/>
        <w:textDirection w:val="lrTb"/>
        <w:textAlignment w:val="auto"/>
        <w:outlineLvl w:val="9"/>
        <w:rPr>
          <w:color w:val="000000"/>
          <w:sz w:val="28"/>
          <w:szCs w:val="28"/>
        </w:rPr>
      </w:pPr>
      <w:r>
        <w:rPr>
          <w:rFonts w:ascii="Quattrocento Sans" w:eastAsia="Quattrocento Sans" w:hAnsi="Quattrocento Sans" w:cs="Quattrocento Sans"/>
          <w:color w:val="000000"/>
          <w:sz w:val="28"/>
          <w:szCs w:val="28"/>
          <w:lang w:val="ru-RU"/>
        </w:rPr>
        <w:t>-</w:t>
      </w:r>
      <w:r w:rsidR="00C66EA7">
        <w:rPr>
          <w:color w:val="000000"/>
          <w:sz w:val="28"/>
          <w:szCs w:val="28"/>
        </w:rPr>
        <w:t xml:space="preserve"> интересные факты, предания, связанные с объектом. </w:t>
      </w:r>
    </w:p>
    <w:p w:rsidR="00131ABA" w:rsidRPr="00897C0B" w:rsidRDefault="00131ABA" w:rsidP="00131ABA">
      <w:pPr>
        <w:spacing w:line="240" w:lineRule="auto"/>
        <w:ind w:leftChars="0" w:left="0" w:firstLineChars="0" w:firstLine="0"/>
        <w:rPr>
          <w:color w:val="000000"/>
          <w:sz w:val="28"/>
          <w:szCs w:val="28"/>
          <w:lang w:val="ru-RU"/>
        </w:rPr>
      </w:pPr>
    </w:p>
    <w:p w:rsidR="00131ABA" w:rsidRPr="00897C0B" w:rsidRDefault="00131ABA" w:rsidP="00131ABA">
      <w:pPr>
        <w:pStyle w:val="af6"/>
        <w:spacing w:before="0" w:beforeAutospacing="0" w:after="0" w:afterAutospacing="0"/>
        <w:ind w:left="1" w:hanging="3"/>
        <w:rPr>
          <w:sz w:val="28"/>
          <w:szCs w:val="28"/>
        </w:rPr>
      </w:pPr>
    </w:p>
    <w:p w:rsidR="00131ABA" w:rsidRDefault="00131ABA" w:rsidP="008E0892">
      <w:pPr>
        <w:pBdr>
          <w:top w:val="nil"/>
          <w:left w:val="nil"/>
          <w:bottom w:val="nil"/>
          <w:right w:val="nil"/>
          <w:between w:val="nil"/>
        </w:pBdr>
        <w:spacing w:line="240" w:lineRule="auto"/>
        <w:ind w:left="1" w:hanging="3"/>
        <w:rPr>
          <w:b/>
          <w:color w:val="000000"/>
          <w:sz w:val="28"/>
          <w:szCs w:val="28"/>
        </w:rPr>
      </w:pPr>
      <w:r w:rsidRPr="00131ABA">
        <w:rPr>
          <w:b/>
          <w:color w:val="000000"/>
          <w:sz w:val="28"/>
          <w:szCs w:val="28"/>
        </w:rPr>
        <w:t>7. Фонд оценочных средств для проведения промежуточной аттестации обучающихся по дисциплине</w:t>
      </w:r>
    </w:p>
    <w:p w:rsidR="00804D0E" w:rsidRPr="008E0892" w:rsidRDefault="00ED619E" w:rsidP="008E0892">
      <w:pPr>
        <w:pStyle w:val="af6"/>
        <w:jc w:val="both"/>
        <w:rPr>
          <w:color w:val="000000"/>
          <w:sz w:val="27"/>
          <w:szCs w:val="27"/>
        </w:rPr>
      </w:pPr>
      <w:r w:rsidRPr="00ED619E">
        <w:rPr>
          <w:color w:val="000000"/>
          <w:sz w:val="27"/>
          <w:szCs w:val="27"/>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f5"/>
        <w:tblW w:w="0" w:type="auto"/>
        <w:tblInd w:w="1" w:type="dxa"/>
        <w:tblLook w:val="04A0" w:firstRow="1" w:lastRow="0" w:firstColumn="1" w:lastColumn="0" w:noHBand="0" w:noVBand="1"/>
      </w:tblPr>
      <w:tblGrid>
        <w:gridCol w:w="2476"/>
        <w:gridCol w:w="2554"/>
        <w:gridCol w:w="2456"/>
        <w:gridCol w:w="2140"/>
      </w:tblGrid>
      <w:tr w:rsidR="00C66EA7" w:rsidTr="00C66EA7">
        <w:tc>
          <w:tcPr>
            <w:tcW w:w="2654" w:type="dxa"/>
          </w:tcPr>
          <w:p w:rsidR="00C66EA7" w:rsidRPr="00C66EA7" w:rsidRDefault="00C66EA7" w:rsidP="00804D0E">
            <w:pPr>
              <w:pStyle w:val="af6"/>
              <w:jc w:val="center"/>
              <w:rPr>
                <w:b/>
                <w:color w:val="FF0000"/>
                <w:sz w:val="27"/>
                <w:szCs w:val="27"/>
                <w:highlight w:val="yellow"/>
              </w:rPr>
            </w:pPr>
            <w:r w:rsidRPr="00C66EA7">
              <w:rPr>
                <w:b/>
                <w:color w:val="000000" w:themeColor="text1"/>
                <w:sz w:val="27"/>
                <w:szCs w:val="27"/>
              </w:rPr>
              <w:t>Наименование компетенции</w:t>
            </w:r>
          </w:p>
        </w:tc>
        <w:tc>
          <w:tcPr>
            <w:tcW w:w="2713" w:type="dxa"/>
          </w:tcPr>
          <w:p w:rsidR="00C66EA7" w:rsidRPr="00C66EA7" w:rsidRDefault="00C66EA7" w:rsidP="00804D0E">
            <w:pPr>
              <w:pStyle w:val="af6"/>
              <w:jc w:val="center"/>
              <w:rPr>
                <w:b/>
                <w:color w:val="FF0000"/>
                <w:sz w:val="27"/>
                <w:szCs w:val="27"/>
                <w:highlight w:val="yellow"/>
              </w:rPr>
            </w:pPr>
            <w:r w:rsidRPr="00C66EA7">
              <w:rPr>
                <w:b/>
                <w:color w:val="000000"/>
                <w:sz w:val="27"/>
                <w:szCs w:val="27"/>
              </w:rPr>
              <w:t>Наименование индикаторов достижения компетенции</w:t>
            </w:r>
          </w:p>
        </w:tc>
        <w:tc>
          <w:tcPr>
            <w:tcW w:w="2627" w:type="dxa"/>
          </w:tcPr>
          <w:p w:rsidR="00C66EA7" w:rsidRPr="00C66EA7" w:rsidRDefault="00C66EA7" w:rsidP="00804D0E">
            <w:pPr>
              <w:pStyle w:val="af6"/>
              <w:jc w:val="center"/>
              <w:rPr>
                <w:b/>
                <w:color w:val="FF0000"/>
                <w:sz w:val="27"/>
                <w:szCs w:val="27"/>
                <w:highlight w:val="yellow"/>
              </w:rPr>
            </w:pPr>
            <w:r w:rsidRPr="00C66EA7">
              <w:rPr>
                <w:b/>
                <w:color w:val="000000"/>
                <w:sz w:val="27"/>
                <w:szCs w:val="27"/>
              </w:rPr>
              <w:t>Результаты обучения ( умения и знания), соотнесенные с индикаторами достижения компетенции</w:t>
            </w:r>
          </w:p>
        </w:tc>
        <w:tc>
          <w:tcPr>
            <w:tcW w:w="1632" w:type="dxa"/>
          </w:tcPr>
          <w:p w:rsidR="00C66EA7" w:rsidRPr="008B18B7" w:rsidRDefault="008B18B7" w:rsidP="00804D0E">
            <w:pPr>
              <w:pStyle w:val="af6"/>
              <w:jc w:val="center"/>
              <w:rPr>
                <w:b/>
                <w:color w:val="FF0000"/>
                <w:sz w:val="27"/>
                <w:szCs w:val="27"/>
                <w:highlight w:val="yellow"/>
              </w:rPr>
            </w:pPr>
            <w:r w:rsidRPr="008B18B7">
              <w:rPr>
                <w:b/>
                <w:color w:val="000000"/>
                <w:sz w:val="27"/>
                <w:szCs w:val="27"/>
              </w:rPr>
              <w:t>Типовые контрольные задания</w:t>
            </w:r>
          </w:p>
        </w:tc>
      </w:tr>
      <w:tr w:rsidR="00C66EA7" w:rsidTr="00C66EA7">
        <w:tc>
          <w:tcPr>
            <w:tcW w:w="2654" w:type="dxa"/>
          </w:tcPr>
          <w:p w:rsidR="00C66EA7" w:rsidRDefault="00C66EA7" w:rsidP="00466912">
            <w:pPr>
              <w:pStyle w:val="af6"/>
              <w:jc w:val="center"/>
              <w:rPr>
                <w:color w:val="000000"/>
                <w:sz w:val="28"/>
                <w:szCs w:val="28"/>
              </w:rPr>
            </w:pPr>
            <w:r w:rsidRPr="001317AA">
              <w:t xml:space="preserve">Способен осуществлять межъязыковое и межкультурное взаимодействие в устной и письменной формах как в общей, так и </w:t>
            </w:r>
            <w:r w:rsidRPr="001317AA">
              <w:lastRenderedPageBreak/>
              <w:t>профессиональной сферах общения</w:t>
            </w:r>
            <w:r>
              <w:rPr>
                <w:color w:val="000000"/>
                <w:sz w:val="28"/>
                <w:szCs w:val="28"/>
              </w:rPr>
              <w:t xml:space="preserve"> </w:t>
            </w:r>
          </w:p>
          <w:p w:rsidR="00C66EA7" w:rsidRDefault="00C66EA7" w:rsidP="00466912">
            <w:pPr>
              <w:pStyle w:val="af6"/>
              <w:jc w:val="center"/>
              <w:rPr>
                <w:color w:val="000000"/>
                <w:sz w:val="27"/>
                <w:szCs w:val="27"/>
              </w:rPr>
            </w:pPr>
            <w:r>
              <w:rPr>
                <w:color w:val="000000"/>
                <w:sz w:val="28"/>
                <w:szCs w:val="28"/>
              </w:rPr>
              <w:t>ОПК-4</w:t>
            </w:r>
          </w:p>
        </w:tc>
        <w:tc>
          <w:tcPr>
            <w:tcW w:w="2713" w:type="dxa"/>
          </w:tcPr>
          <w:p w:rsidR="00C66EA7" w:rsidRDefault="00C66EA7" w:rsidP="007A76C0">
            <w:pPr>
              <w:pBdr>
                <w:top w:val="nil"/>
                <w:left w:val="nil"/>
                <w:bottom w:val="nil"/>
                <w:right w:val="nil"/>
                <w:between w:val="nil"/>
              </w:pBdr>
              <w:spacing w:line="264" w:lineRule="auto"/>
              <w:ind w:leftChars="0" w:left="0" w:right="2" w:firstLineChars="0" w:firstLine="0"/>
              <w:jc w:val="both"/>
              <w:rPr>
                <w:color w:val="000000"/>
              </w:rPr>
            </w:pPr>
            <w:r>
              <w:rPr>
                <w:color w:val="000000"/>
              </w:rPr>
              <w:lastRenderedPageBreak/>
              <w:t xml:space="preserve">1. Адекватно идентифицирует лингвокультурную специфику вербальной и невербальной деятельности участников </w:t>
            </w:r>
            <w:r>
              <w:rPr>
                <w:color w:val="000000"/>
              </w:rPr>
              <w:lastRenderedPageBreak/>
              <w:t>межкультурного взаимодействия.</w:t>
            </w:r>
          </w:p>
          <w:p w:rsidR="00C66EA7" w:rsidRDefault="00C66EA7" w:rsidP="00466912">
            <w:pPr>
              <w:pBdr>
                <w:top w:val="nil"/>
                <w:left w:val="nil"/>
                <w:bottom w:val="nil"/>
                <w:right w:val="nil"/>
                <w:between w:val="nil"/>
              </w:pBdr>
              <w:spacing w:line="264" w:lineRule="auto"/>
              <w:ind w:leftChars="0" w:left="0" w:right="2" w:firstLineChars="0" w:firstLine="0"/>
              <w:jc w:val="both"/>
            </w:pPr>
          </w:p>
          <w:p w:rsidR="00C66EA7" w:rsidRDefault="00C66EA7" w:rsidP="00466912">
            <w:pPr>
              <w:pBdr>
                <w:top w:val="nil"/>
                <w:left w:val="nil"/>
                <w:bottom w:val="nil"/>
                <w:right w:val="nil"/>
                <w:between w:val="nil"/>
              </w:pBdr>
              <w:spacing w:line="264" w:lineRule="auto"/>
              <w:ind w:leftChars="0" w:left="0" w:right="2" w:firstLineChars="0" w:firstLine="0"/>
              <w:jc w:val="both"/>
            </w:pPr>
          </w:p>
          <w:p w:rsidR="00C66EA7" w:rsidRDefault="00C66EA7" w:rsidP="00466912">
            <w:pPr>
              <w:pBdr>
                <w:top w:val="nil"/>
                <w:left w:val="nil"/>
                <w:bottom w:val="nil"/>
                <w:right w:val="nil"/>
                <w:between w:val="nil"/>
              </w:pBdr>
              <w:spacing w:line="264" w:lineRule="auto"/>
              <w:ind w:left="0" w:right="2" w:hanging="2"/>
              <w:jc w:val="both"/>
              <w:rPr>
                <w:color w:val="000000"/>
              </w:rPr>
            </w:pPr>
          </w:p>
          <w:p w:rsidR="008B18B7" w:rsidRDefault="008B18B7" w:rsidP="00E13B8A">
            <w:pPr>
              <w:pBdr>
                <w:top w:val="nil"/>
                <w:left w:val="nil"/>
                <w:bottom w:val="nil"/>
                <w:right w:val="nil"/>
                <w:between w:val="nil"/>
              </w:pBdr>
              <w:spacing w:line="264" w:lineRule="auto"/>
              <w:ind w:leftChars="0" w:left="0" w:right="2" w:firstLineChars="0" w:firstLine="0"/>
              <w:jc w:val="both"/>
              <w:rPr>
                <w:color w:val="000000"/>
              </w:rPr>
            </w:pPr>
          </w:p>
          <w:p w:rsidR="008B18B7" w:rsidRDefault="008B18B7" w:rsidP="00466912">
            <w:pPr>
              <w:pBdr>
                <w:top w:val="nil"/>
                <w:left w:val="nil"/>
                <w:bottom w:val="nil"/>
                <w:right w:val="nil"/>
                <w:between w:val="nil"/>
              </w:pBdr>
              <w:spacing w:line="264" w:lineRule="auto"/>
              <w:ind w:left="0" w:right="2" w:hanging="2"/>
              <w:jc w:val="both"/>
              <w:rPr>
                <w:color w:val="000000"/>
              </w:rPr>
            </w:pPr>
          </w:p>
          <w:p w:rsidR="00C66EA7" w:rsidRDefault="00C66EA7" w:rsidP="00466912">
            <w:pPr>
              <w:pBdr>
                <w:top w:val="nil"/>
                <w:left w:val="nil"/>
                <w:bottom w:val="nil"/>
                <w:right w:val="nil"/>
                <w:between w:val="nil"/>
              </w:pBdr>
              <w:spacing w:line="264" w:lineRule="auto"/>
              <w:ind w:left="0" w:right="2" w:hanging="2"/>
              <w:jc w:val="both"/>
              <w:rPr>
                <w:color w:val="000000"/>
              </w:rPr>
            </w:pPr>
            <w:r>
              <w:rPr>
                <w:color w:val="000000"/>
              </w:rPr>
              <w:t xml:space="preserve">2. Адекватно реализует собственные цели взаимодействия, учитывая ценности и представления, присущие культуре изучаемого языка. </w:t>
            </w:r>
          </w:p>
          <w:p w:rsidR="00C66EA7" w:rsidRDefault="00C66EA7" w:rsidP="00466912">
            <w:pPr>
              <w:pBdr>
                <w:top w:val="nil"/>
                <w:left w:val="nil"/>
                <w:bottom w:val="nil"/>
                <w:right w:val="nil"/>
                <w:between w:val="nil"/>
              </w:pBdr>
              <w:spacing w:line="264" w:lineRule="auto"/>
              <w:ind w:leftChars="0" w:left="0" w:right="2" w:firstLineChars="0" w:firstLine="0"/>
              <w:jc w:val="both"/>
            </w:pPr>
          </w:p>
          <w:p w:rsidR="00C66EA7" w:rsidRDefault="00C66EA7" w:rsidP="00466912">
            <w:pPr>
              <w:pBdr>
                <w:top w:val="nil"/>
                <w:left w:val="nil"/>
                <w:bottom w:val="nil"/>
                <w:right w:val="nil"/>
                <w:between w:val="nil"/>
              </w:pBdr>
              <w:spacing w:line="264" w:lineRule="auto"/>
              <w:ind w:left="0" w:right="2" w:hanging="2"/>
              <w:jc w:val="both"/>
            </w:pPr>
          </w:p>
          <w:p w:rsidR="008B18B7" w:rsidRDefault="008B18B7" w:rsidP="00466912">
            <w:pPr>
              <w:pBdr>
                <w:top w:val="nil"/>
                <w:left w:val="nil"/>
                <w:bottom w:val="nil"/>
                <w:right w:val="nil"/>
                <w:between w:val="nil"/>
              </w:pBdr>
              <w:spacing w:line="264" w:lineRule="auto"/>
              <w:ind w:left="0" w:right="2" w:hanging="2"/>
              <w:jc w:val="both"/>
            </w:pPr>
          </w:p>
          <w:p w:rsidR="008B18B7" w:rsidRDefault="008B18B7" w:rsidP="00466912">
            <w:pPr>
              <w:pBdr>
                <w:top w:val="nil"/>
                <w:left w:val="nil"/>
                <w:bottom w:val="nil"/>
                <w:right w:val="nil"/>
                <w:between w:val="nil"/>
              </w:pBdr>
              <w:spacing w:line="264" w:lineRule="auto"/>
              <w:ind w:left="0" w:right="2" w:hanging="2"/>
              <w:jc w:val="both"/>
            </w:pPr>
          </w:p>
          <w:p w:rsidR="008B18B7" w:rsidRDefault="008B18B7" w:rsidP="00466912">
            <w:pPr>
              <w:pBdr>
                <w:top w:val="nil"/>
                <w:left w:val="nil"/>
                <w:bottom w:val="nil"/>
                <w:right w:val="nil"/>
                <w:between w:val="nil"/>
              </w:pBdr>
              <w:spacing w:line="264" w:lineRule="auto"/>
              <w:ind w:left="0" w:right="2" w:hanging="2"/>
              <w:jc w:val="both"/>
            </w:pPr>
          </w:p>
          <w:p w:rsidR="008B18B7" w:rsidRDefault="008B18B7" w:rsidP="00466912">
            <w:pPr>
              <w:pBdr>
                <w:top w:val="nil"/>
                <w:left w:val="nil"/>
                <w:bottom w:val="nil"/>
                <w:right w:val="nil"/>
                <w:between w:val="nil"/>
              </w:pBdr>
              <w:spacing w:line="264" w:lineRule="auto"/>
              <w:ind w:left="0" w:right="2" w:hanging="2"/>
              <w:jc w:val="both"/>
            </w:pPr>
          </w:p>
          <w:p w:rsidR="00E13B8A" w:rsidRDefault="00E13B8A" w:rsidP="00466912">
            <w:pPr>
              <w:pBdr>
                <w:top w:val="nil"/>
                <w:left w:val="nil"/>
                <w:bottom w:val="nil"/>
                <w:right w:val="nil"/>
                <w:between w:val="nil"/>
              </w:pBdr>
              <w:spacing w:line="264" w:lineRule="auto"/>
              <w:ind w:left="0" w:right="2" w:hanging="2"/>
              <w:jc w:val="both"/>
            </w:pPr>
          </w:p>
          <w:p w:rsidR="00E13B8A" w:rsidRDefault="00E13B8A" w:rsidP="00466912">
            <w:pPr>
              <w:pBdr>
                <w:top w:val="nil"/>
                <w:left w:val="nil"/>
                <w:bottom w:val="nil"/>
                <w:right w:val="nil"/>
                <w:between w:val="nil"/>
              </w:pBdr>
              <w:spacing w:line="264" w:lineRule="auto"/>
              <w:ind w:left="0" w:right="2" w:hanging="2"/>
              <w:jc w:val="both"/>
            </w:pPr>
          </w:p>
          <w:p w:rsidR="00C66EA7" w:rsidRDefault="00C66EA7" w:rsidP="00466912">
            <w:pPr>
              <w:pBdr>
                <w:top w:val="nil"/>
                <w:left w:val="nil"/>
                <w:bottom w:val="nil"/>
                <w:right w:val="nil"/>
                <w:between w:val="nil"/>
              </w:pBdr>
              <w:spacing w:line="264" w:lineRule="auto"/>
              <w:ind w:left="0" w:right="2" w:hanging="2"/>
              <w:jc w:val="both"/>
            </w:pPr>
          </w:p>
          <w:p w:rsidR="00E13B8A" w:rsidRDefault="00E13B8A" w:rsidP="00466912">
            <w:pPr>
              <w:pBdr>
                <w:top w:val="nil"/>
                <w:left w:val="nil"/>
                <w:bottom w:val="nil"/>
                <w:right w:val="nil"/>
                <w:between w:val="nil"/>
              </w:pBdr>
              <w:spacing w:line="264" w:lineRule="auto"/>
              <w:ind w:left="0" w:right="2" w:hanging="2"/>
              <w:jc w:val="both"/>
            </w:pPr>
          </w:p>
          <w:p w:rsidR="00C66EA7" w:rsidRDefault="00C66EA7" w:rsidP="00466912">
            <w:pPr>
              <w:pBdr>
                <w:top w:val="nil"/>
                <w:left w:val="nil"/>
                <w:bottom w:val="nil"/>
                <w:right w:val="nil"/>
                <w:between w:val="nil"/>
              </w:pBdr>
              <w:tabs>
                <w:tab w:val="left" w:pos="540"/>
                <w:tab w:val="left" w:pos="709"/>
              </w:tabs>
              <w:spacing w:line="264" w:lineRule="auto"/>
              <w:ind w:left="0" w:hanging="2"/>
              <w:jc w:val="both"/>
              <w:rPr>
                <w:color w:val="000000"/>
              </w:rPr>
            </w:pPr>
            <w:r>
              <w:rPr>
                <w:color w:val="000000"/>
              </w:rPr>
              <w:t>3. Соблюдает социокультурные и этические нормы поведения, принятые в иноязычном социуме.</w:t>
            </w:r>
          </w:p>
          <w:p w:rsidR="00C66EA7" w:rsidRDefault="00C66EA7" w:rsidP="00466912">
            <w:pPr>
              <w:pBdr>
                <w:top w:val="nil"/>
                <w:left w:val="nil"/>
                <w:bottom w:val="nil"/>
                <w:right w:val="nil"/>
                <w:between w:val="nil"/>
              </w:pBdr>
              <w:tabs>
                <w:tab w:val="left" w:pos="540"/>
                <w:tab w:val="left" w:pos="709"/>
              </w:tabs>
              <w:spacing w:line="264" w:lineRule="auto"/>
              <w:ind w:left="0" w:hanging="2"/>
              <w:jc w:val="both"/>
              <w:rPr>
                <w:color w:val="000000"/>
              </w:rPr>
            </w:pPr>
          </w:p>
          <w:p w:rsidR="00C66EA7" w:rsidRDefault="00C66EA7" w:rsidP="00466912">
            <w:pPr>
              <w:pBdr>
                <w:top w:val="nil"/>
                <w:left w:val="nil"/>
                <w:bottom w:val="nil"/>
                <w:right w:val="nil"/>
                <w:between w:val="nil"/>
              </w:pBdr>
              <w:tabs>
                <w:tab w:val="left" w:pos="540"/>
                <w:tab w:val="left" w:pos="709"/>
              </w:tabs>
              <w:spacing w:line="264" w:lineRule="auto"/>
              <w:ind w:leftChars="0" w:left="0" w:firstLineChars="0" w:firstLine="0"/>
              <w:jc w:val="both"/>
              <w:rPr>
                <w:color w:val="000000"/>
              </w:rPr>
            </w:pPr>
          </w:p>
          <w:p w:rsidR="00C66EA7" w:rsidRDefault="00C66EA7" w:rsidP="00466912">
            <w:pPr>
              <w:pBdr>
                <w:top w:val="nil"/>
                <w:left w:val="nil"/>
                <w:bottom w:val="nil"/>
                <w:right w:val="nil"/>
                <w:between w:val="nil"/>
              </w:pBdr>
              <w:tabs>
                <w:tab w:val="left" w:pos="540"/>
                <w:tab w:val="left" w:pos="709"/>
              </w:tabs>
              <w:spacing w:line="264" w:lineRule="auto"/>
              <w:ind w:left="0" w:hanging="2"/>
              <w:jc w:val="both"/>
              <w:rPr>
                <w:color w:val="000000"/>
              </w:rPr>
            </w:pPr>
          </w:p>
          <w:p w:rsidR="008B18B7" w:rsidRDefault="008B18B7" w:rsidP="00466912">
            <w:pPr>
              <w:pBdr>
                <w:top w:val="nil"/>
                <w:left w:val="nil"/>
                <w:bottom w:val="nil"/>
                <w:right w:val="nil"/>
                <w:between w:val="nil"/>
              </w:pBdr>
              <w:tabs>
                <w:tab w:val="left" w:pos="540"/>
                <w:tab w:val="left" w:pos="709"/>
              </w:tabs>
              <w:spacing w:line="264" w:lineRule="auto"/>
              <w:ind w:left="0" w:hanging="2"/>
              <w:jc w:val="both"/>
              <w:rPr>
                <w:color w:val="000000"/>
              </w:rPr>
            </w:pPr>
          </w:p>
          <w:p w:rsidR="008B18B7" w:rsidRDefault="008B18B7" w:rsidP="00466912">
            <w:pPr>
              <w:pBdr>
                <w:top w:val="nil"/>
                <w:left w:val="nil"/>
                <w:bottom w:val="nil"/>
                <w:right w:val="nil"/>
                <w:between w:val="nil"/>
              </w:pBdr>
              <w:tabs>
                <w:tab w:val="left" w:pos="540"/>
                <w:tab w:val="left" w:pos="709"/>
              </w:tabs>
              <w:spacing w:line="264" w:lineRule="auto"/>
              <w:ind w:left="0" w:hanging="2"/>
              <w:jc w:val="both"/>
              <w:rPr>
                <w:color w:val="000000"/>
              </w:rPr>
            </w:pPr>
          </w:p>
          <w:p w:rsidR="008B18B7" w:rsidRDefault="008B18B7" w:rsidP="00466912">
            <w:pPr>
              <w:pBdr>
                <w:top w:val="nil"/>
                <w:left w:val="nil"/>
                <w:bottom w:val="nil"/>
                <w:right w:val="nil"/>
                <w:between w:val="nil"/>
              </w:pBdr>
              <w:tabs>
                <w:tab w:val="left" w:pos="540"/>
                <w:tab w:val="left" w:pos="709"/>
              </w:tabs>
              <w:spacing w:line="264" w:lineRule="auto"/>
              <w:ind w:left="0" w:hanging="2"/>
              <w:jc w:val="both"/>
              <w:rPr>
                <w:color w:val="000000"/>
              </w:rPr>
            </w:pPr>
          </w:p>
          <w:p w:rsidR="008B18B7" w:rsidRDefault="008B18B7" w:rsidP="00466912">
            <w:pPr>
              <w:pBdr>
                <w:top w:val="nil"/>
                <w:left w:val="nil"/>
                <w:bottom w:val="nil"/>
                <w:right w:val="nil"/>
                <w:between w:val="nil"/>
              </w:pBdr>
              <w:tabs>
                <w:tab w:val="left" w:pos="540"/>
                <w:tab w:val="left" w:pos="709"/>
              </w:tabs>
              <w:spacing w:line="264" w:lineRule="auto"/>
              <w:ind w:left="0" w:hanging="2"/>
              <w:jc w:val="both"/>
              <w:rPr>
                <w:color w:val="000000"/>
              </w:rPr>
            </w:pPr>
          </w:p>
          <w:p w:rsidR="008B18B7" w:rsidRDefault="008B18B7" w:rsidP="00466912">
            <w:pPr>
              <w:pBdr>
                <w:top w:val="nil"/>
                <w:left w:val="nil"/>
                <w:bottom w:val="nil"/>
                <w:right w:val="nil"/>
                <w:between w:val="nil"/>
              </w:pBdr>
              <w:tabs>
                <w:tab w:val="left" w:pos="540"/>
                <w:tab w:val="left" w:pos="709"/>
              </w:tabs>
              <w:spacing w:line="264" w:lineRule="auto"/>
              <w:ind w:left="0" w:hanging="2"/>
              <w:jc w:val="both"/>
              <w:rPr>
                <w:color w:val="000000"/>
              </w:rPr>
            </w:pPr>
          </w:p>
          <w:p w:rsidR="008B18B7" w:rsidRDefault="008B18B7" w:rsidP="00466912">
            <w:pPr>
              <w:pBdr>
                <w:top w:val="nil"/>
                <w:left w:val="nil"/>
                <w:bottom w:val="nil"/>
                <w:right w:val="nil"/>
                <w:between w:val="nil"/>
              </w:pBdr>
              <w:tabs>
                <w:tab w:val="left" w:pos="540"/>
                <w:tab w:val="left" w:pos="709"/>
              </w:tabs>
              <w:spacing w:line="264" w:lineRule="auto"/>
              <w:ind w:left="0" w:hanging="2"/>
              <w:jc w:val="both"/>
              <w:rPr>
                <w:color w:val="000000"/>
              </w:rPr>
            </w:pPr>
          </w:p>
          <w:p w:rsidR="008B18B7" w:rsidRDefault="008B18B7" w:rsidP="00466912">
            <w:pPr>
              <w:pBdr>
                <w:top w:val="nil"/>
                <w:left w:val="nil"/>
                <w:bottom w:val="nil"/>
                <w:right w:val="nil"/>
                <w:between w:val="nil"/>
              </w:pBdr>
              <w:tabs>
                <w:tab w:val="left" w:pos="540"/>
                <w:tab w:val="left" w:pos="709"/>
              </w:tabs>
              <w:spacing w:line="264" w:lineRule="auto"/>
              <w:ind w:left="0" w:hanging="2"/>
              <w:jc w:val="both"/>
              <w:rPr>
                <w:color w:val="000000"/>
              </w:rPr>
            </w:pPr>
          </w:p>
          <w:p w:rsidR="008B18B7" w:rsidRDefault="008B18B7" w:rsidP="00466912">
            <w:pPr>
              <w:pBdr>
                <w:top w:val="nil"/>
                <w:left w:val="nil"/>
                <w:bottom w:val="nil"/>
                <w:right w:val="nil"/>
                <w:between w:val="nil"/>
              </w:pBdr>
              <w:tabs>
                <w:tab w:val="left" w:pos="540"/>
                <w:tab w:val="left" w:pos="709"/>
              </w:tabs>
              <w:spacing w:line="264" w:lineRule="auto"/>
              <w:ind w:left="0" w:hanging="2"/>
              <w:jc w:val="both"/>
              <w:rPr>
                <w:color w:val="000000"/>
              </w:rPr>
            </w:pPr>
          </w:p>
          <w:p w:rsidR="00C66EA7" w:rsidRDefault="00C66EA7" w:rsidP="00466912">
            <w:pPr>
              <w:pBdr>
                <w:top w:val="nil"/>
                <w:left w:val="nil"/>
                <w:bottom w:val="nil"/>
                <w:right w:val="nil"/>
                <w:between w:val="nil"/>
              </w:pBdr>
              <w:tabs>
                <w:tab w:val="left" w:pos="540"/>
                <w:tab w:val="left" w:pos="709"/>
              </w:tabs>
              <w:spacing w:line="264" w:lineRule="auto"/>
              <w:ind w:leftChars="0" w:left="0" w:firstLineChars="0" w:firstLine="0"/>
              <w:jc w:val="both"/>
              <w:rPr>
                <w:color w:val="000000"/>
              </w:rPr>
            </w:pPr>
          </w:p>
          <w:p w:rsidR="00C66EA7" w:rsidRDefault="007A76C0" w:rsidP="00466912">
            <w:pPr>
              <w:pBdr>
                <w:top w:val="nil"/>
                <w:left w:val="nil"/>
                <w:bottom w:val="nil"/>
                <w:right w:val="nil"/>
                <w:between w:val="nil"/>
              </w:pBdr>
              <w:tabs>
                <w:tab w:val="left" w:pos="540"/>
                <w:tab w:val="left" w:pos="709"/>
              </w:tabs>
              <w:spacing w:line="264" w:lineRule="auto"/>
              <w:ind w:left="0" w:hanging="2"/>
              <w:jc w:val="both"/>
              <w:rPr>
                <w:color w:val="000000"/>
              </w:rPr>
            </w:pPr>
            <w:r>
              <w:rPr>
                <w:color w:val="000000"/>
              </w:rPr>
              <w:t>4. </w:t>
            </w:r>
            <w:r w:rsidR="00C66EA7">
              <w:rPr>
                <w:color w:val="000000"/>
              </w:rPr>
              <w:t xml:space="preserve">Корректно использует модели типичных социальных ситуаций и этикетные формулы, принятые в </w:t>
            </w:r>
            <w:r w:rsidR="00C66EA7">
              <w:rPr>
                <w:color w:val="000000"/>
              </w:rPr>
              <w:lastRenderedPageBreak/>
              <w:t>устной и письменной межъязыковой и межкультурной коммуникации.</w:t>
            </w:r>
          </w:p>
          <w:p w:rsidR="00C66EA7" w:rsidRDefault="00C66EA7" w:rsidP="00466912">
            <w:pPr>
              <w:pBdr>
                <w:top w:val="nil"/>
                <w:left w:val="nil"/>
                <w:bottom w:val="nil"/>
                <w:right w:val="nil"/>
                <w:between w:val="nil"/>
              </w:pBdr>
              <w:tabs>
                <w:tab w:val="left" w:pos="993"/>
              </w:tabs>
              <w:spacing w:after="11" w:line="240" w:lineRule="auto"/>
              <w:ind w:left="0" w:hanging="2"/>
              <w:rPr>
                <w:color w:val="000000"/>
              </w:rPr>
            </w:pPr>
          </w:p>
        </w:tc>
        <w:tc>
          <w:tcPr>
            <w:tcW w:w="2627" w:type="dxa"/>
          </w:tcPr>
          <w:p w:rsidR="00C66EA7" w:rsidRDefault="008B18B7" w:rsidP="00466912">
            <w:pPr>
              <w:spacing w:line="240" w:lineRule="auto"/>
              <w:ind w:leftChars="0" w:left="0" w:firstLineChars="0" w:firstLine="0"/>
              <w:rPr>
                <w:color w:val="000000"/>
                <w:szCs w:val="27"/>
                <w:lang w:val="ru-RU"/>
              </w:rPr>
            </w:pPr>
            <w:r>
              <w:rPr>
                <w:color w:val="000000"/>
                <w:szCs w:val="27"/>
                <w:lang w:val="ru-RU"/>
              </w:rPr>
              <w:lastRenderedPageBreak/>
              <w:t>Знание</w:t>
            </w:r>
            <w:r>
              <w:rPr>
                <w:color w:val="000000"/>
                <w:szCs w:val="28"/>
              </w:rPr>
              <w:t xml:space="preserve"> основных особенностей </w:t>
            </w:r>
            <w:r w:rsidRPr="00F853C5">
              <w:rPr>
                <w:color w:val="000000"/>
                <w:szCs w:val="28"/>
              </w:rPr>
              <w:t>вербальной и невербальной деятельности представителей различных культур.</w:t>
            </w:r>
          </w:p>
          <w:p w:rsidR="008B18B7" w:rsidRDefault="008B18B7" w:rsidP="00466912">
            <w:pPr>
              <w:spacing w:line="240" w:lineRule="auto"/>
              <w:ind w:leftChars="0" w:left="0" w:firstLineChars="0" w:firstLine="0"/>
              <w:rPr>
                <w:color w:val="000000"/>
                <w:szCs w:val="27"/>
                <w:lang w:val="ru-RU"/>
              </w:rPr>
            </w:pPr>
          </w:p>
          <w:p w:rsidR="008B18B7" w:rsidRPr="00F853C5" w:rsidRDefault="008B18B7" w:rsidP="008B18B7">
            <w:pPr>
              <w:pBdr>
                <w:top w:val="nil"/>
                <w:left w:val="nil"/>
                <w:bottom w:val="nil"/>
                <w:right w:val="nil"/>
                <w:between w:val="nil"/>
              </w:pBdr>
              <w:tabs>
                <w:tab w:val="left" w:pos="540"/>
                <w:tab w:val="left" w:pos="709"/>
              </w:tabs>
              <w:spacing w:after="5" w:line="264" w:lineRule="auto"/>
              <w:ind w:left="0" w:hanging="2"/>
              <w:jc w:val="both"/>
              <w:rPr>
                <w:color w:val="000000"/>
                <w:szCs w:val="28"/>
              </w:rPr>
            </w:pPr>
            <w:r>
              <w:rPr>
                <w:color w:val="000000"/>
                <w:szCs w:val="27"/>
                <w:lang w:val="ru-RU"/>
              </w:rPr>
              <w:lastRenderedPageBreak/>
              <w:t xml:space="preserve">Умение </w:t>
            </w:r>
            <w:r w:rsidRPr="00F853C5">
              <w:rPr>
                <w:color w:val="000000"/>
                <w:szCs w:val="28"/>
              </w:rPr>
              <w:t xml:space="preserve">устанавливать межъязыковые и межкультурные различия в процессе коммуникации. </w:t>
            </w:r>
          </w:p>
          <w:p w:rsidR="008B18B7" w:rsidRPr="008B18B7" w:rsidRDefault="008B18B7" w:rsidP="00466912">
            <w:pPr>
              <w:spacing w:line="240" w:lineRule="auto"/>
              <w:ind w:leftChars="0" w:left="0" w:firstLineChars="0" w:firstLine="0"/>
              <w:rPr>
                <w:color w:val="000000"/>
                <w:szCs w:val="27"/>
              </w:rPr>
            </w:pPr>
          </w:p>
          <w:p w:rsidR="00C66EA7" w:rsidRPr="007A76C0" w:rsidRDefault="008B18B7" w:rsidP="00466912">
            <w:pPr>
              <w:spacing w:line="240" w:lineRule="auto"/>
              <w:ind w:leftChars="0" w:left="0" w:firstLineChars="0" w:firstLine="0"/>
              <w:rPr>
                <w:color w:val="000000"/>
                <w:szCs w:val="28"/>
                <w:lang w:val="ru-RU"/>
              </w:rPr>
            </w:pPr>
            <w:r>
              <w:rPr>
                <w:color w:val="000000"/>
                <w:szCs w:val="27"/>
                <w:lang w:val="ru-RU"/>
              </w:rPr>
              <w:t xml:space="preserve"> </w:t>
            </w:r>
          </w:p>
          <w:p w:rsidR="008B18B7" w:rsidRPr="008B18B7" w:rsidRDefault="008B18B7" w:rsidP="00466912">
            <w:pPr>
              <w:spacing w:line="240" w:lineRule="auto"/>
              <w:ind w:leftChars="0" w:left="0" w:firstLineChars="0" w:firstLine="0"/>
              <w:rPr>
                <w:color w:val="000000"/>
                <w:lang w:val="ru-RU"/>
              </w:rPr>
            </w:pPr>
            <w:r w:rsidRPr="008B18B7">
              <w:rPr>
                <w:color w:val="000000"/>
                <w:lang w:val="ru-RU"/>
              </w:rPr>
              <w:t xml:space="preserve">Знание </w:t>
            </w:r>
            <w:r w:rsidRPr="008B18B7">
              <w:rPr>
                <w:color w:val="000000"/>
              </w:rPr>
              <w:t>принципов ведения поликультурного диалога</w:t>
            </w:r>
          </w:p>
          <w:p w:rsidR="008B18B7" w:rsidRDefault="008B18B7" w:rsidP="00466912">
            <w:pPr>
              <w:spacing w:line="240" w:lineRule="auto"/>
              <w:ind w:leftChars="0" w:left="0" w:firstLineChars="0" w:firstLine="0"/>
              <w:rPr>
                <w:color w:val="000000"/>
                <w:sz w:val="28"/>
                <w:szCs w:val="28"/>
                <w:lang w:val="ru-RU"/>
              </w:rPr>
            </w:pPr>
          </w:p>
          <w:p w:rsidR="00E13B8A" w:rsidRDefault="00E13B8A" w:rsidP="00466912">
            <w:pPr>
              <w:spacing w:line="240" w:lineRule="auto"/>
              <w:ind w:leftChars="0" w:left="0" w:firstLineChars="0" w:firstLine="0"/>
              <w:rPr>
                <w:color w:val="000000"/>
                <w:sz w:val="28"/>
                <w:szCs w:val="28"/>
                <w:lang w:val="ru-RU"/>
              </w:rPr>
            </w:pPr>
          </w:p>
          <w:p w:rsidR="00E13B8A" w:rsidRDefault="00E13B8A" w:rsidP="00466912">
            <w:pPr>
              <w:spacing w:line="240" w:lineRule="auto"/>
              <w:ind w:leftChars="0" w:left="0" w:firstLineChars="0" w:firstLine="0"/>
              <w:rPr>
                <w:color w:val="000000"/>
                <w:sz w:val="28"/>
                <w:szCs w:val="28"/>
                <w:lang w:val="ru-RU"/>
              </w:rPr>
            </w:pPr>
          </w:p>
          <w:p w:rsidR="00E13B8A" w:rsidRDefault="00E13B8A" w:rsidP="00466912">
            <w:pPr>
              <w:spacing w:line="240" w:lineRule="auto"/>
              <w:ind w:leftChars="0" w:left="0" w:firstLineChars="0" w:firstLine="0"/>
              <w:rPr>
                <w:color w:val="000000"/>
                <w:sz w:val="28"/>
                <w:szCs w:val="28"/>
                <w:lang w:val="ru-RU"/>
              </w:rPr>
            </w:pPr>
          </w:p>
          <w:p w:rsidR="00E13B8A" w:rsidRDefault="00E13B8A" w:rsidP="00466912">
            <w:pPr>
              <w:spacing w:line="240" w:lineRule="auto"/>
              <w:ind w:leftChars="0" w:left="0" w:firstLineChars="0" w:firstLine="0"/>
              <w:rPr>
                <w:color w:val="000000"/>
                <w:sz w:val="28"/>
                <w:szCs w:val="28"/>
                <w:lang w:val="ru-RU"/>
              </w:rPr>
            </w:pPr>
          </w:p>
          <w:p w:rsidR="008B18B7" w:rsidRPr="008B18B7" w:rsidRDefault="008B18B7" w:rsidP="008B18B7">
            <w:pPr>
              <w:pBdr>
                <w:top w:val="nil"/>
                <w:left w:val="nil"/>
                <w:bottom w:val="nil"/>
                <w:right w:val="nil"/>
                <w:between w:val="nil"/>
              </w:pBdr>
              <w:tabs>
                <w:tab w:val="left" w:pos="540"/>
                <w:tab w:val="left" w:pos="709"/>
              </w:tabs>
              <w:spacing w:after="5" w:line="264" w:lineRule="auto"/>
              <w:ind w:left="0" w:hanging="2"/>
              <w:jc w:val="both"/>
              <w:rPr>
                <w:color w:val="000000"/>
              </w:rPr>
            </w:pPr>
            <w:r w:rsidRPr="008B18B7">
              <w:rPr>
                <w:color w:val="000000"/>
                <w:lang w:val="ru-RU"/>
              </w:rPr>
              <w:t xml:space="preserve">Умение </w:t>
            </w:r>
            <w:r w:rsidRPr="008B18B7">
              <w:rPr>
                <w:color w:val="000000"/>
              </w:rPr>
              <w:t>применять полученные знания в области теории межкультурной коммуникации в процессе коммуникативной деятельности.</w:t>
            </w:r>
          </w:p>
          <w:p w:rsidR="00C66EA7" w:rsidRDefault="00C66EA7" w:rsidP="00466912">
            <w:pPr>
              <w:spacing w:line="240" w:lineRule="auto"/>
              <w:ind w:leftChars="0" w:left="0" w:firstLineChars="0" w:firstLine="0"/>
              <w:rPr>
                <w:color w:val="000000"/>
                <w:sz w:val="28"/>
                <w:szCs w:val="28"/>
                <w:lang w:val="ru-RU"/>
              </w:rPr>
            </w:pPr>
          </w:p>
          <w:p w:rsidR="00C66EA7" w:rsidRDefault="008B18B7" w:rsidP="00466912">
            <w:pPr>
              <w:spacing w:line="240" w:lineRule="auto"/>
              <w:ind w:leftChars="0" w:left="0" w:firstLineChars="0" w:firstLine="0"/>
              <w:rPr>
                <w:color w:val="000000"/>
                <w:sz w:val="28"/>
                <w:szCs w:val="28"/>
                <w:lang w:val="ru-RU"/>
              </w:rPr>
            </w:pPr>
            <w:r w:rsidRPr="008B18B7">
              <w:rPr>
                <w:color w:val="000000"/>
                <w:lang w:val="ru-RU"/>
              </w:rPr>
              <w:t xml:space="preserve">Знание </w:t>
            </w:r>
            <w:r w:rsidRPr="008B18B7">
              <w:rPr>
                <w:color w:val="000000"/>
              </w:rPr>
              <w:t xml:space="preserve">базовых </w:t>
            </w:r>
            <w:r>
              <w:rPr>
                <w:color w:val="000000"/>
              </w:rPr>
              <w:t>социокультурных и этических норм поведения при ведении поликультурного диалога.</w:t>
            </w:r>
          </w:p>
          <w:p w:rsidR="00C66EA7" w:rsidRDefault="00C66EA7" w:rsidP="00466912">
            <w:pPr>
              <w:spacing w:line="240" w:lineRule="auto"/>
              <w:ind w:leftChars="0" w:left="0" w:firstLineChars="0" w:firstLine="0"/>
              <w:rPr>
                <w:color w:val="000000"/>
                <w:szCs w:val="28"/>
                <w:lang w:val="ru-RU"/>
              </w:rPr>
            </w:pPr>
          </w:p>
          <w:p w:rsidR="008B18B7" w:rsidRPr="00870BA3" w:rsidRDefault="008B18B7" w:rsidP="00466912">
            <w:pPr>
              <w:spacing w:line="240" w:lineRule="auto"/>
              <w:ind w:leftChars="0" w:left="0" w:firstLineChars="0" w:firstLine="0"/>
              <w:rPr>
                <w:color w:val="000000"/>
                <w:szCs w:val="28"/>
                <w:lang w:val="ru-RU"/>
              </w:rPr>
            </w:pPr>
            <w:r>
              <w:rPr>
                <w:color w:val="000000"/>
                <w:szCs w:val="28"/>
                <w:lang w:val="ru-RU"/>
              </w:rPr>
              <w:t xml:space="preserve">Умение </w:t>
            </w:r>
            <w:r>
              <w:rPr>
                <w:color w:val="000000"/>
              </w:rPr>
              <w:t>применять знания об основных этических и социокультурных нормах поведения при осуществлении коммуникации с представителями различных культур</w:t>
            </w:r>
            <w:r w:rsidR="00870BA3">
              <w:rPr>
                <w:color w:val="000000"/>
                <w:lang w:val="ru-RU"/>
              </w:rPr>
              <w:t>.</w:t>
            </w:r>
          </w:p>
          <w:p w:rsidR="00C66EA7" w:rsidRDefault="00C66EA7" w:rsidP="00466912">
            <w:pPr>
              <w:spacing w:line="240" w:lineRule="auto"/>
              <w:ind w:leftChars="0" w:left="0" w:firstLineChars="0" w:firstLine="0"/>
              <w:rPr>
                <w:color w:val="000000"/>
                <w:szCs w:val="28"/>
                <w:lang w:val="ru-RU"/>
              </w:rPr>
            </w:pPr>
          </w:p>
          <w:p w:rsidR="00870BA3" w:rsidRDefault="00870BA3" w:rsidP="00870BA3">
            <w:pPr>
              <w:pBdr>
                <w:top w:val="nil"/>
                <w:left w:val="nil"/>
                <w:bottom w:val="nil"/>
                <w:right w:val="nil"/>
                <w:between w:val="nil"/>
              </w:pBdr>
              <w:tabs>
                <w:tab w:val="left" w:pos="540"/>
                <w:tab w:val="left" w:pos="709"/>
              </w:tabs>
              <w:spacing w:after="5" w:line="264" w:lineRule="auto"/>
              <w:ind w:left="0" w:hanging="2"/>
              <w:jc w:val="both"/>
              <w:rPr>
                <w:color w:val="000000"/>
              </w:rPr>
            </w:pPr>
            <w:r>
              <w:rPr>
                <w:color w:val="000000"/>
                <w:szCs w:val="28"/>
                <w:lang w:val="ru-RU"/>
              </w:rPr>
              <w:t xml:space="preserve">Знание </w:t>
            </w:r>
            <w:r>
              <w:rPr>
                <w:color w:val="000000"/>
              </w:rPr>
              <w:t xml:space="preserve">основных методов и приемов различных типов устной и письменной коммуникации на </w:t>
            </w:r>
            <w:r>
              <w:rPr>
                <w:color w:val="000000"/>
              </w:rPr>
              <w:lastRenderedPageBreak/>
              <w:t>основном изучаемом языке.</w:t>
            </w:r>
          </w:p>
          <w:p w:rsidR="00E13B8A" w:rsidRPr="00870BA3" w:rsidRDefault="00E13B8A" w:rsidP="00466912">
            <w:pPr>
              <w:spacing w:line="240" w:lineRule="auto"/>
              <w:ind w:leftChars="0" w:left="0" w:firstLineChars="0" w:firstLine="0"/>
              <w:rPr>
                <w:color w:val="000000"/>
                <w:szCs w:val="28"/>
              </w:rPr>
            </w:pPr>
          </w:p>
          <w:p w:rsidR="00C66EA7" w:rsidRPr="00870BA3" w:rsidRDefault="00870BA3" w:rsidP="00466912">
            <w:pPr>
              <w:spacing w:line="240" w:lineRule="auto"/>
              <w:ind w:leftChars="0" w:left="0" w:firstLineChars="0" w:firstLine="0"/>
              <w:rPr>
                <w:color w:val="000000"/>
                <w:szCs w:val="28"/>
                <w:lang w:val="ru-RU"/>
              </w:rPr>
            </w:pPr>
            <w:r>
              <w:rPr>
                <w:color w:val="000000"/>
                <w:szCs w:val="28"/>
                <w:lang w:val="ru-RU"/>
              </w:rPr>
              <w:t xml:space="preserve">Умение </w:t>
            </w:r>
            <w:r>
              <w:rPr>
                <w:color w:val="000000"/>
              </w:rPr>
              <w:t>применять полученные знания в области теории межкультурной коммуникации в процессе коммуникативной деятельности.</w:t>
            </w:r>
          </w:p>
        </w:tc>
        <w:tc>
          <w:tcPr>
            <w:tcW w:w="1632" w:type="dxa"/>
          </w:tcPr>
          <w:p w:rsidR="00BB4030" w:rsidRPr="00BB4030" w:rsidRDefault="00BB4030" w:rsidP="00BB4030">
            <w:pPr>
              <w:spacing w:line="240" w:lineRule="auto"/>
              <w:ind w:leftChars="0" w:left="0" w:firstLineChars="0" w:firstLine="0"/>
              <w:rPr>
                <w:i/>
                <w:color w:val="FF0000"/>
                <w:lang w:val="ru-RU"/>
              </w:rPr>
            </w:pPr>
            <w:r w:rsidRPr="00BB4030">
              <w:rPr>
                <w:i/>
                <w:lang w:val="ru-RU"/>
              </w:rPr>
              <w:lastRenderedPageBreak/>
              <w:t>Придумайте 10 вопросов по теме «</w:t>
            </w:r>
            <w:r w:rsidRPr="00BB4030">
              <w:rPr>
                <w:i/>
              </w:rPr>
              <w:t>Супергерои как культурный феномен США</w:t>
            </w:r>
            <w:r w:rsidRPr="00BB4030">
              <w:rPr>
                <w:i/>
                <w:lang w:val="ru-RU"/>
              </w:rPr>
              <w:t>»</w:t>
            </w:r>
          </w:p>
          <w:p w:rsidR="00BB4030" w:rsidRDefault="00BB4030" w:rsidP="008B18B7">
            <w:pPr>
              <w:spacing w:line="240" w:lineRule="auto"/>
              <w:ind w:leftChars="0" w:left="0" w:firstLineChars="0" w:firstLine="0"/>
              <w:rPr>
                <w:i/>
                <w:color w:val="000000"/>
                <w:szCs w:val="27"/>
              </w:rPr>
            </w:pPr>
          </w:p>
          <w:p w:rsidR="00BB4030" w:rsidRDefault="00BB4030" w:rsidP="008B18B7">
            <w:pPr>
              <w:spacing w:line="240" w:lineRule="auto"/>
              <w:ind w:leftChars="0" w:left="0" w:firstLineChars="0" w:firstLine="0"/>
              <w:rPr>
                <w:i/>
                <w:color w:val="000000"/>
                <w:szCs w:val="27"/>
              </w:rPr>
            </w:pPr>
          </w:p>
          <w:p w:rsidR="00BB4030" w:rsidRDefault="00BB4030" w:rsidP="008B18B7">
            <w:pPr>
              <w:spacing w:line="240" w:lineRule="auto"/>
              <w:ind w:leftChars="0" w:left="0" w:firstLineChars="0" w:firstLine="0"/>
              <w:rPr>
                <w:i/>
                <w:color w:val="000000"/>
                <w:szCs w:val="27"/>
              </w:rPr>
            </w:pPr>
          </w:p>
          <w:p w:rsidR="00BB4030" w:rsidRDefault="00BB4030" w:rsidP="008B18B7">
            <w:pPr>
              <w:spacing w:line="240" w:lineRule="auto"/>
              <w:ind w:leftChars="0" w:left="0" w:firstLineChars="0" w:firstLine="0"/>
              <w:rPr>
                <w:i/>
                <w:color w:val="000000"/>
                <w:szCs w:val="27"/>
              </w:rPr>
            </w:pPr>
          </w:p>
          <w:p w:rsidR="008B18B7" w:rsidRPr="008B18B7" w:rsidRDefault="008B18B7" w:rsidP="008B18B7">
            <w:pPr>
              <w:spacing w:line="240" w:lineRule="auto"/>
              <w:ind w:leftChars="0" w:left="0" w:firstLineChars="0" w:firstLine="0"/>
              <w:rPr>
                <w:i/>
                <w:color w:val="000000"/>
                <w:szCs w:val="28"/>
                <w:lang w:val="ru-RU"/>
              </w:rPr>
            </w:pPr>
            <w:r w:rsidRPr="008B18B7">
              <w:rPr>
                <w:i/>
                <w:color w:val="000000"/>
                <w:szCs w:val="27"/>
              </w:rPr>
              <w:t xml:space="preserve">Примите участие в дискуссии </w:t>
            </w:r>
            <w:r w:rsidRPr="008B18B7">
              <w:rPr>
                <w:i/>
                <w:color w:val="000000"/>
                <w:szCs w:val="27"/>
                <w:lang w:val="ru-RU"/>
              </w:rPr>
              <w:t xml:space="preserve"> </w:t>
            </w:r>
            <w:r w:rsidRPr="008B18B7">
              <w:rPr>
                <w:i/>
                <w:color w:val="000000"/>
                <w:szCs w:val="27"/>
              </w:rPr>
              <w:t xml:space="preserve"> на тему: </w:t>
            </w:r>
            <w:r w:rsidRPr="008B18B7">
              <w:rPr>
                <w:i/>
                <w:color w:val="000000"/>
                <w:szCs w:val="27"/>
                <w:lang w:val="ru-RU"/>
              </w:rPr>
              <w:t xml:space="preserve"> «</w:t>
            </w:r>
            <w:r w:rsidRPr="008B18B7">
              <w:rPr>
                <w:i/>
                <w:color w:val="000000"/>
                <w:szCs w:val="28"/>
              </w:rPr>
              <w:t>Движение “зеленых” в Англии</w:t>
            </w:r>
            <w:r w:rsidRPr="008B18B7">
              <w:rPr>
                <w:i/>
                <w:color w:val="000000"/>
                <w:szCs w:val="28"/>
                <w:lang w:val="ru-RU"/>
              </w:rPr>
              <w:t xml:space="preserve">». </w:t>
            </w:r>
          </w:p>
          <w:p w:rsidR="008B18B7" w:rsidRDefault="008B18B7" w:rsidP="008B18B7">
            <w:pPr>
              <w:spacing w:line="240" w:lineRule="auto"/>
              <w:ind w:leftChars="0" w:left="0" w:firstLineChars="0" w:firstLine="0"/>
              <w:rPr>
                <w:color w:val="000000"/>
                <w:szCs w:val="28"/>
                <w:lang w:val="ru-RU"/>
              </w:rPr>
            </w:pPr>
          </w:p>
          <w:p w:rsidR="008B18B7" w:rsidRDefault="008B18B7" w:rsidP="008B18B7">
            <w:pPr>
              <w:spacing w:line="240" w:lineRule="auto"/>
              <w:ind w:leftChars="0" w:left="0" w:firstLineChars="0" w:firstLine="0"/>
              <w:rPr>
                <w:color w:val="000000"/>
                <w:szCs w:val="28"/>
                <w:lang w:val="ru-RU"/>
              </w:rPr>
            </w:pPr>
          </w:p>
          <w:p w:rsidR="008B18B7" w:rsidRDefault="008B18B7" w:rsidP="008B18B7">
            <w:pPr>
              <w:spacing w:line="240" w:lineRule="auto"/>
              <w:ind w:leftChars="0" w:left="0" w:firstLineChars="0" w:firstLine="0"/>
              <w:rPr>
                <w:color w:val="000000"/>
                <w:szCs w:val="28"/>
                <w:lang w:val="ru-RU"/>
              </w:rPr>
            </w:pPr>
          </w:p>
          <w:p w:rsidR="008B18B7" w:rsidRPr="008B18B7" w:rsidRDefault="008B18B7" w:rsidP="008B18B7">
            <w:pPr>
              <w:spacing w:line="240" w:lineRule="auto"/>
              <w:ind w:leftChars="0" w:left="0" w:firstLineChars="0" w:firstLine="0"/>
              <w:rPr>
                <w:i/>
                <w:color w:val="000000"/>
                <w:szCs w:val="28"/>
                <w:lang w:val="ru-RU"/>
              </w:rPr>
            </w:pPr>
            <w:r w:rsidRPr="008B18B7">
              <w:rPr>
                <w:i/>
                <w:color w:val="000000"/>
                <w:szCs w:val="28"/>
                <w:lang w:val="ru-RU"/>
              </w:rPr>
              <w:t>Подготовьте</w:t>
            </w:r>
            <w:r>
              <w:rPr>
                <w:i/>
                <w:color w:val="000000"/>
                <w:szCs w:val="28"/>
                <w:lang w:val="ru-RU"/>
              </w:rPr>
              <w:t xml:space="preserve"> и представьте</w:t>
            </w:r>
            <w:r w:rsidRPr="008B18B7">
              <w:rPr>
                <w:i/>
                <w:color w:val="000000"/>
                <w:szCs w:val="28"/>
                <w:lang w:val="ru-RU"/>
              </w:rPr>
              <w:t xml:space="preserve"> презентацию на тему: «</w:t>
            </w:r>
            <w:r w:rsidRPr="008B18B7">
              <w:rPr>
                <w:i/>
                <w:color w:val="000000"/>
                <w:szCs w:val="28"/>
              </w:rPr>
              <w:t>Этнические общины в США (историко-культурная характеристика)</w:t>
            </w:r>
            <w:r w:rsidRPr="008B18B7">
              <w:rPr>
                <w:i/>
                <w:color w:val="000000"/>
                <w:szCs w:val="28"/>
                <w:lang w:val="ru-RU"/>
              </w:rPr>
              <w:t>»</w:t>
            </w:r>
          </w:p>
          <w:p w:rsidR="008B18B7" w:rsidRDefault="008B18B7" w:rsidP="008B18B7">
            <w:pPr>
              <w:spacing w:line="240" w:lineRule="auto"/>
              <w:ind w:leftChars="0" w:left="0" w:firstLineChars="0" w:firstLine="0"/>
              <w:rPr>
                <w:color w:val="000000"/>
                <w:szCs w:val="28"/>
                <w:lang w:val="ru-RU"/>
              </w:rPr>
            </w:pPr>
          </w:p>
          <w:p w:rsidR="008B18B7" w:rsidRPr="004756BA" w:rsidRDefault="004756BA" w:rsidP="008B18B7">
            <w:pPr>
              <w:spacing w:line="240" w:lineRule="auto"/>
              <w:ind w:leftChars="0" w:left="0" w:firstLineChars="0" w:firstLine="0"/>
              <w:rPr>
                <w:color w:val="FF0000"/>
                <w:szCs w:val="28"/>
                <w:lang w:val="ru-RU"/>
              </w:rPr>
            </w:pPr>
            <w:r w:rsidRPr="008B18B7">
              <w:rPr>
                <w:i/>
                <w:color w:val="000000"/>
                <w:szCs w:val="27"/>
              </w:rPr>
              <w:t xml:space="preserve">Примите участие в </w:t>
            </w:r>
            <w:r w:rsidRPr="004756BA">
              <w:rPr>
                <w:i/>
                <w:color w:val="000000"/>
              </w:rPr>
              <w:t xml:space="preserve">дискуссии </w:t>
            </w:r>
            <w:r w:rsidRPr="004756BA">
              <w:rPr>
                <w:i/>
                <w:color w:val="000000"/>
                <w:lang w:val="ru-RU"/>
              </w:rPr>
              <w:t xml:space="preserve"> </w:t>
            </w:r>
            <w:r w:rsidRPr="004756BA">
              <w:rPr>
                <w:i/>
                <w:color w:val="000000"/>
              </w:rPr>
              <w:t xml:space="preserve"> на тему: </w:t>
            </w:r>
            <w:r w:rsidRPr="004756BA">
              <w:rPr>
                <w:i/>
                <w:color w:val="000000"/>
                <w:lang w:val="ru-RU"/>
              </w:rPr>
              <w:t xml:space="preserve"> «</w:t>
            </w:r>
            <w:r w:rsidRPr="004756BA">
              <w:rPr>
                <w:i/>
                <w:color w:val="000000"/>
              </w:rPr>
              <w:t>Типы средних школ Великобритании</w:t>
            </w:r>
            <w:r w:rsidRPr="004756BA">
              <w:rPr>
                <w:i/>
                <w:color w:val="000000"/>
                <w:lang w:val="ru-RU"/>
              </w:rPr>
              <w:t>»</w:t>
            </w:r>
          </w:p>
          <w:p w:rsidR="008B18B7" w:rsidRDefault="008B18B7" w:rsidP="008B18B7">
            <w:pPr>
              <w:spacing w:line="240" w:lineRule="auto"/>
              <w:ind w:leftChars="0" w:left="0" w:firstLineChars="0" w:firstLine="0"/>
              <w:rPr>
                <w:color w:val="000000"/>
                <w:szCs w:val="28"/>
                <w:lang w:val="ru-RU"/>
              </w:rPr>
            </w:pPr>
          </w:p>
          <w:p w:rsidR="008B18B7" w:rsidRDefault="008B18B7" w:rsidP="008B18B7">
            <w:pPr>
              <w:spacing w:line="240" w:lineRule="auto"/>
              <w:ind w:leftChars="0" w:left="0" w:firstLineChars="0" w:firstLine="0"/>
              <w:rPr>
                <w:color w:val="000000"/>
                <w:szCs w:val="28"/>
                <w:lang w:val="ru-RU"/>
              </w:rPr>
            </w:pPr>
          </w:p>
          <w:p w:rsidR="008B18B7" w:rsidRDefault="008B18B7" w:rsidP="008B18B7">
            <w:pPr>
              <w:spacing w:line="240" w:lineRule="auto"/>
              <w:ind w:leftChars="0" w:left="0" w:firstLineChars="0" w:firstLine="0"/>
              <w:rPr>
                <w:color w:val="000000"/>
                <w:szCs w:val="28"/>
                <w:lang w:val="ru-RU"/>
              </w:rPr>
            </w:pPr>
          </w:p>
          <w:p w:rsidR="008B18B7" w:rsidRDefault="008B18B7" w:rsidP="008B18B7">
            <w:pPr>
              <w:spacing w:line="240" w:lineRule="auto"/>
              <w:ind w:leftChars="0" w:left="0" w:firstLineChars="0" w:firstLine="0"/>
              <w:rPr>
                <w:color w:val="000000"/>
                <w:szCs w:val="28"/>
                <w:lang w:val="ru-RU"/>
              </w:rPr>
            </w:pPr>
          </w:p>
          <w:p w:rsidR="008B18B7" w:rsidRDefault="008B18B7" w:rsidP="008B18B7">
            <w:pPr>
              <w:spacing w:line="240" w:lineRule="auto"/>
              <w:ind w:leftChars="0" w:left="0" w:firstLineChars="0" w:firstLine="0"/>
              <w:rPr>
                <w:color w:val="000000"/>
                <w:szCs w:val="28"/>
                <w:lang w:val="ru-RU"/>
              </w:rPr>
            </w:pPr>
          </w:p>
          <w:p w:rsidR="008B18B7" w:rsidRPr="008B18B7" w:rsidRDefault="008B18B7" w:rsidP="008B18B7">
            <w:pPr>
              <w:spacing w:line="240" w:lineRule="auto"/>
              <w:ind w:leftChars="0" w:left="0" w:firstLineChars="0" w:firstLine="0"/>
              <w:rPr>
                <w:i/>
                <w:color w:val="000000"/>
                <w:szCs w:val="28"/>
                <w:lang w:val="ru-RU"/>
              </w:rPr>
            </w:pPr>
            <w:r w:rsidRPr="008B18B7">
              <w:rPr>
                <w:i/>
                <w:color w:val="000000"/>
                <w:szCs w:val="28"/>
                <w:lang w:val="ru-RU"/>
              </w:rPr>
              <w:t>Напишите эссе на тему: «</w:t>
            </w:r>
            <w:r w:rsidRPr="008B18B7">
              <w:rPr>
                <w:i/>
                <w:color w:val="000000"/>
                <w:szCs w:val="28"/>
              </w:rPr>
              <w:t>Современные религиозные течения в Великобритании</w:t>
            </w:r>
            <w:r w:rsidRPr="008B18B7">
              <w:rPr>
                <w:i/>
                <w:color w:val="000000"/>
                <w:szCs w:val="28"/>
                <w:lang w:val="ru-RU"/>
              </w:rPr>
              <w:t>».</w:t>
            </w:r>
          </w:p>
          <w:p w:rsidR="00870BA3" w:rsidRDefault="00870BA3" w:rsidP="00466912">
            <w:pPr>
              <w:spacing w:line="240" w:lineRule="auto"/>
              <w:ind w:leftChars="0" w:left="0" w:firstLineChars="0" w:firstLine="0"/>
              <w:rPr>
                <w:color w:val="000000"/>
                <w:szCs w:val="28"/>
                <w:lang w:val="ru-RU"/>
              </w:rPr>
            </w:pPr>
          </w:p>
          <w:p w:rsidR="00E13B8A" w:rsidRPr="00E13B8A" w:rsidRDefault="004756BA" w:rsidP="00E13B8A">
            <w:pPr>
              <w:spacing w:line="240" w:lineRule="auto"/>
              <w:ind w:leftChars="0" w:left="0" w:firstLineChars="0" w:firstLine="0"/>
              <w:rPr>
                <w:color w:val="FF0000"/>
                <w:szCs w:val="28"/>
                <w:lang w:val="ru-RU"/>
              </w:rPr>
            </w:pPr>
            <w:r>
              <w:rPr>
                <w:color w:val="FF0000"/>
                <w:szCs w:val="28"/>
                <w:highlight w:val="yellow"/>
                <w:lang w:val="ru-RU"/>
              </w:rPr>
              <w:t xml:space="preserve"> </w:t>
            </w:r>
          </w:p>
          <w:p w:rsidR="00E13B8A" w:rsidRPr="004756BA" w:rsidRDefault="004756BA" w:rsidP="00466912">
            <w:pPr>
              <w:spacing w:line="240" w:lineRule="auto"/>
              <w:ind w:leftChars="0" w:left="0" w:firstLineChars="0" w:firstLine="0"/>
              <w:rPr>
                <w:i/>
                <w:color w:val="000000"/>
                <w:lang w:val="ru-RU"/>
              </w:rPr>
            </w:pPr>
            <w:r w:rsidRPr="008B18B7">
              <w:rPr>
                <w:i/>
                <w:color w:val="000000"/>
                <w:szCs w:val="27"/>
              </w:rPr>
              <w:t xml:space="preserve">Примите участие в </w:t>
            </w:r>
            <w:r>
              <w:rPr>
                <w:i/>
                <w:color w:val="000000"/>
                <w:szCs w:val="27"/>
                <w:lang w:val="ru-RU"/>
              </w:rPr>
              <w:t>обсуждении темы</w:t>
            </w:r>
            <w:r w:rsidRPr="004756BA">
              <w:rPr>
                <w:i/>
                <w:color w:val="000000"/>
              </w:rPr>
              <w:t xml:space="preserve">: </w:t>
            </w:r>
            <w:r w:rsidRPr="004756BA">
              <w:rPr>
                <w:i/>
                <w:color w:val="000000"/>
                <w:lang w:val="ru-RU"/>
              </w:rPr>
              <w:t xml:space="preserve"> </w:t>
            </w:r>
            <w:r>
              <w:rPr>
                <w:i/>
                <w:color w:val="000000"/>
                <w:lang w:val="ru-RU"/>
              </w:rPr>
              <w:t>«</w:t>
            </w:r>
            <w:r w:rsidRPr="004756BA">
              <w:rPr>
                <w:i/>
                <w:color w:val="000000"/>
              </w:rPr>
              <w:t>Женщины в США: борьба за равноправие</w:t>
            </w:r>
            <w:r w:rsidRPr="004756BA">
              <w:rPr>
                <w:i/>
                <w:color w:val="000000"/>
                <w:lang w:val="ru-RU"/>
              </w:rPr>
              <w:t>»</w:t>
            </w:r>
          </w:p>
          <w:p w:rsidR="00870BA3" w:rsidRPr="004756BA" w:rsidRDefault="00870BA3" w:rsidP="00466912">
            <w:pPr>
              <w:spacing w:line="240" w:lineRule="auto"/>
              <w:ind w:leftChars="0" w:left="0" w:firstLineChars="0" w:firstLine="0"/>
              <w:rPr>
                <w:i/>
                <w:color w:val="000000"/>
                <w:lang w:val="ru-RU"/>
              </w:rPr>
            </w:pPr>
          </w:p>
          <w:p w:rsidR="00870BA3" w:rsidRDefault="00870BA3" w:rsidP="00466912">
            <w:pPr>
              <w:spacing w:line="240" w:lineRule="auto"/>
              <w:ind w:leftChars="0" w:left="0" w:firstLineChars="0" w:firstLine="0"/>
              <w:rPr>
                <w:color w:val="000000"/>
                <w:szCs w:val="28"/>
                <w:lang w:val="ru-RU"/>
              </w:rPr>
            </w:pPr>
          </w:p>
          <w:p w:rsidR="00870BA3" w:rsidRDefault="00870BA3" w:rsidP="00466912">
            <w:pPr>
              <w:spacing w:line="240" w:lineRule="auto"/>
              <w:ind w:leftChars="0" w:left="0" w:firstLineChars="0" w:firstLine="0"/>
              <w:rPr>
                <w:color w:val="000000"/>
                <w:szCs w:val="28"/>
                <w:lang w:val="ru-RU"/>
              </w:rPr>
            </w:pPr>
          </w:p>
          <w:p w:rsidR="004756BA" w:rsidRPr="004756BA" w:rsidRDefault="004756BA" w:rsidP="007A76C0">
            <w:pPr>
              <w:widowControl/>
              <w:pBdr>
                <w:top w:val="nil"/>
                <w:left w:val="nil"/>
                <w:bottom w:val="nil"/>
                <w:right w:val="nil"/>
                <w:between w:val="nil"/>
              </w:pBdr>
              <w:autoSpaceDN/>
              <w:spacing w:after="5" w:line="264" w:lineRule="auto"/>
              <w:ind w:leftChars="0" w:left="0" w:firstLineChars="0" w:firstLine="0"/>
              <w:jc w:val="both"/>
              <w:textDirection w:val="lrTb"/>
              <w:textAlignment w:val="auto"/>
              <w:outlineLvl w:val="9"/>
              <w:rPr>
                <w:i/>
                <w:color w:val="000000"/>
                <w:lang w:val="en-US"/>
              </w:rPr>
            </w:pPr>
            <w:r>
              <w:rPr>
                <w:i/>
                <w:color w:val="000000"/>
                <w:szCs w:val="28"/>
                <w:lang w:val="ru-RU"/>
              </w:rPr>
              <w:t>Ответьте</w:t>
            </w:r>
            <w:r w:rsidRPr="004756BA">
              <w:rPr>
                <w:i/>
                <w:color w:val="000000"/>
                <w:szCs w:val="28"/>
                <w:lang w:val="en-US"/>
              </w:rPr>
              <w:t xml:space="preserve"> </w:t>
            </w:r>
            <w:r>
              <w:rPr>
                <w:i/>
                <w:color w:val="000000"/>
                <w:szCs w:val="28"/>
                <w:lang w:val="ru-RU"/>
              </w:rPr>
              <w:t>на</w:t>
            </w:r>
            <w:r w:rsidRPr="004756BA">
              <w:rPr>
                <w:i/>
                <w:color w:val="000000"/>
                <w:szCs w:val="28"/>
                <w:lang w:val="en-US"/>
              </w:rPr>
              <w:t xml:space="preserve"> </w:t>
            </w:r>
            <w:r>
              <w:rPr>
                <w:i/>
                <w:color w:val="000000"/>
                <w:szCs w:val="28"/>
                <w:lang w:val="ru-RU"/>
              </w:rPr>
              <w:t>вопрос</w:t>
            </w:r>
            <w:r w:rsidRPr="004756BA">
              <w:rPr>
                <w:i/>
                <w:color w:val="000000"/>
                <w:szCs w:val="28"/>
                <w:lang w:val="en-US"/>
              </w:rPr>
              <w:t xml:space="preserve">: </w:t>
            </w:r>
            <w:r w:rsidRPr="004756BA">
              <w:rPr>
                <w:i/>
                <w:color w:val="000000"/>
                <w:lang w:val="en-US"/>
              </w:rPr>
              <w:t xml:space="preserve">What does the name Australia mean? </w:t>
            </w:r>
          </w:p>
          <w:p w:rsidR="004756BA" w:rsidRPr="004756BA" w:rsidRDefault="004756BA" w:rsidP="00466912">
            <w:pPr>
              <w:spacing w:line="240" w:lineRule="auto"/>
              <w:ind w:leftChars="0" w:left="0" w:firstLineChars="0" w:firstLine="0"/>
              <w:rPr>
                <w:i/>
                <w:color w:val="000000"/>
                <w:szCs w:val="28"/>
                <w:lang w:val="en-US"/>
              </w:rPr>
            </w:pPr>
          </w:p>
          <w:p w:rsidR="004756BA" w:rsidRPr="004756BA" w:rsidRDefault="004756BA" w:rsidP="00466912">
            <w:pPr>
              <w:spacing w:line="240" w:lineRule="auto"/>
              <w:ind w:leftChars="0" w:left="0" w:firstLineChars="0" w:firstLine="0"/>
              <w:rPr>
                <w:i/>
                <w:color w:val="000000"/>
                <w:szCs w:val="28"/>
                <w:lang w:val="en-US"/>
              </w:rPr>
            </w:pPr>
          </w:p>
          <w:p w:rsidR="004756BA" w:rsidRPr="004756BA" w:rsidRDefault="004756BA" w:rsidP="00466912">
            <w:pPr>
              <w:spacing w:line="240" w:lineRule="auto"/>
              <w:ind w:leftChars="0" w:left="0" w:firstLineChars="0" w:firstLine="0"/>
              <w:rPr>
                <w:i/>
                <w:color w:val="000000"/>
                <w:szCs w:val="28"/>
                <w:lang w:val="en-US"/>
              </w:rPr>
            </w:pPr>
          </w:p>
          <w:p w:rsidR="004756BA" w:rsidRPr="004756BA" w:rsidRDefault="004756BA" w:rsidP="00466912">
            <w:pPr>
              <w:spacing w:line="240" w:lineRule="auto"/>
              <w:ind w:leftChars="0" w:left="0" w:firstLineChars="0" w:firstLine="0"/>
              <w:rPr>
                <w:i/>
                <w:color w:val="000000"/>
                <w:szCs w:val="28"/>
                <w:lang w:val="en-US"/>
              </w:rPr>
            </w:pPr>
          </w:p>
          <w:p w:rsidR="00C66EA7" w:rsidRPr="00F43AD4" w:rsidRDefault="00870BA3" w:rsidP="00466912">
            <w:pPr>
              <w:spacing w:line="240" w:lineRule="auto"/>
              <w:ind w:leftChars="0" w:left="0" w:firstLineChars="0" w:firstLine="0"/>
              <w:rPr>
                <w:i/>
                <w:color w:val="000000"/>
                <w:szCs w:val="28"/>
                <w:lang w:val="ru-RU"/>
              </w:rPr>
            </w:pPr>
            <w:r w:rsidRPr="00870BA3">
              <w:rPr>
                <w:i/>
                <w:color w:val="000000"/>
                <w:szCs w:val="28"/>
                <w:lang w:val="ru-RU"/>
              </w:rPr>
              <w:t xml:space="preserve">Подготовьте виртуальную экскурсию по одному из регионов Австралии. </w:t>
            </w:r>
            <w:r>
              <w:rPr>
                <w:i/>
                <w:color w:val="000000"/>
                <w:szCs w:val="28"/>
                <w:lang w:val="ru-RU"/>
              </w:rPr>
              <w:t>Проведите данную экскурсию для своих одногруппников.</w:t>
            </w:r>
          </w:p>
        </w:tc>
      </w:tr>
      <w:tr w:rsidR="00C66EA7" w:rsidTr="00C66EA7">
        <w:tc>
          <w:tcPr>
            <w:tcW w:w="2654" w:type="dxa"/>
          </w:tcPr>
          <w:p w:rsidR="00C66EA7" w:rsidRDefault="00C66EA7" w:rsidP="007A76C0">
            <w:pPr>
              <w:pBdr>
                <w:top w:val="nil"/>
                <w:left w:val="nil"/>
                <w:bottom w:val="nil"/>
                <w:right w:val="nil"/>
                <w:between w:val="nil"/>
              </w:pBdr>
              <w:tabs>
                <w:tab w:val="left" w:pos="540"/>
                <w:tab w:val="left" w:pos="709"/>
              </w:tabs>
              <w:spacing w:after="11" w:line="264" w:lineRule="auto"/>
              <w:ind w:leftChars="0" w:left="0" w:firstLineChars="0" w:firstLine="0"/>
              <w:jc w:val="center"/>
              <w:rPr>
                <w:color w:val="000000"/>
                <w:sz w:val="28"/>
                <w:szCs w:val="28"/>
              </w:rPr>
            </w:pPr>
            <w:r w:rsidRPr="001317AA">
              <w:rPr>
                <w:color w:val="22272F"/>
              </w:rPr>
              <w:lastRenderedPageBreak/>
              <w:t>Способен выступать в роли посредника между представителями своей и иноязычной культуры в общей и профессиональной сферах общения</w:t>
            </w:r>
          </w:p>
          <w:p w:rsidR="00C66EA7" w:rsidRDefault="00C66EA7" w:rsidP="00833FE0">
            <w:pPr>
              <w:pBdr>
                <w:top w:val="nil"/>
                <w:left w:val="nil"/>
                <w:bottom w:val="nil"/>
                <w:right w:val="nil"/>
                <w:between w:val="nil"/>
              </w:pBdr>
              <w:tabs>
                <w:tab w:val="left" w:pos="540"/>
                <w:tab w:val="left" w:pos="709"/>
              </w:tabs>
              <w:spacing w:after="11" w:line="264" w:lineRule="auto"/>
              <w:ind w:left="1" w:hanging="3"/>
              <w:jc w:val="center"/>
              <w:rPr>
                <w:color w:val="000000"/>
                <w:sz w:val="28"/>
                <w:szCs w:val="28"/>
              </w:rPr>
            </w:pPr>
            <w:r>
              <w:rPr>
                <w:color w:val="000000"/>
                <w:sz w:val="28"/>
                <w:szCs w:val="28"/>
              </w:rPr>
              <w:t>ПК</w:t>
            </w:r>
            <w:r>
              <w:rPr>
                <w:color w:val="000000"/>
                <w:sz w:val="28"/>
                <w:szCs w:val="28"/>
                <w:lang w:val="ru-RU"/>
              </w:rPr>
              <w:t>П</w:t>
            </w:r>
            <w:r>
              <w:rPr>
                <w:color w:val="000000"/>
                <w:sz w:val="28"/>
                <w:szCs w:val="28"/>
              </w:rPr>
              <w:t>-2</w:t>
            </w:r>
          </w:p>
        </w:tc>
        <w:tc>
          <w:tcPr>
            <w:tcW w:w="2713" w:type="dxa"/>
          </w:tcPr>
          <w:p w:rsidR="00C66EA7" w:rsidRDefault="00C66EA7" w:rsidP="00870BA3">
            <w:pPr>
              <w:pBdr>
                <w:top w:val="nil"/>
                <w:left w:val="nil"/>
                <w:bottom w:val="nil"/>
                <w:right w:val="nil"/>
                <w:between w:val="nil"/>
              </w:pBdr>
              <w:spacing w:after="5" w:line="264" w:lineRule="auto"/>
              <w:ind w:leftChars="0" w:left="0" w:right="2" w:firstLineChars="0" w:firstLine="0"/>
              <w:rPr>
                <w:color w:val="000000"/>
              </w:rPr>
            </w:pPr>
            <w:r>
              <w:rPr>
                <w:color w:val="000000"/>
              </w:rPr>
              <w:t xml:space="preserve">1. Анализирует особенности коммуникативного поведения представителей разных культур в различных сферах общественной жизни. </w:t>
            </w:r>
          </w:p>
          <w:p w:rsidR="00C66EA7" w:rsidRDefault="00C66EA7" w:rsidP="00833FE0">
            <w:pPr>
              <w:pBdr>
                <w:top w:val="nil"/>
                <w:left w:val="nil"/>
                <w:bottom w:val="nil"/>
                <w:right w:val="nil"/>
                <w:between w:val="nil"/>
              </w:pBdr>
              <w:spacing w:after="5" w:line="264" w:lineRule="auto"/>
              <w:ind w:left="0" w:right="2" w:hanging="2"/>
              <w:rPr>
                <w:color w:val="000000"/>
              </w:rPr>
            </w:pPr>
          </w:p>
          <w:p w:rsidR="00C66EA7" w:rsidRDefault="00C66EA7" w:rsidP="00833FE0">
            <w:pPr>
              <w:pBdr>
                <w:top w:val="nil"/>
                <w:left w:val="nil"/>
                <w:bottom w:val="nil"/>
                <w:right w:val="nil"/>
                <w:between w:val="nil"/>
              </w:pBdr>
              <w:spacing w:after="5" w:line="264" w:lineRule="auto"/>
              <w:ind w:left="0" w:right="2" w:hanging="2"/>
              <w:rPr>
                <w:color w:val="000000"/>
              </w:rPr>
            </w:pPr>
          </w:p>
          <w:p w:rsidR="00C66EA7" w:rsidRDefault="00C66EA7" w:rsidP="00833FE0">
            <w:pPr>
              <w:pBdr>
                <w:top w:val="nil"/>
                <w:left w:val="nil"/>
                <w:bottom w:val="nil"/>
                <w:right w:val="nil"/>
                <w:between w:val="nil"/>
              </w:pBdr>
              <w:spacing w:after="5" w:line="264" w:lineRule="auto"/>
              <w:ind w:left="0" w:right="2" w:hanging="2"/>
            </w:pPr>
          </w:p>
          <w:p w:rsidR="00C66EA7" w:rsidRDefault="00C66EA7" w:rsidP="00833FE0">
            <w:pPr>
              <w:pBdr>
                <w:top w:val="nil"/>
                <w:left w:val="nil"/>
                <w:bottom w:val="nil"/>
                <w:right w:val="nil"/>
                <w:between w:val="nil"/>
              </w:pBdr>
              <w:spacing w:after="5" w:line="264" w:lineRule="auto"/>
              <w:ind w:left="0" w:right="2" w:hanging="2"/>
            </w:pPr>
          </w:p>
          <w:p w:rsidR="00870BA3" w:rsidRDefault="00870BA3" w:rsidP="00833FE0">
            <w:pPr>
              <w:pBdr>
                <w:top w:val="nil"/>
                <w:left w:val="nil"/>
                <w:bottom w:val="nil"/>
                <w:right w:val="nil"/>
                <w:between w:val="nil"/>
              </w:pBdr>
              <w:spacing w:after="5" w:line="264" w:lineRule="auto"/>
              <w:ind w:left="0" w:right="2" w:hanging="2"/>
            </w:pPr>
          </w:p>
          <w:p w:rsidR="00870BA3" w:rsidRDefault="00870BA3" w:rsidP="00833FE0">
            <w:pPr>
              <w:pBdr>
                <w:top w:val="nil"/>
                <w:left w:val="nil"/>
                <w:bottom w:val="nil"/>
                <w:right w:val="nil"/>
                <w:between w:val="nil"/>
              </w:pBdr>
              <w:spacing w:after="5" w:line="264" w:lineRule="auto"/>
              <w:ind w:left="0" w:right="2" w:hanging="2"/>
            </w:pPr>
          </w:p>
          <w:p w:rsidR="00C66EA7" w:rsidRDefault="00C66EA7" w:rsidP="00833FE0">
            <w:pPr>
              <w:pBdr>
                <w:top w:val="nil"/>
                <w:left w:val="nil"/>
                <w:bottom w:val="nil"/>
                <w:right w:val="nil"/>
                <w:between w:val="nil"/>
              </w:pBdr>
              <w:spacing w:after="5" w:line="264" w:lineRule="auto"/>
              <w:ind w:left="0" w:right="2" w:hanging="2"/>
            </w:pPr>
          </w:p>
          <w:p w:rsidR="00E13B8A" w:rsidRDefault="00E13B8A" w:rsidP="00833FE0">
            <w:pPr>
              <w:pBdr>
                <w:top w:val="nil"/>
                <w:left w:val="nil"/>
                <w:bottom w:val="nil"/>
                <w:right w:val="nil"/>
                <w:between w:val="nil"/>
              </w:pBdr>
              <w:spacing w:after="5" w:line="264" w:lineRule="auto"/>
              <w:ind w:left="0" w:right="2" w:hanging="2"/>
            </w:pPr>
          </w:p>
          <w:p w:rsidR="00E13B8A" w:rsidRDefault="00E13B8A" w:rsidP="00833FE0">
            <w:pPr>
              <w:pBdr>
                <w:top w:val="nil"/>
                <w:left w:val="nil"/>
                <w:bottom w:val="nil"/>
                <w:right w:val="nil"/>
                <w:between w:val="nil"/>
              </w:pBdr>
              <w:spacing w:after="5" w:line="264" w:lineRule="auto"/>
              <w:ind w:left="0" w:right="2" w:hanging="2"/>
            </w:pPr>
          </w:p>
          <w:p w:rsidR="00870BA3" w:rsidRDefault="00870BA3" w:rsidP="00833FE0">
            <w:pPr>
              <w:pBdr>
                <w:top w:val="nil"/>
                <w:left w:val="nil"/>
                <w:bottom w:val="nil"/>
                <w:right w:val="nil"/>
                <w:between w:val="nil"/>
              </w:pBdr>
              <w:spacing w:after="5" w:line="264" w:lineRule="auto"/>
              <w:ind w:left="0" w:right="2" w:hanging="2"/>
            </w:pPr>
          </w:p>
          <w:p w:rsidR="00C66EA7" w:rsidRDefault="00C66EA7" w:rsidP="003F0C0C">
            <w:pPr>
              <w:pBdr>
                <w:top w:val="nil"/>
                <w:left w:val="nil"/>
                <w:bottom w:val="nil"/>
                <w:right w:val="nil"/>
                <w:between w:val="nil"/>
              </w:pBdr>
              <w:spacing w:after="5" w:line="264" w:lineRule="auto"/>
              <w:ind w:left="0" w:right="2" w:hanging="2"/>
              <w:rPr>
                <w:lang w:val="ru-RU"/>
              </w:rPr>
            </w:pPr>
            <w:r w:rsidRPr="003F0C0C">
              <w:rPr>
                <w:lang w:val="ru-RU"/>
              </w:rPr>
              <w:t xml:space="preserve">2. Предотвращает конфликты, возникающие в процессе межкультурной коммуникации, используя интеракциональные и контекстные знания. </w:t>
            </w:r>
          </w:p>
          <w:p w:rsidR="00C66EA7" w:rsidRDefault="00C66EA7" w:rsidP="003F0C0C">
            <w:pPr>
              <w:pBdr>
                <w:top w:val="nil"/>
                <w:left w:val="nil"/>
                <w:bottom w:val="nil"/>
                <w:right w:val="nil"/>
                <w:between w:val="nil"/>
              </w:pBdr>
              <w:spacing w:after="5" w:line="264" w:lineRule="auto"/>
              <w:ind w:left="0" w:right="2" w:hanging="2"/>
              <w:rPr>
                <w:lang w:val="ru-RU"/>
              </w:rPr>
            </w:pPr>
          </w:p>
          <w:p w:rsidR="00C66EA7" w:rsidRDefault="00C66EA7" w:rsidP="003F0C0C">
            <w:pPr>
              <w:pBdr>
                <w:top w:val="nil"/>
                <w:left w:val="nil"/>
                <w:bottom w:val="nil"/>
                <w:right w:val="nil"/>
                <w:between w:val="nil"/>
              </w:pBdr>
              <w:spacing w:after="5" w:line="264" w:lineRule="auto"/>
              <w:ind w:left="0" w:right="2" w:hanging="2"/>
              <w:rPr>
                <w:lang w:val="ru-RU"/>
              </w:rPr>
            </w:pPr>
          </w:p>
          <w:p w:rsidR="00C66EA7" w:rsidRDefault="00C66EA7" w:rsidP="003F0C0C">
            <w:pPr>
              <w:pBdr>
                <w:top w:val="nil"/>
                <w:left w:val="nil"/>
                <w:bottom w:val="nil"/>
                <w:right w:val="nil"/>
                <w:between w:val="nil"/>
              </w:pBdr>
              <w:spacing w:after="5" w:line="264" w:lineRule="auto"/>
              <w:ind w:left="0" w:right="2" w:hanging="2"/>
              <w:rPr>
                <w:lang w:val="ru-RU"/>
              </w:rPr>
            </w:pPr>
          </w:p>
          <w:p w:rsidR="00870BA3" w:rsidRDefault="00870BA3" w:rsidP="003F0C0C">
            <w:pPr>
              <w:pBdr>
                <w:top w:val="nil"/>
                <w:left w:val="nil"/>
                <w:bottom w:val="nil"/>
                <w:right w:val="nil"/>
                <w:between w:val="nil"/>
              </w:pBdr>
              <w:spacing w:after="5" w:line="264" w:lineRule="auto"/>
              <w:ind w:left="0" w:right="2" w:hanging="2"/>
              <w:rPr>
                <w:lang w:val="ru-RU"/>
              </w:rPr>
            </w:pPr>
          </w:p>
          <w:p w:rsidR="00C66EA7" w:rsidRPr="003F0C0C" w:rsidRDefault="00C66EA7" w:rsidP="003F0C0C">
            <w:pPr>
              <w:pBdr>
                <w:top w:val="nil"/>
                <w:left w:val="nil"/>
                <w:bottom w:val="nil"/>
                <w:right w:val="nil"/>
                <w:between w:val="nil"/>
              </w:pBdr>
              <w:spacing w:after="5" w:line="264" w:lineRule="auto"/>
              <w:ind w:left="0" w:right="2" w:hanging="2"/>
              <w:rPr>
                <w:lang w:val="ru-RU"/>
              </w:rPr>
            </w:pPr>
          </w:p>
          <w:p w:rsidR="00870BA3" w:rsidRDefault="00870BA3" w:rsidP="003F0C0C">
            <w:pPr>
              <w:pBdr>
                <w:top w:val="nil"/>
                <w:left w:val="nil"/>
                <w:bottom w:val="nil"/>
                <w:right w:val="nil"/>
                <w:between w:val="nil"/>
              </w:pBdr>
              <w:tabs>
                <w:tab w:val="left" w:pos="550"/>
                <w:tab w:val="left" w:pos="719"/>
              </w:tabs>
              <w:spacing w:line="240" w:lineRule="auto"/>
              <w:ind w:left="0" w:hanging="2"/>
              <w:rPr>
                <w:lang w:val="ru-RU"/>
              </w:rPr>
            </w:pPr>
          </w:p>
          <w:p w:rsidR="00870BA3" w:rsidRDefault="00870BA3" w:rsidP="003F0C0C">
            <w:pPr>
              <w:pBdr>
                <w:top w:val="nil"/>
                <w:left w:val="nil"/>
                <w:bottom w:val="nil"/>
                <w:right w:val="nil"/>
                <w:between w:val="nil"/>
              </w:pBdr>
              <w:tabs>
                <w:tab w:val="left" w:pos="550"/>
                <w:tab w:val="left" w:pos="719"/>
              </w:tabs>
              <w:spacing w:line="240" w:lineRule="auto"/>
              <w:ind w:left="0" w:hanging="2"/>
              <w:rPr>
                <w:lang w:val="ru-RU"/>
              </w:rPr>
            </w:pPr>
          </w:p>
          <w:p w:rsidR="00870BA3" w:rsidRDefault="00870BA3" w:rsidP="003F0C0C">
            <w:pPr>
              <w:pBdr>
                <w:top w:val="nil"/>
                <w:left w:val="nil"/>
                <w:bottom w:val="nil"/>
                <w:right w:val="nil"/>
                <w:between w:val="nil"/>
              </w:pBdr>
              <w:tabs>
                <w:tab w:val="left" w:pos="550"/>
                <w:tab w:val="left" w:pos="719"/>
              </w:tabs>
              <w:spacing w:line="240" w:lineRule="auto"/>
              <w:ind w:left="0" w:hanging="2"/>
              <w:rPr>
                <w:lang w:val="ru-RU"/>
              </w:rPr>
            </w:pPr>
          </w:p>
          <w:p w:rsidR="00870BA3" w:rsidRDefault="00870BA3" w:rsidP="003F0C0C">
            <w:pPr>
              <w:pBdr>
                <w:top w:val="nil"/>
                <w:left w:val="nil"/>
                <w:bottom w:val="nil"/>
                <w:right w:val="nil"/>
                <w:between w:val="nil"/>
              </w:pBdr>
              <w:tabs>
                <w:tab w:val="left" w:pos="550"/>
                <w:tab w:val="left" w:pos="719"/>
              </w:tabs>
              <w:spacing w:line="240" w:lineRule="auto"/>
              <w:ind w:left="0" w:hanging="2"/>
              <w:rPr>
                <w:lang w:val="ru-RU"/>
              </w:rPr>
            </w:pPr>
          </w:p>
          <w:p w:rsidR="00870BA3" w:rsidRDefault="00870BA3" w:rsidP="007A76C0">
            <w:pPr>
              <w:pBdr>
                <w:top w:val="nil"/>
                <w:left w:val="nil"/>
                <w:bottom w:val="nil"/>
                <w:right w:val="nil"/>
                <w:between w:val="nil"/>
              </w:pBdr>
              <w:tabs>
                <w:tab w:val="left" w:pos="550"/>
                <w:tab w:val="left" w:pos="719"/>
              </w:tabs>
              <w:spacing w:line="240" w:lineRule="auto"/>
              <w:ind w:leftChars="0" w:left="0" w:firstLineChars="0" w:firstLine="0"/>
              <w:rPr>
                <w:lang w:val="ru-RU"/>
              </w:rPr>
            </w:pPr>
          </w:p>
          <w:p w:rsidR="00C66EA7" w:rsidRDefault="00C66EA7" w:rsidP="003F0C0C">
            <w:pPr>
              <w:pBdr>
                <w:top w:val="nil"/>
                <w:left w:val="nil"/>
                <w:bottom w:val="nil"/>
                <w:right w:val="nil"/>
                <w:between w:val="nil"/>
              </w:pBdr>
              <w:tabs>
                <w:tab w:val="left" w:pos="550"/>
                <w:tab w:val="left" w:pos="719"/>
              </w:tabs>
              <w:spacing w:line="240" w:lineRule="auto"/>
              <w:ind w:left="0" w:hanging="2"/>
              <w:rPr>
                <w:color w:val="000000"/>
              </w:rPr>
            </w:pPr>
            <w:r w:rsidRPr="003F0C0C">
              <w:rPr>
                <w:lang w:val="ru-RU"/>
              </w:rPr>
              <w:t>3. Эффективно использует вербальный и невербальный каналы для адекватной передачи информации от адресанта к адресату.</w:t>
            </w:r>
          </w:p>
          <w:p w:rsidR="00C66EA7" w:rsidRPr="00634C5C" w:rsidRDefault="00C66EA7" w:rsidP="00833FE0">
            <w:pPr>
              <w:pBdr>
                <w:top w:val="nil"/>
                <w:left w:val="nil"/>
                <w:bottom w:val="nil"/>
                <w:right w:val="nil"/>
                <w:between w:val="nil"/>
              </w:pBdr>
              <w:tabs>
                <w:tab w:val="left" w:pos="540"/>
                <w:tab w:val="left" w:pos="709"/>
              </w:tabs>
              <w:spacing w:line="240" w:lineRule="auto"/>
              <w:ind w:left="0" w:hanging="2"/>
              <w:rPr>
                <w:color w:val="000000"/>
                <w:lang w:val="ru-RU"/>
              </w:rPr>
            </w:pPr>
            <w:r>
              <w:rPr>
                <w:color w:val="000000"/>
                <w:lang w:val="ru-RU"/>
              </w:rPr>
              <w:t xml:space="preserve"> </w:t>
            </w:r>
          </w:p>
        </w:tc>
        <w:tc>
          <w:tcPr>
            <w:tcW w:w="2627" w:type="dxa"/>
          </w:tcPr>
          <w:p w:rsidR="00870BA3" w:rsidRDefault="00870BA3" w:rsidP="00F43AD4">
            <w:pPr>
              <w:pBdr>
                <w:top w:val="nil"/>
                <w:left w:val="nil"/>
                <w:bottom w:val="nil"/>
                <w:right w:val="nil"/>
                <w:between w:val="nil"/>
              </w:pBdr>
              <w:tabs>
                <w:tab w:val="left" w:pos="540"/>
                <w:tab w:val="left" w:pos="709"/>
              </w:tabs>
              <w:spacing w:after="5" w:line="264" w:lineRule="auto"/>
              <w:ind w:leftChars="0" w:left="0" w:firstLineChars="0" w:firstLine="0"/>
              <w:jc w:val="both"/>
              <w:rPr>
                <w:color w:val="000000"/>
              </w:rPr>
            </w:pPr>
            <w:r w:rsidRPr="00870BA3">
              <w:rPr>
                <w:color w:val="000000"/>
              </w:rPr>
              <w:lastRenderedPageBreak/>
              <w:t xml:space="preserve">Знание </w:t>
            </w:r>
            <w:r>
              <w:rPr>
                <w:color w:val="000000"/>
                <w:szCs w:val="28"/>
              </w:rPr>
              <w:t>основных способов</w:t>
            </w:r>
            <w:r w:rsidRPr="00F853C5">
              <w:rPr>
                <w:color w:val="000000"/>
                <w:szCs w:val="28"/>
              </w:rPr>
              <w:t xml:space="preserve"> </w:t>
            </w:r>
            <w:r>
              <w:rPr>
                <w:color w:val="000000"/>
              </w:rPr>
              <w:t xml:space="preserve">вербального и </w:t>
            </w:r>
            <w:proofErr w:type="gramStart"/>
            <w:r>
              <w:rPr>
                <w:color w:val="000000"/>
              </w:rPr>
              <w:t>невербального  общения</w:t>
            </w:r>
            <w:proofErr w:type="gramEnd"/>
            <w:r>
              <w:rPr>
                <w:color w:val="000000"/>
              </w:rPr>
              <w:t xml:space="preserve"> в процессе межкультурной коммуникации.</w:t>
            </w:r>
          </w:p>
          <w:p w:rsidR="00E13B8A" w:rsidRDefault="00E13B8A" w:rsidP="00870BA3">
            <w:pPr>
              <w:pBdr>
                <w:top w:val="nil"/>
                <w:left w:val="nil"/>
                <w:bottom w:val="nil"/>
                <w:right w:val="nil"/>
                <w:between w:val="nil"/>
              </w:pBdr>
              <w:tabs>
                <w:tab w:val="left" w:pos="540"/>
                <w:tab w:val="left" w:pos="709"/>
              </w:tabs>
              <w:spacing w:after="5" w:line="264" w:lineRule="auto"/>
              <w:ind w:left="0" w:hanging="2"/>
              <w:jc w:val="both"/>
              <w:rPr>
                <w:color w:val="000000"/>
              </w:rPr>
            </w:pPr>
          </w:p>
          <w:p w:rsidR="00870BA3" w:rsidRPr="00870BA3" w:rsidRDefault="00870BA3" w:rsidP="00833FE0">
            <w:pPr>
              <w:pStyle w:val="af6"/>
              <w:rPr>
                <w:color w:val="000000"/>
              </w:rPr>
            </w:pPr>
            <w:r w:rsidRPr="00870BA3">
              <w:rPr>
                <w:color w:val="000000"/>
              </w:rPr>
              <w:t>Умение</w:t>
            </w:r>
            <w:r>
              <w:rPr>
                <w:color w:val="000000"/>
              </w:rPr>
              <w:t xml:space="preserve"> эффективно применять знание социокультурных и этических основ поликультурной коммуникации на практике.</w:t>
            </w:r>
          </w:p>
          <w:p w:rsidR="00C66EA7" w:rsidRDefault="00C66EA7" w:rsidP="00833FE0">
            <w:pPr>
              <w:pStyle w:val="af6"/>
              <w:rPr>
                <w:color w:val="000000"/>
              </w:rPr>
            </w:pPr>
          </w:p>
          <w:p w:rsidR="00870BA3" w:rsidRDefault="00870BA3" w:rsidP="00833FE0">
            <w:pPr>
              <w:pStyle w:val="af6"/>
              <w:rPr>
                <w:color w:val="000000"/>
              </w:rPr>
            </w:pPr>
            <w:r>
              <w:rPr>
                <w:color w:val="000000"/>
              </w:rPr>
              <w:t>Знание психологических и социальных особенностей ведения диалога на иностранном языке с представителями различных культур.</w:t>
            </w:r>
          </w:p>
          <w:p w:rsidR="00C66EA7" w:rsidRPr="00870BA3" w:rsidRDefault="00870BA3" w:rsidP="00833FE0">
            <w:pPr>
              <w:pStyle w:val="af6"/>
              <w:rPr>
                <w:color w:val="000000"/>
              </w:rPr>
            </w:pPr>
            <w:r>
              <w:rPr>
                <w:color w:val="000000"/>
              </w:rPr>
              <w:t xml:space="preserve">Умение использовать знания о психологических и социокультурных особенностях представителей различных культур для эффективного предотвращения </w:t>
            </w:r>
            <w:r>
              <w:rPr>
                <w:color w:val="000000"/>
              </w:rPr>
              <w:lastRenderedPageBreak/>
              <w:t>возможных конфликтов.</w:t>
            </w:r>
          </w:p>
          <w:p w:rsidR="00C66EA7" w:rsidRDefault="0062675E" w:rsidP="00833FE0">
            <w:pPr>
              <w:pStyle w:val="af6"/>
              <w:rPr>
                <w:color w:val="000000"/>
              </w:rPr>
            </w:pPr>
            <w:r>
              <w:rPr>
                <w:color w:val="000000"/>
              </w:rPr>
              <w:t>Знание основ использования иностранного языка в устной и письменной формах в сфере профессиональной коммуникации.</w:t>
            </w:r>
          </w:p>
          <w:p w:rsidR="00C66EA7" w:rsidRPr="00870BA3" w:rsidRDefault="0062675E" w:rsidP="00833FE0">
            <w:pPr>
              <w:pStyle w:val="af6"/>
              <w:rPr>
                <w:color w:val="000000"/>
              </w:rPr>
            </w:pPr>
            <w:r>
              <w:rPr>
                <w:color w:val="000000"/>
              </w:rPr>
              <w:t>Умение - чётко соблюдать алгоритм ведения беседы в рамках межкультурного диалога.</w:t>
            </w:r>
          </w:p>
        </w:tc>
        <w:tc>
          <w:tcPr>
            <w:tcW w:w="1632" w:type="dxa"/>
          </w:tcPr>
          <w:p w:rsidR="00870BA3" w:rsidRDefault="00870BA3" w:rsidP="00870BA3">
            <w:pPr>
              <w:pStyle w:val="af6"/>
              <w:rPr>
                <w:i/>
                <w:color w:val="000000"/>
              </w:rPr>
            </w:pPr>
            <w:r w:rsidRPr="00870BA3">
              <w:rPr>
                <w:i/>
                <w:color w:val="000000"/>
              </w:rPr>
              <w:lastRenderedPageBreak/>
              <w:t>Подготовьте развернутый ответ на тему: «Традиции и обычаи национальных меньшинств в США».</w:t>
            </w:r>
          </w:p>
          <w:p w:rsidR="00E13B8A" w:rsidRDefault="00F43AD4" w:rsidP="00F43AD4">
            <w:pPr>
              <w:spacing w:line="240" w:lineRule="auto"/>
              <w:ind w:leftChars="0" w:left="0" w:firstLineChars="0" w:firstLine="0"/>
              <w:rPr>
                <w:color w:val="FF0000"/>
                <w:szCs w:val="28"/>
                <w:highlight w:val="yellow"/>
                <w:lang w:val="ru-RU"/>
              </w:rPr>
            </w:pPr>
            <w:r>
              <w:rPr>
                <w:color w:val="FF0000"/>
                <w:szCs w:val="28"/>
                <w:highlight w:val="yellow"/>
                <w:lang w:val="ru-RU"/>
              </w:rPr>
              <w:t xml:space="preserve"> </w:t>
            </w:r>
          </w:p>
          <w:p w:rsidR="00F43AD4" w:rsidRPr="00F43AD4" w:rsidRDefault="00F43AD4" w:rsidP="00F43AD4">
            <w:pPr>
              <w:spacing w:line="240" w:lineRule="auto"/>
              <w:ind w:leftChars="0" w:left="0" w:firstLineChars="0" w:firstLine="0"/>
              <w:rPr>
                <w:i/>
                <w:color w:val="FF0000"/>
                <w:sz w:val="22"/>
                <w:szCs w:val="28"/>
                <w:lang w:val="ru-RU"/>
              </w:rPr>
            </w:pPr>
            <w:r w:rsidRPr="008B18B7">
              <w:rPr>
                <w:i/>
                <w:color w:val="000000"/>
                <w:szCs w:val="27"/>
              </w:rPr>
              <w:t xml:space="preserve">Примите участие в </w:t>
            </w:r>
            <w:r>
              <w:rPr>
                <w:i/>
                <w:color w:val="000000"/>
                <w:szCs w:val="27"/>
                <w:lang w:val="ru-RU"/>
              </w:rPr>
              <w:t>обсуждении темы</w:t>
            </w:r>
            <w:r w:rsidRPr="004756BA">
              <w:rPr>
                <w:i/>
                <w:color w:val="000000"/>
              </w:rPr>
              <w:t xml:space="preserve">: </w:t>
            </w:r>
            <w:r w:rsidRPr="004756BA">
              <w:rPr>
                <w:i/>
                <w:color w:val="000000"/>
                <w:lang w:val="ru-RU"/>
              </w:rPr>
              <w:t xml:space="preserve"> </w:t>
            </w:r>
            <w:r w:rsidRPr="00F43AD4">
              <w:rPr>
                <w:i/>
                <w:color w:val="000000"/>
                <w:szCs w:val="28"/>
              </w:rPr>
              <w:t>Этнические общины в США</w:t>
            </w:r>
          </w:p>
          <w:p w:rsidR="00870BA3" w:rsidRDefault="00870BA3" w:rsidP="00870BA3">
            <w:pPr>
              <w:pStyle w:val="af6"/>
              <w:rPr>
                <w:color w:val="000000"/>
              </w:rPr>
            </w:pPr>
          </w:p>
          <w:p w:rsidR="00870BA3" w:rsidRDefault="00870BA3" w:rsidP="00870BA3">
            <w:pPr>
              <w:pStyle w:val="af6"/>
              <w:rPr>
                <w:color w:val="000000"/>
              </w:rPr>
            </w:pPr>
          </w:p>
          <w:p w:rsidR="00F43AD4" w:rsidRPr="00F43AD4" w:rsidRDefault="00F43AD4" w:rsidP="00F43AD4">
            <w:pPr>
              <w:widowControl/>
              <w:pBdr>
                <w:top w:val="nil"/>
                <w:left w:val="nil"/>
                <w:bottom w:val="nil"/>
                <w:right w:val="nil"/>
                <w:between w:val="nil"/>
              </w:pBdr>
              <w:autoSpaceDN/>
              <w:spacing w:after="5" w:line="264" w:lineRule="auto"/>
              <w:ind w:leftChars="0" w:left="0" w:firstLineChars="0" w:firstLine="0"/>
              <w:jc w:val="both"/>
              <w:textDirection w:val="lrTb"/>
              <w:textAlignment w:val="auto"/>
              <w:outlineLvl w:val="9"/>
              <w:rPr>
                <w:i/>
                <w:color w:val="000000"/>
                <w:lang w:val="en-US"/>
              </w:rPr>
            </w:pPr>
            <w:r w:rsidRPr="00F43AD4">
              <w:rPr>
                <w:i/>
                <w:color w:val="000000"/>
                <w:lang w:val="ru-RU"/>
              </w:rPr>
              <w:t>Ответьте</w:t>
            </w:r>
            <w:r w:rsidRPr="00F43AD4">
              <w:rPr>
                <w:i/>
                <w:color w:val="000000"/>
                <w:lang w:val="en-US"/>
              </w:rPr>
              <w:t xml:space="preserve"> </w:t>
            </w:r>
            <w:r w:rsidRPr="00F43AD4">
              <w:rPr>
                <w:i/>
                <w:color w:val="000000"/>
                <w:lang w:val="ru-RU"/>
              </w:rPr>
              <w:t>на</w:t>
            </w:r>
            <w:r w:rsidRPr="00F43AD4">
              <w:rPr>
                <w:i/>
                <w:color w:val="000000"/>
                <w:lang w:val="en-US"/>
              </w:rPr>
              <w:t xml:space="preserve"> </w:t>
            </w:r>
            <w:r w:rsidRPr="00F43AD4">
              <w:rPr>
                <w:i/>
                <w:color w:val="000000"/>
                <w:lang w:val="ru-RU"/>
              </w:rPr>
              <w:t>вопрос</w:t>
            </w:r>
            <w:r w:rsidRPr="00F43AD4">
              <w:rPr>
                <w:i/>
                <w:color w:val="000000"/>
                <w:lang w:val="en-US"/>
              </w:rPr>
              <w:t>:</w:t>
            </w:r>
            <w:r w:rsidRPr="00F43AD4">
              <w:rPr>
                <w:i/>
                <w:color w:val="000000"/>
              </w:rPr>
              <w:t xml:space="preserve"> </w:t>
            </w:r>
            <w:r w:rsidRPr="00F43AD4">
              <w:rPr>
                <w:i/>
                <w:color w:val="000000"/>
                <w:lang w:val="en-US"/>
              </w:rPr>
              <w:t xml:space="preserve">Why did Britain transport convicts to penal colonies?  </w:t>
            </w:r>
          </w:p>
          <w:p w:rsidR="00F43AD4" w:rsidRPr="00F43AD4" w:rsidRDefault="00F43AD4" w:rsidP="00870BA3">
            <w:pPr>
              <w:pStyle w:val="af6"/>
              <w:rPr>
                <w:i/>
                <w:color w:val="000000"/>
                <w:lang w:val="en-US"/>
              </w:rPr>
            </w:pPr>
          </w:p>
          <w:p w:rsidR="00870BA3" w:rsidRDefault="00870BA3" w:rsidP="00870BA3">
            <w:pPr>
              <w:pStyle w:val="af6"/>
              <w:rPr>
                <w:i/>
                <w:color w:val="000000"/>
              </w:rPr>
            </w:pPr>
            <w:r w:rsidRPr="00870BA3">
              <w:rPr>
                <w:i/>
                <w:color w:val="000000"/>
              </w:rPr>
              <w:t>Примите участие в дебатах на тему: «Проблемы дискриминации в США».</w:t>
            </w:r>
          </w:p>
          <w:p w:rsidR="00E13B8A" w:rsidRDefault="00E13B8A" w:rsidP="00870BA3">
            <w:pPr>
              <w:pStyle w:val="af6"/>
              <w:rPr>
                <w:i/>
                <w:color w:val="000000"/>
              </w:rPr>
            </w:pPr>
          </w:p>
          <w:p w:rsidR="00E13B8A" w:rsidRDefault="00E13B8A" w:rsidP="00870BA3">
            <w:pPr>
              <w:pStyle w:val="af6"/>
              <w:rPr>
                <w:i/>
                <w:color w:val="000000"/>
              </w:rPr>
            </w:pPr>
          </w:p>
          <w:p w:rsidR="00E13B8A" w:rsidRDefault="00E13B8A" w:rsidP="00E13B8A">
            <w:pPr>
              <w:spacing w:line="240" w:lineRule="auto"/>
              <w:ind w:leftChars="0" w:left="0" w:firstLineChars="0" w:firstLine="0"/>
              <w:rPr>
                <w:color w:val="FF0000"/>
                <w:szCs w:val="28"/>
                <w:lang w:val="ru-RU"/>
              </w:rPr>
            </w:pPr>
          </w:p>
          <w:p w:rsidR="00F43AD4" w:rsidRPr="00F43AD4" w:rsidRDefault="00F43AD4" w:rsidP="00E13B8A">
            <w:pPr>
              <w:spacing w:line="240" w:lineRule="auto"/>
              <w:ind w:leftChars="0" w:left="0" w:firstLineChars="0" w:firstLine="0"/>
              <w:rPr>
                <w:i/>
                <w:szCs w:val="28"/>
                <w:lang w:val="ru-RU"/>
              </w:rPr>
            </w:pPr>
            <w:r w:rsidRPr="00F43AD4">
              <w:rPr>
                <w:i/>
                <w:szCs w:val="28"/>
                <w:lang w:val="ru-RU"/>
              </w:rPr>
              <w:t>Подготовьте сообщение на тему: «Основные этапы развития английского языка»</w:t>
            </w:r>
          </w:p>
          <w:p w:rsidR="00F43AD4" w:rsidRDefault="00F43AD4" w:rsidP="00F43AD4">
            <w:pPr>
              <w:spacing w:line="240" w:lineRule="auto"/>
              <w:ind w:leftChars="0" w:left="0" w:firstLineChars="0" w:firstLine="0"/>
              <w:rPr>
                <w:i/>
                <w:color w:val="000000"/>
              </w:rPr>
            </w:pPr>
          </w:p>
          <w:p w:rsidR="00F43AD4" w:rsidRDefault="00F43AD4" w:rsidP="00F43AD4">
            <w:pPr>
              <w:spacing w:line="240" w:lineRule="auto"/>
              <w:ind w:leftChars="0" w:left="0" w:firstLineChars="0" w:firstLine="0"/>
              <w:rPr>
                <w:i/>
                <w:color w:val="000000"/>
              </w:rPr>
            </w:pPr>
          </w:p>
          <w:p w:rsidR="00C66EA7" w:rsidRPr="00F43AD4" w:rsidRDefault="0062675E" w:rsidP="00F43AD4">
            <w:pPr>
              <w:spacing w:line="240" w:lineRule="auto"/>
              <w:ind w:leftChars="0" w:left="0" w:firstLineChars="0" w:firstLine="0"/>
              <w:rPr>
                <w:color w:val="FF0000"/>
                <w:szCs w:val="28"/>
                <w:lang w:val="ru-RU"/>
              </w:rPr>
            </w:pPr>
            <w:r w:rsidRPr="0062675E">
              <w:rPr>
                <w:i/>
                <w:color w:val="000000"/>
              </w:rPr>
              <w:t>Обсудите в мини-группах следующий вопрос: «Каким образом можно охарактеризовать современные американо-автралийские отношения в экономическом плане?»</w:t>
            </w:r>
          </w:p>
        </w:tc>
      </w:tr>
    </w:tbl>
    <w:p w:rsidR="00D96CD7" w:rsidRPr="007A76C0" w:rsidRDefault="00D96CD7" w:rsidP="007A76C0">
      <w:pPr>
        <w:pStyle w:val="af6"/>
        <w:jc w:val="center"/>
        <w:rPr>
          <w:color w:val="FF0000"/>
          <w:sz w:val="27"/>
          <w:szCs w:val="27"/>
        </w:rPr>
      </w:pPr>
      <w:r>
        <w:rPr>
          <w:color w:val="000000"/>
          <w:sz w:val="27"/>
          <w:szCs w:val="27"/>
          <w:lang w:val="en-US"/>
        </w:rPr>
        <w:lastRenderedPageBreak/>
        <w:t>C</w:t>
      </w:r>
      <w:r>
        <w:rPr>
          <w:color w:val="000000"/>
          <w:sz w:val="27"/>
          <w:szCs w:val="27"/>
        </w:rPr>
        <w:t>еместр 7</w:t>
      </w:r>
    </w:p>
    <w:p w:rsidR="00D96CD7" w:rsidRDefault="00D96CD7" w:rsidP="00D96CD7">
      <w:pPr>
        <w:pStyle w:val="af6"/>
        <w:jc w:val="center"/>
        <w:rPr>
          <w:color w:val="000000"/>
          <w:sz w:val="27"/>
          <w:szCs w:val="27"/>
        </w:rPr>
      </w:pPr>
      <w:r>
        <w:rPr>
          <w:color w:val="000000"/>
          <w:sz w:val="27"/>
          <w:szCs w:val="27"/>
        </w:rPr>
        <w:t>Экзамен</w:t>
      </w:r>
    </w:p>
    <w:p w:rsidR="00D96CD7" w:rsidRDefault="00D96CD7" w:rsidP="00D96CD7">
      <w:pPr>
        <w:pStyle w:val="af6"/>
        <w:rPr>
          <w:color w:val="000000"/>
          <w:sz w:val="27"/>
          <w:szCs w:val="27"/>
        </w:rPr>
      </w:pPr>
      <w:r>
        <w:rPr>
          <w:color w:val="000000"/>
          <w:sz w:val="27"/>
          <w:szCs w:val="27"/>
        </w:rPr>
        <w:t>Письменная часть (30 баллов)</w:t>
      </w:r>
    </w:p>
    <w:p w:rsidR="00D96CD7" w:rsidRDefault="00D96CD7" w:rsidP="00D96CD7">
      <w:pPr>
        <w:pStyle w:val="af6"/>
        <w:rPr>
          <w:color w:val="000000"/>
          <w:sz w:val="27"/>
          <w:szCs w:val="27"/>
        </w:rPr>
      </w:pPr>
      <w:r>
        <w:rPr>
          <w:color w:val="000000"/>
          <w:sz w:val="27"/>
          <w:szCs w:val="27"/>
        </w:rPr>
        <w:t>1.  Выполнение теста по пройденной тематике.</w:t>
      </w:r>
    </w:p>
    <w:p w:rsidR="00D96CD7" w:rsidRDefault="00D96CD7" w:rsidP="00D96CD7">
      <w:pPr>
        <w:pStyle w:val="af6"/>
        <w:rPr>
          <w:color w:val="000000"/>
          <w:sz w:val="27"/>
          <w:szCs w:val="27"/>
        </w:rPr>
      </w:pPr>
      <w:r>
        <w:rPr>
          <w:color w:val="000000"/>
          <w:sz w:val="27"/>
          <w:szCs w:val="27"/>
        </w:rPr>
        <w:t>2. Написание эссе на заданную тему (не менее 200 слов).</w:t>
      </w:r>
    </w:p>
    <w:p w:rsidR="00D96CD7" w:rsidRDefault="00D96CD7" w:rsidP="00D96CD7">
      <w:pPr>
        <w:pStyle w:val="af6"/>
        <w:rPr>
          <w:color w:val="000000"/>
          <w:sz w:val="27"/>
          <w:szCs w:val="27"/>
        </w:rPr>
      </w:pPr>
      <w:r>
        <w:rPr>
          <w:color w:val="000000"/>
          <w:sz w:val="27"/>
          <w:szCs w:val="27"/>
        </w:rPr>
        <w:t>Устная часть (30 баллов)</w:t>
      </w:r>
    </w:p>
    <w:p w:rsidR="00D96CD7" w:rsidRDefault="00D96CD7" w:rsidP="00D96CD7">
      <w:pPr>
        <w:pStyle w:val="af6"/>
        <w:rPr>
          <w:color w:val="000000"/>
          <w:sz w:val="27"/>
          <w:szCs w:val="27"/>
        </w:rPr>
      </w:pPr>
      <w:r>
        <w:rPr>
          <w:color w:val="000000"/>
          <w:sz w:val="27"/>
          <w:szCs w:val="27"/>
        </w:rPr>
        <w:t>1.  Практико-ориентированное задание: решение кейса.</w:t>
      </w:r>
    </w:p>
    <w:p w:rsidR="00D96CD7" w:rsidRDefault="00D96CD7" w:rsidP="00D96CD7">
      <w:pPr>
        <w:pStyle w:val="af6"/>
        <w:rPr>
          <w:color w:val="000000"/>
          <w:sz w:val="27"/>
          <w:szCs w:val="27"/>
        </w:rPr>
      </w:pPr>
      <w:r>
        <w:rPr>
          <w:color w:val="000000"/>
          <w:sz w:val="27"/>
          <w:szCs w:val="27"/>
        </w:rPr>
        <w:t>2. Рассуждение на заданную тему.</w:t>
      </w:r>
    </w:p>
    <w:p w:rsidR="00D96CD7" w:rsidRDefault="00AD2184" w:rsidP="00AD2184">
      <w:pPr>
        <w:pBdr>
          <w:top w:val="nil"/>
          <w:left w:val="nil"/>
          <w:bottom w:val="nil"/>
          <w:right w:val="nil"/>
          <w:between w:val="nil"/>
        </w:pBdr>
        <w:spacing w:line="240" w:lineRule="auto"/>
        <w:ind w:left="1" w:hanging="3"/>
        <w:jc w:val="center"/>
        <w:rPr>
          <w:color w:val="000000"/>
          <w:sz w:val="28"/>
          <w:szCs w:val="28"/>
          <w:lang w:val="ru-RU"/>
        </w:rPr>
      </w:pPr>
      <w:r>
        <w:rPr>
          <w:color w:val="000000"/>
          <w:sz w:val="28"/>
          <w:szCs w:val="28"/>
          <w:lang w:val="ru-RU"/>
        </w:rPr>
        <w:t xml:space="preserve">ПРИМЕР ЭКЗАМЕНАЦИОННОГО БИЛЕТА </w:t>
      </w:r>
    </w:p>
    <w:p w:rsidR="00AD2184" w:rsidRDefault="00AD2184" w:rsidP="00AD2184">
      <w:pPr>
        <w:pBdr>
          <w:top w:val="nil"/>
          <w:left w:val="nil"/>
          <w:bottom w:val="nil"/>
          <w:right w:val="nil"/>
          <w:between w:val="nil"/>
        </w:pBdr>
        <w:spacing w:line="240" w:lineRule="auto"/>
        <w:ind w:left="1" w:hanging="3"/>
        <w:jc w:val="center"/>
        <w:rPr>
          <w:color w:val="000000"/>
          <w:sz w:val="28"/>
          <w:szCs w:val="28"/>
          <w:lang w:val="ru-RU"/>
        </w:rPr>
      </w:pPr>
    </w:p>
    <w:p w:rsidR="00AD2184" w:rsidRPr="00AD2184" w:rsidRDefault="00AD2184" w:rsidP="00AD2184">
      <w:pPr>
        <w:widowControl/>
        <w:autoSpaceDN/>
        <w:spacing w:before="100" w:beforeAutospacing="1" w:after="100" w:afterAutospacing="1" w:line="240" w:lineRule="auto"/>
        <w:ind w:leftChars="0" w:left="1" w:firstLineChars="0" w:hanging="3"/>
        <w:jc w:val="center"/>
        <w:textDirection w:val="lrTb"/>
        <w:textAlignment w:val="auto"/>
        <w:outlineLvl w:val="9"/>
        <w:rPr>
          <w:b/>
          <w:color w:val="000000"/>
          <w:kern w:val="0"/>
          <w:position w:val="0"/>
          <w:sz w:val="27"/>
          <w:szCs w:val="27"/>
          <w:lang w:val="ru-RU" w:eastAsia="ru-RU" w:bidi="ar-SA"/>
        </w:rPr>
      </w:pPr>
      <w:r w:rsidRPr="00AD2184">
        <w:rPr>
          <w:b/>
          <w:color w:val="000000"/>
          <w:kern w:val="0"/>
          <w:position w:val="0"/>
          <w:sz w:val="27"/>
          <w:szCs w:val="27"/>
          <w:lang w:val="ru-RU" w:eastAsia="ru-RU" w:bidi="ar-SA"/>
        </w:rPr>
        <w:t>Федеральное государственное образовательное бюджетное учреждение</w:t>
      </w:r>
    </w:p>
    <w:p w:rsidR="00AD2184" w:rsidRPr="00AD2184" w:rsidRDefault="00AD2184" w:rsidP="00AD2184">
      <w:pPr>
        <w:widowControl/>
        <w:autoSpaceDN/>
        <w:spacing w:before="100" w:beforeAutospacing="1" w:after="100" w:afterAutospacing="1" w:line="240" w:lineRule="auto"/>
        <w:ind w:leftChars="0" w:left="0" w:firstLineChars="0" w:firstLine="0"/>
        <w:jc w:val="center"/>
        <w:textDirection w:val="lrTb"/>
        <w:textAlignment w:val="auto"/>
        <w:outlineLvl w:val="9"/>
        <w:rPr>
          <w:b/>
          <w:color w:val="000000"/>
          <w:kern w:val="0"/>
          <w:position w:val="0"/>
          <w:sz w:val="27"/>
          <w:szCs w:val="27"/>
          <w:lang w:val="ru-RU" w:eastAsia="ru-RU" w:bidi="ar-SA"/>
        </w:rPr>
      </w:pPr>
      <w:r w:rsidRPr="00AD2184">
        <w:rPr>
          <w:b/>
          <w:color w:val="000000"/>
          <w:kern w:val="0"/>
          <w:position w:val="0"/>
          <w:sz w:val="27"/>
          <w:szCs w:val="27"/>
          <w:lang w:val="ru-RU" w:eastAsia="ru-RU" w:bidi="ar-SA"/>
        </w:rPr>
        <w:t>высшего образования</w:t>
      </w:r>
    </w:p>
    <w:p w:rsidR="00AD2184" w:rsidRPr="00AD2184" w:rsidRDefault="00AD2184" w:rsidP="00AD2184">
      <w:pPr>
        <w:widowControl/>
        <w:autoSpaceDN/>
        <w:spacing w:before="100" w:beforeAutospacing="1" w:after="100" w:afterAutospacing="1" w:line="240" w:lineRule="auto"/>
        <w:ind w:leftChars="0" w:left="0" w:firstLineChars="0" w:firstLine="0"/>
        <w:jc w:val="center"/>
        <w:textDirection w:val="lrTb"/>
        <w:textAlignment w:val="auto"/>
        <w:outlineLvl w:val="9"/>
        <w:rPr>
          <w:b/>
          <w:color w:val="000000"/>
          <w:kern w:val="0"/>
          <w:position w:val="0"/>
          <w:sz w:val="27"/>
          <w:szCs w:val="27"/>
          <w:lang w:val="ru-RU" w:eastAsia="ru-RU" w:bidi="ar-SA"/>
        </w:rPr>
      </w:pPr>
      <w:r w:rsidRPr="00AD2184">
        <w:rPr>
          <w:b/>
          <w:color w:val="000000"/>
          <w:kern w:val="0"/>
          <w:position w:val="0"/>
          <w:sz w:val="27"/>
          <w:szCs w:val="27"/>
          <w:lang w:val="ru-RU" w:eastAsia="ru-RU" w:bidi="ar-SA"/>
        </w:rPr>
        <w:t>«ФИНАНСОВЫЙ УНИВЕРСИТЕТ ПРИ ПРАВИТЕЛЬСТВЕ</w:t>
      </w:r>
    </w:p>
    <w:p w:rsidR="00AD2184" w:rsidRPr="00AD2184" w:rsidRDefault="00AD2184" w:rsidP="00AD2184">
      <w:pPr>
        <w:widowControl/>
        <w:autoSpaceDN/>
        <w:spacing w:before="100" w:beforeAutospacing="1" w:after="100" w:afterAutospacing="1" w:line="240" w:lineRule="auto"/>
        <w:ind w:leftChars="0" w:left="0" w:firstLineChars="0" w:firstLine="0"/>
        <w:jc w:val="center"/>
        <w:textDirection w:val="lrTb"/>
        <w:textAlignment w:val="auto"/>
        <w:outlineLvl w:val="9"/>
        <w:rPr>
          <w:b/>
          <w:color w:val="000000"/>
          <w:kern w:val="0"/>
          <w:position w:val="0"/>
          <w:sz w:val="27"/>
          <w:szCs w:val="27"/>
          <w:lang w:val="ru-RU" w:eastAsia="ru-RU" w:bidi="ar-SA"/>
        </w:rPr>
      </w:pPr>
      <w:r w:rsidRPr="00AD2184">
        <w:rPr>
          <w:b/>
          <w:color w:val="000000"/>
          <w:kern w:val="0"/>
          <w:position w:val="0"/>
          <w:sz w:val="27"/>
          <w:szCs w:val="27"/>
          <w:lang w:val="ru-RU" w:eastAsia="ru-RU" w:bidi="ar-SA"/>
        </w:rPr>
        <w:t>РОССИЙСКОЙ ФЕДЕРАЦИИ»</w:t>
      </w:r>
    </w:p>
    <w:p w:rsidR="00AD2184" w:rsidRPr="00AD2184" w:rsidRDefault="00AD2184" w:rsidP="00AD2184">
      <w:pPr>
        <w:widowControl/>
        <w:autoSpaceDN/>
        <w:spacing w:before="100" w:beforeAutospacing="1" w:after="100" w:afterAutospacing="1" w:line="240" w:lineRule="auto"/>
        <w:ind w:leftChars="0" w:left="0" w:firstLineChars="0" w:firstLine="0"/>
        <w:jc w:val="center"/>
        <w:textDirection w:val="lrTb"/>
        <w:textAlignment w:val="auto"/>
        <w:outlineLvl w:val="9"/>
        <w:rPr>
          <w:b/>
          <w:color w:val="000000"/>
          <w:kern w:val="0"/>
          <w:position w:val="0"/>
          <w:sz w:val="27"/>
          <w:szCs w:val="27"/>
          <w:lang w:val="ru-RU" w:eastAsia="ru-RU" w:bidi="ar-SA"/>
        </w:rPr>
      </w:pPr>
      <w:r w:rsidRPr="00AD2184">
        <w:rPr>
          <w:b/>
          <w:color w:val="000000"/>
          <w:kern w:val="0"/>
          <w:position w:val="0"/>
          <w:sz w:val="27"/>
          <w:szCs w:val="27"/>
          <w:lang w:val="ru-RU" w:eastAsia="ru-RU" w:bidi="ar-SA"/>
        </w:rPr>
        <w:t>(Финансовый университет)</w:t>
      </w:r>
    </w:p>
    <w:p w:rsidR="00AD2184" w:rsidRPr="00AD2184" w:rsidRDefault="00AD2184" w:rsidP="00AD2184">
      <w:pPr>
        <w:widowControl/>
        <w:autoSpaceDN/>
        <w:spacing w:before="100" w:beforeAutospacing="1" w:after="100" w:afterAutospacing="1" w:line="240" w:lineRule="auto"/>
        <w:ind w:leftChars="0" w:left="0" w:firstLineChars="0" w:firstLine="0"/>
        <w:jc w:val="center"/>
        <w:textDirection w:val="lrTb"/>
        <w:textAlignment w:val="auto"/>
        <w:outlineLvl w:val="9"/>
        <w:rPr>
          <w:color w:val="000000"/>
          <w:kern w:val="0"/>
          <w:position w:val="0"/>
          <w:sz w:val="27"/>
          <w:szCs w:val="27"/>
          <w:lang w:val="ru-RU" w:eastAsia="ru-RU" w:bidi="ar-SA"/>
        </w:rPr>
      </w:pPr>
      <w:r w:rsidRPr="00AD2184">
        <w:rPr>
          <w:color w:val="000000"/>
          <w:kern w:val="0"/>
          <w:position w:val="0"/>
          <w:sz w:val="27"/>
          <w:szCs w:val="27"/>
          <w:lang w:val="ru-RU" w:eastAsia="ru-RU" w:bidi="ar-SA"/>
        </w:rPr>
        <w:lastRenderedPageBreak/>
        <w:t>Департамент иностранных языков и межкультурной коммуникации Факультета международных экономических отношений</w:t>
      </w:r>
    </w:p>
    <w:p w:rsidR="00AD2184" w:rsidRPr="00AD2184" w:rsidRDefault="00AD2184" w:rsidP="00AD2184">
      <w:pPr>
        <w:widowControl/>
        <w:autoSpaceDN/>
        <w:spacing w:before="100" w:beforeAutospacing="1" w:after="100" w:afterAutospacing="1" w:line="240" w:lineRule="auto"/>
        <w:ind w:leftChars="0" w:left="0" w:firstLineChars="0" w:firstLine="0"/>
        <w:textDirection w:val="lrTb"/>
        <w:textAlignment w:val="auto"/>
        <w:outlineLvl w:val="9"/>
        <w:rPr>
          <w:color w:val="000000"/>
          <w:kern w:val="0"/>
          <w:position w:val="0"/>
          <w:sz w:val="27"/>
          <w:szCs w:val="27"/>
          <w:lang w:val="ru-RU" w:eastAsia="ru-RU" w:bidi="ar-SA"/>
        </w:rPr>
      </w:pPr>
      <w:r w:rsidRPr="00AD2184">
        <w:rPr>
          <w:color w:val="000000"/>
          <w:kern w:val="0"/>
          <w:position w:val="0"/>
          <w:sz w:val="27"/>
          <w:szCs w:val="27"/>
          <w:lang w:val="ru-RU" w:eastAsia="ru-RU" w:bidi="ar-SA"/>
        </w:rPr>
        <w:t>Дисциплина: «</w:t>
      </w:r>
      <w:r>
        <w:rPr>
          <w:color w:val="000000"/>
          <w:kern w:val="0"/>
          <w:position w:val="0"/>
          <w:sz w:val="27"/>
          <w:szCs w:val="27"/>
          <w:lang w:val="ru-RU" w:eastAsia="ru-RU" w:bidi="ar-SA"/>
        </w:rPr>
        <w:t>Лингвострановедение стран основного иностранного языка</w:t>
      </w:r>
      <w:r w:rsidRPr="00AD2184">
        <w:rPr>
          <w:color w:val="000000"/>
          <w:kern w:val="0"/>
          <w:position w:val="0"/>
          <w:sz w:val="27"/>
          <w:szCs w:val="27"/>
          <w:lang w:val="ru-RU" w:eastAsia="ru-RU" w:bidi="ar-SA"/>
        </w:rPr>
        <w:t>»</w:t>
      </w:r>
    </w:p>
    <w:p w:rsidR="00AD2184" w:rsidRPr="00AD2184" w:rsidRDefault="00AD2184" w:rsidP="00AD2184">
      <w:pPr>
        <w:widowControl/>
        <w:autoSpaceDN/>
        <w:spacing w:before="100" w:beforeAutospacing="1" w:after="100" w:afterAutospacing="1" w:line="240" w:lineRule="auto"/>
        <w:ind w:leftChars="0" w:left="0" w:firstLineChars="0" w:firstLine="0"/>
        <w:textDirection w:val="lrTb"/>
        <w:textAlignment w:val="auto"/>
        <w:outlineLvl w:val="9"/>
        <w:rPr>
          <w:color w:val="000000"/>
          <w:kern w:val="0"/>
          <w:position w:val="0"/>
          <w:sz w:val="27"/>
          <w:szCs w:val="27"/>
          <w:lang w:val="ru-RU" w:eastAsia="ru-RU" w:bidi="ar-SA"/>
        </w:rPr>
      </w:pPr>
      <w:r w:rsidRPr="00AD2184">
        <w:rPr>
          <w:color w:val="000000"/>
          <w:kern w:val="0"/>
          <w:position w:val="0"/>
          <w:sz w:val="27"/>
          <w:szCs w:val="27"/>
          <w:lang w:val="ru-RU" w:eastAsia="ru-RU" w:bidi="ar-SA"/>
        </w:rPr>
        <w:t>Факультет международных экономических отношений</w:t>
      </w:r>
    </w:p>
    <w:p w:rsidR="00AD2184" w:rsidRPr="00AD2184" w:rsidRDefault="00AD2184" w:rsidP="00AD2184">
      <w:pPr>
        <w:widowControl/>
        <w:autoSpaceDN/>
        <w:spacing w:before="100" w:beforeAutospacing="1" w:after="100" w:afterAutospacing="1" w:line="240" w:lineRule="auto"/>
        <w:ind w:leftChars="0" w:left="0" w:firstLineChars="0" w:firstLine="0"/>
        <w:textDirection w:val="lrTb"/>
        <w:textAlignment w:val="auto"/>
        <w:outlineLvl w:val="9"/>
        <w:rPr>
          <w:color w:val="000000"/>
          <w:kern w:val="0"/>
          <w:position w:val="0"/>
          <w:sz w:val="27"/>
          <w:szCs w:val="27"/>
          <w:lang w:val="ru-RU" w:eastAsia="ru-RU" w:bidi="ar-SA"/>
        </w:rPr>
      </w:pPr>
      <w:r w:rsidRPr="00AD2184">
        <w:rPr>
          <w:color w:val="000000"/>
          <w:kern w:val="0"/>
          <w:position w:val="0"/>
          <w:sz w:val="27"/>
          <w:szCs w:val="27"/>
          <w:lang w:val="ru-RU" w:eastAsia="ru-RU" w:bidi="ar-SA"/>
        </w:rPr>
        <w:t>Форма обучения: очная</w:t>
      </w:r>
    </w:p>
    <w:p w:rsidR="00AD2184" w:rsidRPr="00AD2184" w:rsidRDefault="00AD2184" w:rsidP="00AD2184">
      <w:pPr>
        <w:widowControl/>
        <w:autoSpaceDN/>
        <w:spacing w:before="100" w:beforeAutospacing="1" w:after="100" w:afterAutospacing="1" w:line="240" w:lineRule="auto"/>
        <w:ind w:leftChars="0" w:left="0" w:firstLineChars="0" w:firstLine="0"/>
        <w:textDirection w:val="lrTb"/>
        <w:textAlignment w:val="auto"/>
        <w:outlineLvl w:val="9"/>
        <w:rPr>
          <w:color w:val="000000"/>
          <w:kern w:val="0"/>
          <w:position w:val="0"/>
          <w:sz w:val="27"/>
          <w:szCs w:val="27"/>
          <w:lang w:val="ru-RU" w:eastAsia="ru-RU" w:bidi="ar-SA"/>
        </w:rPr>
      </w:pPr>
      <w:r w:rsidRPr="00AD2184">
        <w:rPr>
          <w:color w:val="000000"/>
          <w:kern w:val="0"/>
          <w:position w:val="0"/>
          <w:sz w:val="27"/>
          <w:szCs w:val="27"/>
          <w:lang w:val="ru-RU" w:eastAsia="ru-RU" w:bidi="ar-SA"/>
        </w:rPr>
        <w:t>Семестр: VII</w:t>
      </w:r>
    </w:p>
    <w:p w:rsidR="00AD2184" w:rsidRDefault="00AD2184" w:rsidP="00AD2184">
      <w:pPr>
        <w:pBdr>
          <w:top w:val="nil"/>
          <w:left w:val="nil"/>
          <w:bottom w:val="nil"/>
          <w:right w:val="nil"/>
          <w:between w:val="nil"/>
        </w:pBdr>
        <w:spacing w:line="264" w:lineRule="auto"/>
        <w:ind w:left="1" w:right="2" w:hanging="3"/>
        <w:rPr>
          <w:color w:val="000000"/>
          <w:sz w:val="28"/>
          <w:szCs w:val="28"/>
        </w:rPr>
      </w:pPr>
      <w:r w:rsidRPr="00AD2184">
        <w:rPr>
          <w:color w:val="000000"/>
          <w:kern w:val="0"/>
          <w:position w:val="0"/>
          <w:sz w:val="27"/>
          <w:szCs w:val="27"/>
          <w:lang w:val="ru-RU" w:eastAsia="ru-RU" w:bidi="ar-SA"/>
        </w:rPr>
        <w:t xml:space="preserve">Направление </w:t>
      </w:r>
      <w:r>
        <w:rPr>
          <w:color w:val="000000"/>
          <w:sz w:val="28"/>
          <w:szCs w:val="28"/>
        </w:rPr>
        <w:t>45.03.02 «Лингвистика»</w:t>
      </w:r>
    </w:p>
    <w:p w:rsidR="00AD2184" w:rsidRPr="00AD2184" w:rsidRDefault="00AD2184" w:rsidP="00AD2184">
      <w:pPr>
        <w:widowControl/>
        <w:autoSpaceDN/>
        <w:spacing w:before="100" w:beforeAutospacing="1" w:after="100" w:afterAutospacing="1" w:line="240" w:lineRule="auto"/>
        <w:ind w:leftChars="0" w:left="0" w:firstLineChars="0" w:firstLine="0"/>
        <w:textDirection w:val="lrTb"/>
        <w:textAlignment w:val="auto"/>
        <w:outlineLvl w:val="9"/>
        <w:rPr>
          <w:color w:val="000000"/>
          <w:kern w:val="0"/>
          <w:position w:val="0"/>
          <w:sz w:val="27"/>
          <w:szCs w:val="27"/>
          <w:lang w:val="ru-RU" w:eastAsia="ru-RU" w:bidi="ar-SA"/>
        </w:rPr>
      </w:pPr>
      <w:r w:rsidRPr="00AD2184">
        <w:rPr>
          <w:color w:val="000000"/>
          <w:kern w:val="0"/>
          <w:position w:val="0"/>
          <w:sz w:val="27"/>
          <w:szCs w:val="27"/>
          <w:lang w:val="ru-RU" w:eastAsia="ru-RU" w:bidi="ar-SA"/>
        </w:rPr>
        <w:t>Профиль: «</w:t>
      </w:r>
      <w:r>
        <w:rPr>
          <w:color w:val="000000"/>
          <w:sz w:val="28"/>
          <w:szCs w:val="28"/>
        </w:rPr>
        <w:t>«Когнитивная лингвистика и межкультурная коммуникация</w:t>
      </w:r>
      <w:r w:rsidRPr="00AD2184">
        <w:rPr>
          <w:color w:val="000000"/>
          <w:kern w:val="0"/>
          <w:position w:val="0"/>
          <w:sz w:val="27"/>
          <w:szCs w:val="27"/>
          <w:lang w:val="ru-RU" w:eastAsia="ru-RU" w:bidi="ar-SA"/>
        </w:rPr>
        <w:t>»</w:t>
      </w:r>
    </w:p>
    <w:p w:rsidR="00AD2184" w:rsidRPr="00AD2184" w:rsidRDefault="00AD2184" w:rsidP="00AD2184">
      <w:pPr>
        <w:widowControl/>
        <w:autoSpaceDN/>
        <w:spacing w:before="100" w:beforeAutospacing="1" w:after="100" w:afterAutospacing="1" w:line="240" w:lineRule="auto"/>
        <w:ind w:leftChars="0" w:left="0" w:firstLineChars="0" w:firstLine="0"/>
        <w:textDirection w:val="lrTb"/>
        <w:textAlignment w:val="auto"/>
        <w:outlineLvl w:val="9"/>
        <w:rPr>
          <w:color w:val="000000"/>
          <w:kern w:val="0"/>
          <w:position w:val="0"/>
          <w:sz w:val="27"/>
          <w:szCs w:val="27"/>
          <w:lang w:val="ru-RU" w:eastAsia="ru-RU" w:bidi="ar-SA"/>
        </w:rPr>
      </w:pPr>
      <w:r w:rsidRPr="00AD2184">
        <w:rPr>
          <w:color w:val="000000"/>
          <w:kern w:val="0"/>
          <w:position w:val="0"/>
          <w:sz w:val="27"/>
          <w:szCs w:val="27"/>
          <w:lang w:val="ru-RU" w:eastAsia="ru-RU" w:bidi="ar-SA"/>
        </w:rPr>
        <w:t>ЭКЗАМЕНАЦИОННЫЙ БИЛЕТ №1</w:t>
      </w:r>
    </w:p>
    <w:p w:rsidR="00AD2184" w:rsidRPr="00AD2184" w:rsidRDefault="00AD2184" w:rsidP="00AD2184">
      <w:pPr>
        <w:widowControl/>
        <w:autoSpaceDN/>
        <w:spacing w:before="100" w:beforeAutospacing="1" w:after="100" w:afterAutospacing="1" w:line="240" w:lineRule="auto"/>
        <w:ind w:leftChars="0" w:left="0" w:firstLineChars="0" w:firstLine="0"/>
        <w:textDirection w:val="lrTb"/>
        <w:textAlignment w:val="auto"/>
        <w:outlineLvl w:val="9"/>
        <w:rPr>
          <w:color w:val="000000"/>
          <w:kern w:val="0"/>
          <w:position w:val="0"/>
          <w:sz w:val="27"/>
          <w:szCs w:val="27"/>
          <w:lang w:val="ru-RU" w:eastAsia="ru-RU" w:bidi="ar-SA"/>
        </w:rPr>
      </w:pPr>
      <w:r w:rsidRPr="00AD2184">
        <w:rPr>
          <w:color w:val="000000"/>
          <w:kern w:val="0"/>
          <w:position w:val="0"/>
          <w:sz w:val="27"/>
          <w:szCs w:val="27"/>
          <w:lang w:val="ru-RU" w:eastAsia="ru-RU" w:bidi="ar-SA"/>
        </w:rPr>
        <w:t xml:space="preserve">1. Выполните письменную экзаменационную работу: </w:t>
      </w:r>
      <w:r>
        <w:rPr>
          <w:color w:val="000000"/>
          <w:kern w:val="0"/>
          <w:position w:val="0"/>
          <w:sz w:val="27"/>
          <w:szCs w:val="27"/>
          <w:lang w:val="ru-RU" w:eastAsia="ru-RU" w:bidi="ar-SA"/>
        </w:rPr>
        <w:t>тест по пройденным темам (15 баллов) и письменное задание (15</w:t>
      </w:r>
      <w:r w:rsidRPr="00AD2184">
        <w:rPr>
          <w:color w:val="000000"/>
          <w:kern w:val="0"/>
          <w:position w:val="0"/>
          <w:sz w:val="27"/>
          <w:szCs w:val="27"/>
          <w:lang w:val="ru-RU" w:eastAsia="ru-RU" w:bidi="ar-SA"/>
        </w:rPr>
        <w:t xml:space="preserve"> баллов).</w:t>
      </w:r>
    </w:p>
    <w:p w:rsidR="00AD2184" w:rsidRPr="00AD2184" w:rsidRDefault="00AD2184" w:rsidP="00AD2184">
      <w:pPr>
        <w:widowControl/>
        <w:autoSpaceDN/>
        <w:spacing w:before="100" w:beforeAutospacing="1" w:after="100" w:afterAutospacing="1" w:line="240" w:lineRule="auto"/>
        <w:ind w:leftChars="0" w:left="0" w:firstLineChars="0" w:firstLine="0"/>
        <w:textDirection w:val="lrTb"/>
        <w:textAlignment w:val="auto"/>
        <w:outlineLvl w:val="9"/>
        <w:rPr>
          <w:color w:val="000000"/>
          <w:kern w:val="0"/>
          <w:position w:val="0"/>
          <w:sz w:val="27"/>
          <w:szCs w:val="27"/>
          <w:lang w:val="ru-RU" w:eastAsia="ru-RU" w:bidi="ar-SA"/>
        </w:rPr>
      </w:pPr>
      <w:r w:rsidRPr="00AD2184">
        <w:rPr>
          <w:color w:val="000000"/>
          <w:kern w:val="0"/>
          <w:position w:val="0"/>
          <w:sz w:val="27"/>
          <w:szCs w:val="27"/>
          <w:lang w:val="ru-RU" w:eastAsia="ru-RU" w:bidi="ar-SA"/>
        </w:rPr>
        <w:t xml:space="preserve">2. </w:t>
      </w:r>
      <w:r>
        <w:rPr>
          <w:color w:val="000000"/>
          <w:kern w:val="0"/>
          <w:position w:val="0"/>
          <w:sz w:val="27"/>
          <w:szCs w:val="27"/>
          <w:lang w:val="ru-RU" w:eastAsia="ru-RU" w:bidi="ar-SA"/>
        </w:rPr>
        <w:t>Представьте групповое решение кейса</w:t>
      </w:r>
      <w:r w:rsidRPr="00AD2184">
        <w:rPr>
          <w:color w:val="000000"/>
          <w:kern w:val="0"/>
          <w:position w:val="0"/>
          <w:sz w:val="27"/>
          <w:szCs w:val="27"/>
          <w:lang w:val="ru-RU" w:eastAsia="ru-RU" w:bidi="ar-SA"/>
        </w:rPr>
        <w:t xml:space="preserve"> (15 баллов).</w:t>
      </w:r>
    </w:p>
    <w:p w:rsidR="00AD2184" w:rsidRPr="00AD2184" w:rsidRDefault="00AD2184" w:rsidP="00AD2184">
      <w:pPr>
        <w:widowControl/>
        <w:autoSpaceDN/>
        <w:spacing w:before="100" w:beforeAutospacing="1" w:after="100" w:afterAutospacing="1" w:line="240" w:lineRule="auto"/>
        <w:ind w:leftChars="0" w:left="0" w:firstLineChars="0" w:firstLine="0"/>
        <w:textDirection w:val="lrTb"/>
        <w:textAlignment w:val="auto"/>
        <w:outlineLvl w:val="9"/>
        <w:rPr>
          <w:color w:val="000000"/>
          <w:kern w:val="0"/>
          <w:position w:val="0"/>
          <w:sz w:val="27"/>
          <w:szCs w:val="27"/>
          <w:lang w:val="ru-RU" w:eastAsia="ru-RU" w:bidi="ar-SA"/>
        </w:rPr>
      </w:pPr>
      <w:r w:rsidRPr="00AD2184">
        <w:rPr>
          <w:color w:val="000000"/>
          <w:kern w:val="0"/>
          <w:position w:val="0"/>
          <w:sz w:val="27"/>
          <w:szCs w:val="27"/>
          <w:lang w:val="ru-RU" w:eastAsia="ru-RU" w:bidi="ar-SA"/>
        </w:rPr>
        <w:t xml:space="preserve">3. Выступите с </w:t>
      </w:r>
      <w:r>
        <w:rPr>
          <w:color w:val="000000"/>
          <w:kern w:val="0"/>
          <w:position w:val="0"/>
          <w:sz w:val="27"/>
          <w:szCs w:val="27"/>
          <w:lang w:val="ru-RU" w:eastAsia="ru-RU" w:bidi="ar-SA"/>
        </w:rPr>
        <w:t>развернутым рассуждением по заданной теме</w:t>
      </w:r>
      <w:r w:rsidRPr="00AD2184">
        <w:rPr>
          <w:color w:val="000000"/>
          <w:kern w:val="0"/>
          <w:position w:val="0"/>
          <w:sz w:val="27"/>
          <w:szCs w:val="27"/>
          <w:lang w:val="ru-RU" w:eastAsia="ru-RU" w:bidi="ar-SA"/>
        </w:rPr>
        <w:t xml:space="preserve"> (15 баллов).</w:t>
      </w:r>
    </w:p>
    <w:p w:rsidR="00AD2184" w:rsidRPr="00AD2184" w:rsidRDefault="00AD2184" w:rsidP="00AD2184">
      <w:pPr>
        <w:widowControl/>
        <w:autoSpaceDN/>
        <w:spacing w:before="100" w:beforeAutospacing="1" w:after="100" w:afterAutospacing="1" w:line="240" w:lineRule="auto"/>
        <w:ind w:leftChars="0" w:left="0" w:firstLineChars="0" w:firstLine="0"/>
        <w:textDirection w:val="lrTb"/>
        <w:textAlignment w:val="auto"/>
        <w:outlineLvl w:val="9"/>
        <w:rPr>
          <w:color w:val="000000"/>
          <w:kern w:val="0"/>
          <w:position w:val="0"/>
          <w:sz w:val="27"/>
          <w:szCs w:val="27"/>
          <w:lang w:val="ru-RU" w:eastAsia="ru-RU" w:bidi="ar-SA"/>
        </w:rPr>
      </w:pPr>
      <w:r w:rsidRPr="00AD2184">
        <w:rPr>
          <w:color w:val="000000"/>
          <w:kern w:val="0"/>
          <w:position w:val="0"/>
          <w:sz w:val="27"/>
          <w:szCs w:val="27"/>
          <w:lang w:val="ru-RU" w:eastAsia="ru-RU" w:bidi="ar-SA"/>
        </w:rPr>
        <w:t>Подготовила: И.И. Иванова</w:t>
      </w:r>
    </w:p>
    <w:p w:rsidR="00AD2184" w:rsidRPr="00AD2184" w:rsidRDefault="00AD2184" w:rsidP="00AD2184">
      <w:pPr>
        <w:widowControl/>
        <w:autoSpaceDN/>
        <w:spacing w:before="100" w:beforeAutospacing="1" w:after="100" w:afterAutospacing="1" w:line="240" w:lineRule="auto"/>
        <w:ind w:leftChars="0" w:left="0" w:firstLineChars="0" w:firstLine="0"/>
        <w:textDirection w:val="lrTb"/>
        <w:textAlignment w:val="auto"/>
        <w:outlineLvl w:val="9"/>
        <w:rPr>
          <w:color w:val="000000"/>
          <w:kern w:val="0"/>
          <w:position w:val="0"/>
          <w:sz w:val="27"/>
          <w:szCs w:val="27"/>
          <w:lang w:val="ru-RU" w:eastAsia="ru-RU" w:bidi="ar-SA"/>
        </w:rPr>
      </w:pPr>
      <w:r w:rsidRPr="00AD2184">
        <w:rPr>
          <w:color w:val="000000"/>
          <w:kern w:val="0"/>
          <w:position w:val="0"/>
          <w:sz w:val="27"/>
          <w:szCs w:val="27"/>
          <w:lang w:val="ru-RU" w:eastAsia="ru-RU" w:bidi="ar-SA"/>
        </w:rPr>
        <w:t>Утверждаю:</w:t>
      </w:r>
    </w:p>
    <w:p w:rsidR="00AD2184" w:rsidRPr="00AD2184" w:rsidRDefault="00AD2184" w:rsidP="00AD2184">
      <w:pPr>
        <w:widowControl/>
        <w:autoSpaceDN/>
        <w:spacing w:before="100" w:beforeAutospacing="1" w:after="100" w:afterAutospacing="1" w:line="240" w:lineRule="auto"/>
        <w:ind w:leftChars="0" w:left="0" w:firstLineChars="0" w:firstLine="0"/>
        <w:textDirection w:val="lrTb"/>
        <w:textAlignment w:val="auto"/>
        <w:outlineLvl w:val="9"/>
        <w:rPr>
          <w:color w:val="000000"/>
          <w:kern w:val="0"/>
          <w:position w:val="0"/>
          <w:sz w:val="27"/>
          <w:szCs w:val="27"/>
          <w:lang w:val="ru-RU" w:eastAsia="ru-RU" w:bidi="ar-SA"/>
        </w:rPr>
      </w:pPr>
      <w:r w:rsidRPr="00AD2184">
        <w:rPr>
          <w:color w:val="000000"/>
          <w:kern w:val="0"/>
          <w:position w:val="0"/>
          <w:sz w:val="27"/>
          <w:szCs w:val="27"/>
          <w:lang w:val="ru-RU" w:eastAsia="ru-RU" w:bidi="ar-SA"/>
        </w:rPr>
        <w:t>Заместитель руководителя</w:t>
      </w:r>
    </w:p>
    <w:p w:rsidR="00AD2184" w:rsidRPr="00AD2184" w:rsidRDefault="00AD2184" w:rsidP="00AD2184">
      <w:pPr>
        <w:widowControl/>
        <w:autoSpaceDN/>
        <w:spacing w:before="100" w:beforeAutospacing="1" w:after="100" w:afterAutospacing="1" w:line="240" w:lineRule="auto"/>
        <w:ind w:leftChars="0" w:left="0" w:firstLineChars="0" w:firstLine="0"/>
        <w:textDirection w:val="lrTb"/>
        <w:textAlignment w:val="auto"/>
        <w:outlineLvl w:val="9"/>
        <w:rPr>
          <w:color w:val="000000"/>
          <w:kern w:val="0"/>
          <w:position w:val="0"/>
          <w:sz w:val="27"/>
          <w:szCs w:val="27"/>
          <w:lang w:val="ru-RU" w:eastAsia="ru-RU" w:bidi="ar-SA"/>
        </w:rPr>
      </w:pPr>
      <w:r w:rsidRPr="00AD2184">
        <w:rPr>
          <w:color w:val="000000"/>
          <w:kern w:val="0"/>
          <w:position w:val="0"/>
          <w:sz w:val="27"/>
          <w:szCs w:val="27"/>
          <w:lang w:val="ru-RU" w:eastAsia="ru-RU" w:bidi="ar-SA"/>
        </w:rPr>
        <w:t>Департамента иностранных языков и</w:t>
      </w:r>
    </w:p>
    <w:p w:rsidR="00AD2184" w:rsidRPr="00AD2184" w:rsidRDefault="00AD2184" w:rsidP="00AD2184">
      <w:pPr>
        <w:widowControl/>
        <w:autoSpaceDN/>
        <w:spacing w:before="100" w:beforeAutospacing="1" w:after="100" w:afterAutospacing="1" w:line="240" w:lineRule="auto"/>
        <w:ind w:leftChars="0" w:left="0" w:firstLineChars="0" w:firstLine="0"/>
        <w:textDirection w:val="lrTb"/>
        <w:textAlignment w:val="auto"/>
        <w:outlineLvl w:val="9"/>
        <w:rPr>
          <w:color w:val="000000"/>
          <w:kern w:val="0"/>
          <w:position w:val="0"/>
          <w:sz w:val="27"/>
          <w:szCs w:val="27"/>
          <w:lang w:val="ru-RU" w:eastAsia="ru-RU" w:bidi="ar-SA"/>
        </w:rPr>
      </w:pPr>
      <w:r w:rsidRPr="00AD2184">
        <w:rPr>
          <w:color w:val="000000"/>
          <w:kern w:val="0"/>
          <w:position w:val="0"/>
          <w:sz w:val="27"/>
          <w:szCs w:val="27"/>
          <w:lang w:val="ru-RU" w:eastAsia="ru-RU" w:bidi="ar-SA"/>
        </w:rPr>
        <w:t>межкультурной коммуникации по учебной</w:t>
      </w:r>
    </w:p>
    <w:p w:rsidR="00AD2184" w:rsidRPr="00AD2184" w:rsidRDefault="00AD2184" w:rsidP="00AD2184">
      <w:pPr>
        <w:widowControl/>
        <w:autoSpaceDN/>
        <w:spacing w:before="100" w:beforeAutospacing="1" w:after="100" w:afterAutospacing="1" w:line="240" w:lineRule="auto"/>
        <w:ind w:leftChars="0" w:left="0" w:firstLineChars="0" w:firstLine="0"/>
        <w:textDirection w:val="lrTb"/>
        <w:textAlignment w:val="auto"/>
        <w:outlineLvl w:val="9"/>
        <w:rPr>
          <w:color w:val="000000"/>
          <w:kern w:val="0"/>
          <w:position w:val="0"/>
          <w:sz w:val="27"/>
          <w:szCs w:val="27"/>
          <w:lang w:val="ru-RU" w:eastAsia="ru-RU" w:bidi="ar-SA"/>
        </w:rPr>
      </w:pPr>
      <w:r w:rsidRPr="00AD2184">
        <w:rPr>
          <w:color w:val="000000"/>
          <w:kern w:val="0"/>
          <w:position w:val="0"/>
          <w:sz w:val="27"/>
          <w:szCs w:val="27"/>
          <w:lang w:val="ru-RU" w:eastAsia="ru-RU" w:bidi="ar-SA"/>
        </w:rPr>
        <w:t>и учебно-методической работе</w:t>
      </w:r>
    </w:p>
    <w:p w:rsidR="00AD2184" w:rsidRPr="00AD2184" w:rsidRDefault="00AD2184" w:rsidP="00AD2184">
      <w:pPr>
        <w:widowControl/>
        <w:autoSpaceDN/>
        <w:spacing w:before="100" w:beforeAutospacing="1" w:after="100" w:afterAutospacing="1" w:line="240" w:lineRule="auto"/>
        <w:ind w:leftChars="0" w:left="0" w:firstLineChars="0" w:firstLine="0"/>
        <w:textDirection w:val="lrTb"/>
        <w:textAlignment w:val="auto"/>
        <w:outlineLvl w:val="9"/>
        <w:rPr>
          <w:color w:val="000000"/>
          <w:kern w:val="0"/>
          <w:position w:val="0"/>
          <w:sz w:val="27"/>
          <w:szCs w:val="27"/>
          <w:lang w:val="ru-RU" w:eastAsia="ru-RU" w:bidi="ar-SA"/>
        </w:rPr>
      </w:pPr>
      <w:r w:rsidRPr="00AD2184">
        <w:rPr>
          <w:color w:val="000000"/>
          <w:kern w:val="0"/>
          <w:position w:val="0"/>
          <w:sz w:val="27"/>
          <w:szCs w:val="27"/>
          <w:lang w:val="ru-RU" w:eastAsia="ru-RU" w:bidi="ar-SA"/>
        </w:rPr>
        <w:t>«25» ноября 2020 г. Н.В. Чернышкова</w:t>
      </w:r>
      <w:r w:rsidR="00BB4030">
        <w:rPr>
          <w:color w:val="000000"/>
          <w:kern w:val="0"/>
          <w:position w:val="0"/>
          <w:sz w:val="27"/>
          <w:szCs w:val="27"/>
          <w:lang w:val="ru-RU" w:eastAsia="ru-RU" w:bidi="ar-SA"/>
        </w:rPr>
        <w:t xml:space="preserve"> </w:t>
      </w:r>
    </w:p>
    <w:p w:rsidR="00AD2184" w:rsidRPr="00AD2184" w:rsidRDefault="00AD2184" w:rsidP="00AD2184">
      <w:pPr>
        <w:widowControl/>
        <w:autoSpaceDN/>
        <w:spacing w:before="100" w:beforeAutospacing="1" w:after="100" w:afterAutospacing="1" w:line="240" w:lineRule="auto"/>
        <w:ind w:leftChars="0" w:left="0" w:firstLineChars="0" w:firstLine="0"/>
        <w:textDirection w:val="lrTb"/>
        <w:textAlignment w:val="auto"/>
        <w:outlineLvl w:val="9"/>
        <w:rPr>
          <w:color w:val="000000"/>
          <w:kern w:val="0"/>
          <w:position w:val="0"/>
          <w:sz w:val="27"/>
          <w:szCs w:val="27"/>
          <w:lang w:val="ru-RU" w:eastAsia="ru-RU" w:bidi="ar-SA"/>
        </w:rPr>
      </w:pPr>
      <w:r w:rsidRPr="00AD2184">
        <w:rPr>
          <w:color w:val="000000"/>
          <w:kern w:val="0"/>
          <w:position w:val="0"/>
          <w:sz w:val="27"/>
          <w:szCs w:val="27"/>
          <w:lang w:val="ru-RU" w:eastAsia="ru-RU" w:bidi="ar-SA"/>
        </w:rP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rsidR="00AD2184" w:rsidRPr="00AD2184" w:rsidRDefault="00AD2184" w:rsidP="00AD2184">
      <w:pPr>
        <w:widowControl/>
        <w:autoSpaceDN/>
        <w:spacing w:before="100" w:beforeAutospacing="1" w:after="100" w:afterAutospacing="1" w:line="240" w:lineRule="auto"/>
        <w:ind w:leftChars="0" w:left="1" w:firstLineChars="0" w:hanging="3"/>
        <w:textDirection w:val="lrTb"/>
        <w:textAlignment w:val="auto"/>
        <w:outlineLvl w:val="9"/>
        <w:rPr>
          <w:color w:val="000000"/>
          <w:kern w:val="0"/>
          <w:position w:val="0"/>
          <w:sz w:val="27"/>
          <w:szCs w:val="27"/>
          <w:lang w:val="ru-RU" w:eastAsia="ru-RU" w:bidi="ar-SA"/>
        </w:rPr>
      </w:pPr>
      <w:r w:rsidRPr="00AD2184">
        <w:rPr>
          <w:color w:val="000000"/>
          <w:kern w:val="0"/>
          <w:position w:val="0"/>
          <w:sz w:val="27"/>
          <w:szCs w:val="27"/>
          <w:lang w:val="ru-RU" w:eastAsia="ru-RU" w:bidi="ar-SA"/>
        </w:rPr>
        <w:t>Протокол № 4 от 25.11.2020 г.</w:t>
      </w:r>
    </w:p>
    <w:p w:rsidR="00AD2184" w:rsidRPr="00AD2184" w:rsidRDefault="00AD2184" w:rsidP="00AD2184">
      <w:pPr>
        <w:pBdr>
          <w:top w:val="nil"/>
          <w:left w:val="nil"/>
          <w:bottom w:val="nil"/>
          <w:right w:val="nil"/>
          <w:between w:val="nil"/>
        </w:pBdr>
        <w:spacing w:line="240" w:lineRule="auto"/>
        <w:ind w:left="1" w:hanging="3"/>
        <w:rPr>
          <w:color w:val="000000"/>
          <w:sz w:val="28"/>
          <w:szCs w:val="28"/>
          <w:lang w:val="ru-RU"/>
        </w:rPr>
      </w:pPr>
    </w:p>
    <w:p w:rsidR="00D96CD7" w:rsidRDefault="002041F7" w:rsidP="0061234F">
      <w:pPr>
        <w:pStyle w:val="af6"/>
        <w:jc w:val="center"/>
        <w:rPr>
          <w:color w:val="000000"/>
          <w:sz w:val="27"/>
          <w:szCs w:val="27"/>
        </w:rPr>
      </w:pPr>
      <w:r>
        <w:rPr>
          <w:color w:val="000000"/>
          <w:sz w:val="27"/>
          <w:szCs w:val="27"/>
        </w:rPr>
        <w:t>ПРИМЕРЫ ЗАДАНИЙ ЭКЗАМЕНАЦИОННОЙ КОНТРОЛЬНОЙ РАБОТЫ</w:t>
      </w:r>
    </w:p>
    <w:p w:rsidR="002041F7" w:rsidRPr="002041F7" w:rsidRDefault="002041F7" w:rsidP="002041F7">
      <w:pPr>
        <w:pBdr>
          <w:top w:val="nil"/>
          <w:left w:val="nil"/>
          <w:bottom w:val="nil"/>
          <w:right w:val="nil"/>
          <w:between w:val="nil"/>
        </w:pBdr>
        <w:spacing w:after="11" w:line="264" w:lineRule="auto"/>
        <w:ind w:left="1" w:right="424" w:hanging="3"/>
        <w:rPr>
          <w:b/>
          <w:i/>
          <w:color w:val="000000"/>
          <w:sz w:val="28"/>
          <w:szCs w:val="28"/>
          <w:lang w:val="en-US"/>
        </w:rPr>
      </w:pPr>
      <w:r>
        <w:rPr>
          <w:color w:val="000000"/>
          <w:sz w:val="27"/>
          <w:szCs w:val="27"/>
        </w:rPr>
        <w:lastRenderedPageBreak/>
        <w:t xml:space="preserve"> </w:t>
      </w:r>
      <w:r w:rsidRPr="002041F7">
        <w:rPr>
          <w:b/>
          <w:i/>
          <w:color w:val="000000"/>
          <w:sz w:val="28"/>
          <w:szCs w:val="28"/>
          <w:lang w:val="en-US"/>
        </w:rPr>
        <w:t xml:space="preserve">Task 1 </w:t>
      </w:r>
    </w:p>
    <w:p w:rsidR="002041F7" w:rsidRPr="002041F7" w:rsidRDefault="002041F7" w:rsidP="002041F7">
      <w:pPr>
        <w:pBdr>
          <w:top w:val="nil"/>
          <w:left w:val="nil"/>
          <w:bottom w:val="nil"/>
          <w:right w:val="nil"/>
          <w:between w:val="nil"/>
        </w:pBdr>
        <w:spacing w:after="11" w:line="264" w:lineRule="auto"/>
        <w:ind w:left="1" w:right="424" w:hanging="3"/>
        <w:rPr>
          <w:b/>
          <w:i/>
          <w:color w:val="000000"/>
          <w:sz w:val="28"/>
          <w:szCs w:val="28"/>
          <w:lang w:val="en-US"/>
        </w:rPr>
      </w:pPr>
      <w:r w:rsidRPr="002041F7">
        <w:rPr>
          <w:b/>
          <w:i/>
          <w:color w:val="000000"/>
          <w:sz w:val="28"/>
          <w:szCs w:val="28"/>
          <w:lang w:val="en-US"/>
        </w:rPr>
        <w:t>Put the eve</w:t>
      </w:r>
      <w:r>
        <w:rPr>
          <w:b/>
          <w:i/>
          <w:color w:val="000000"/>
          <w:sz w:val="28"/>
          <w:szCs w:val="28"/>
          <w:lang w:val="en-US"/>
        </w:rPr>
        <w:t>nts in the order they happened</w:t>
      </w:r>
      <w:r w:rsidRPr="002041F7">
        <w:rPr>
          <w:b/>
          <w:i/>
          <w:color w:val="000000"/>
          <w:sz w:val="28"/>
          <w:szCs w:val="28"/>
          <w:lang w:val="en-US"/>
        </w:rPr>
        <w:t>:</w:t>
      </w:r>
    </w:p>
    <w:p w:rsidR="002041F7" w:rsidRDefault="002041F7" w:rsidP="002041F7">
      <w:pPr>
        <w:pBdr>
          <w:top w:val="nil"/>
          <w:left w:val="nil"/>
          <w:bottom w:val="nil"/>
          <w:right w:val="nil"/>
          <w:between w:val="nil"/>
        </w:pBdr>
        <w:spacing w:after="11" w:line="264" w:lineRule="auto"/>
        <w:ind w:left="1" w:right="424" w:hanging="3"/>
        <w:rPr>
          <w:color w:val="000000"/>
          <w:sz w:val="28"/>
          <w:szCs w:val="28"/>
          <w:lang w:val="en-US"/>
        </w:rPr>
      </w:pPr>
      <w:r w:rsidRPr="007441B3">
        <w:rPr>
          <w:color w:val="000000"/>
          <w:sz w:val="28"/>
          <w:szCs w:val="28"/>
          <w:lang w:val="en-US"/>
        </w:rPr>
        <w:t>a</w:t>
      </w:r>
      <w:r w:rsidRPr="002041F7">
        <w:rPr>
          <w:color w:val="000000"/>
          <w:sz w:val="28"/>
          <w:szCs w:val="28"/>
          <w:lang w:val="en-US"/>
        </w:rPr>
        <w:t>)</w:t>
      </w:r>
      <w:r w:rsidRPr="007441B3">
        <w:rPr>
          <w:color w:val="000000"/>
          <w:sz w:val="28"/>
          <w:szCs w:val="28"/>
          <w:lang w:val="en-US"/>
        </w:rPr>
        <w:t xml:space="preserve"> After Edward</w:t>
      </w:r>
      <w:r>
        <w:rPr>
          <w:color w:val="000000"/>
          <w:sz w:val="28"/>
          <w:szCs w:val="28"/>
          <w:lang w:val="en-US"/>
        </w:rPr>
        <w:t xml:space="preserve"> died, Harold became the king.</w:t>
      </w:r>
    </w:p>
    <w:p w:rsidR="002041F7" w:rsidRDefault="002041F7" w:rsidP="002041F7">
      <w:pPr>
        <w:pBdr>
          <w:top w:val="nil"/>
          <w:left w:val="nil"/>
          <w:bottom w:val="nil"/>
          <w:right w:val="nil"/>
          <w:between w:val="nil"/>
        </w:pBdr>
        <w:spacing w:after="11" w:line="264" w:lineRule="auto"/>
        <w:ind w:left="1" w:right="424" w:hanging="3"/>
        <w:rPr>
          <w:color w:val="000000"/>
          <w:sz w:val="28"/>
          <w:szCs w:val="28"/>
          <w:lang w:val="en-US"/>
        </w:rPr>
      </w:pPr>
      <w:r>
        <w:rPr>
          <w:color w:val="000000"/>
          <w:sz w:val="28"/>
          <w:szCs w:val="28"/>
          <w:lang w:val="en-US"/>
        </w:rPr>
        <w:t>b</w:t>
      </w:r>
      <w:r w:rsidRPr="002041F7">
        <w:rPr>
          <w:color w:val="000000"/>
          <w:sz w:val="28"/>
          <w:szCs w:val="28"/>
          <w:lang w:val="en-US"/>
        </w:rPr>
        <w:t xml:space="preserve">) </w:t>
      </w:r>
      <w:r w:rsidRPr="007441B3">
        <w:rPr>
          <w:color w:val="000000"/>
          <w:sz w:val="28"/>
          <w:szCs w:val="28"/>
          <w:lang w:val="en-US"/>
        </w:rPr>
        <w:t xml:space="preserve">Henry the Eighth introduced a new form of the Christian religion.  </w:t>
      </w:r>
    </w:p>
    <w:p w:rsidR="002041F7" w:rsidRDefault="002041F7" w:rsidP="002041F7">
      <w:pPr>
        <w:pBdr>
          <w:top w:val="nil"/>
          <w:left w:val="nil"/>
          <w:bottom w:val="nil"/>
          <w:right w:val="nil"/>
          <w:between w:val="nil"/>
        </w:pBdr>
        <w:spacing w:after="11" w:line="264" w:lineRule="auto"/>
        <w:ind w:left="1" w:right="424" w:hanging="3"/>
        <w:rPr>
          <w:color w:val="000000"/>
          <w:sz w:val="28"/>
          <w:szCs w:val="28"/>
          <w:lang w:val="en-US"/>
        </w:rPr>
      </w:pPr>
      <w:r>
        <w:rPr>
          <w:color w:val="000000"/>
          <w:sz w:val="28"/>
          <w:szCs w:val="28"/>
          <w:lang w:val="en-US"/>
        </w:rPr>
        <w:t>с</w:t>
      </w:r>
      <w:r w:rsidRPr="002041F7">
        <w:rPr>
          <w:color w:val="000000"/>
          <w:sz w:val="28"/>
          <w:szCs w:val="28"/>
          <w:lang w:val="en-US"/>
        </w:rPr>
        <w:t>)</w:t>
      </w:r>
      <w:r w:rsidRPr="007441B3">
        <w:rPr>
          <w:color w:val="000000"/>
          <w:sz w:val="28"/>
          <w:szCs w:val="28"/>
          <w:lang w:val="en-US"/>
        </w:rPr>
        <w:t xml:space="preserve"> Industry started to g</w:t>
      </w:r>
      <w:r>
        <w:rPr>
          <w:color w:val="000000"/>
          <w:sz w:val="28"/>
          <w:szCs w:val="28"/>
          <w:lang w:val="en-US"/>
        </w:rPr>
        <w:t>row during the Georgian period.</w:t>
      </w:r>
    </w:p>
    <w:p w:rsidR="002041F7" w:rsidRDefault="002041F7" w:rsidP="002041F7">
      <w:pPr>
        <w:pBdr>
          <w:top w:val="nil"/>
          <w:left w:val="nil"/>
          <w:bottom w:val="nil"/>
          <w:right w:val="nil"/>
          <w:between w:val="nil"/>
        </w:pBdr>
        <w:spacing w:after="11" w:line="264" w:lineRule="auto"/>
        <w:ind w:left="1" w:right="424" w:hanging="3"/>
        <w:rPr>
          <w:color w:val="000000"/>
          <w:sz w:val="28"/>
          <w:szCs w:val="28"/>
          <w:lang w:val="en-US"/>
        </w:rPr>
      </w:pPr>
      <w:r w:rsidRPr="007441B3">
        <w:rPr>
          <w:color w:val="000000"/>
          <w:sz w:val="28"/>
          <w:szCs w:val="28"/>
          <w:lang w:val="en-US"/>
        </w:rPr>
        <w:t>d</w:t>
      </w:r>
      <w:r w:rsidRPr="002041F7">
        <w:rPr>
          <w:color w:val="000000"/>
          <w:sz w:val="28"/>
          <w:szCs w:val="28"/>
          <w:lang w:val="en-US"/>
        </w:rPr>
        <w:t>)</w:t>
      </w:r>
      <w:r w:rsidRPr="007441B3">
        <w:rPr>
          <w:color w:val="000000"/>
          <w:sz w:val="28"/>
          <w:szCs w:val="28"/>
          <w:lang w:val="en-US"/>
        </w:rPr>
        <w:t xml:space="preserve"> Women </w:t>
      </w:r>
      <w:proofErr w:type="gramStart"/>
      <w:r w:rsidRPr="007441B3">
        <w:rPr>
          <w:color w:val="000000"/>
          <w:sz w:val="28"/>
          <w:szCs w:val="28"/>
          <w:lang w:val="en-US"/>
        </w:rPr>
        <w:t>were given</w:t>
      </w:r>
      <w:proofErr w:type="gramEnd"/>
      <w:r w:rsidRPr="007441B3">
        <w:rPr>
          <w:color w:val="000000"/>
          <w:sz w:val="28"/>
          <w:szCs w:val="28"/>
          <w:lang w:val="en-US"/>
        </w:rPr>
        <w:t xml:space="preserve"> the vote in the early part of the twentieth century. </w:t>
      </w:r>
    </w:p>
    <w:p w:rsidR="002041F7" w:rsidRDefault="002041F7" w:rsidP="002041F7">
      <w:pPr>
        <w:pBdr>
          <w:top w:val="nil"/>
          <w:left w:val="nil"/>
          <w:bottom w:val="nil"/>
          <w:right w:val="nil"/>
          <w:between w:val="nil"/>
        </w:pBdr>
        <w:spacing w:after="11" w:line="264" w:lineRule="auto"/>
        <w:ind w:left="1" w:right="424" w:hanging="3"/>
        <w:rPr>
          <w:color w:val="000000"/>
          <w:sz w:val="28"/>
          <w:szCs w:val="28"/>
          <w:lang w:val="en-US"/>
        </w:rPr>
      </w:pPr>
      <w:r w:rsidRPr="007441B3">
        <w:rPr>
          <w:color w:val="000000"/>
          <w:sz w:val="28"/>
          <w:szCs w:val="28"/>
          <w:lang w:val="en-US"/>
        </w:rPr>
        <w:t xml:space="preserve"> </w:t>
      </w:r>
      <w:proofErr w:type="gramStart"/>
      <w:r w:rsidRPr="007441B3">
        <w:rPr>
          <w:color w:val="000000"/>
          <w:sz w:val="28"/>
          <w:szCs w:val="28"/>
          <w:lang w:val="en-US"/>
        </w:rPr>
        <w:t xml:space="preserve">e </w:t>
      </w:r>
      <w:r w:rsidRPr="002041F7">
        <w:rPr>
          <w:color w:val="000000"/>
          <w:sz w:val="28"/>
          <w:szCs w:val="28"/>
          <w:lang w:val="en-US"/>
        </w:rPr>
        <w:t>)</w:t>
      </w:r>
      <w:proofErr w:type="gramEnd"/>
      <w:r w:rsidRPr="007441B3">
        <w:rPr>
          <w:color w:val="000000"/>
          <w:sz w:val="28"/>
          <w:szCs w:val="28"/>
          <w:lang w:val="en-US"/>
        </w:rPr>
        <w:t xml:space="preserve">William the Conqueror won the Battle of Hastings and became the king. </w:t>
      </w:r>
    </w:p>
    <w:p w:rsidR="002041F7" w:rsidRDefault="002041F7" w:rsidP="002041F7">
      <w:pPr>
        <w:pBdr>
          <w:top w:val="nil"/>
          <w:left w:val="nil"/>
          <w:bottom w:val="nil"/>
          <w:right w:val="nil"/>
          <w:between w:val="nil"/>
        </w:pBdr>
        <w:spacing w:after="11" w:line="264" w:lineRule="auto"/>
        <w:ind w:left="1" w:right="424" w:hanging="3"/>
        <w:rPr>
          <w:color w:val="000000"/>
          <w:sz w:val="28"/>
          <w:szCs w:val="28"/>
          <w:lang w:val="en-US"/>
        </w:rPr>
      </w:pPr>
      <w:r>
        <w:rPr>
          <w:color w:val="000000"/>
          <w:sz w:val="28"/>
          <w:szCs w:val="28"/>
          <w:lang w:val="en-US"/>
        </w:rPr>
        <w:t xml:space="preserve"> </w:t>
      </w:r>
      <w:proofErr w:type="gramStart"/>
      <w:r>
        <w:rPr>
          <w:color w:val="000000"/>
          <w:sz w:val="28"/>
          <w:szCs w:val="28"/>
          <w:lang w:val="en-US"/>
        </w:rPr>
        <w:t xml:space="preserve">f </w:t>
      </w:r>
      <w:r w:rsidRPr="002041F7">
        <w:rPr>
          <w:color w:val="000000"/>
          <w:sz w:val="28"/>
          <w:szCs w:val="28"/>
          <w:lang w:val="en-US"/>
        </w:rPr>
        <w:t>)</w:t>
      </w:r>
      <w:proofErr w:type="gramEnd"/>
      <w:r>
        <w:rPr>
          <w:color w:val="000000"/>
          <w:sz w:val="28"/>
          <w:szCs w:val="28"/>
          <w:lang w:val="en-US"/>
        </w:rPr>
        <w:t xml:space="preserve"> The Second World War took place.</w:t>
      </w:r>
    </w:p>
    <w:p w:rsidR="002041F7" w:rsidRDefault="002041F7" w:rsidP="002041F7">
      <w:pPr>
        <w:pBdr>
          <w:top w:val="nil"/>
          <w:left w:val="nil"/>
          <w:bottom w:val="nil"/>
          <w:right w:val="nil"/>
          <w:between w:val="nil"/>
        </w:pBdr>
        <w:spacing w:after="11" w:line="264" w:lineRule="auto"/>
        <w:ind w:left="1" w:right="424" w:hanging="3"/>
        <w:rPr>
          <w:color w:val="000000"/>
          <w:sz w:val="28"/>
          <w:szCs w:val="28"/>
          <w:lang w:val="en-US"/>
        </w:rPr>
      </w:pPr>
      <w:r>
        <w:rPr>
          <w:color w:val="000000"/>
          <w:sz w:val="28"/>
          <w:szCs w:val="28"/>
          <w:lang w:val="en-US"/>
        </w:rPr>
        <w:t xml:space="preserve"> g</w:t>
      </w:r>
      <w:r w:rsidRPr="002041F7">
        <w:rPr>
          <w:color w:val="000000"/>
          <w:sz w:val="28"/>
          <w:szCs w:val="28"/>
          <w:lang w:val="en-US"/>
        </w:rPr>
        <w:t xml:space="preserve">) </w:t>
      </w:r>
      <w:r w:rsidRPr="007441B3">
        <w:rPr>
          <w:color w:val="000000"/>
          <w:sz w:val="28"/>
          <w:szCs w:val="28"/>
          <w:lang w:val="en-US"/>
        </w:rPr>
        <w:t>Queen Vic</w:t>
      </w:r>
      <w:r>
        <w:rPr>
          <w:color w:val="000000"/>
          <w:sz w:val="28"/>
          <w:szCs w:val="28"/>
          <w:lang w:val="en-US"/>
        </w:rPr>
        <w:t>toria ruled the UK for 64 years.</w:t>
      </w:r>
    </w:p>
    <w:p w:rsidR="002041F7" w:rsidRDefault="002041F7" w:rsidP="002041F7">
      <w:pPr>
        <w:pBdr>
          <w:top w:val="nil"/>
          <w:left w:val="nil"/>
          <w:bottom w:val="nil"/>
          <w:right w:val="nil"/>
          <w:between w:val="nil"/>
        </w:pBdr>
        <w:spacing w:after="11" w:line="264" w:lineRule="auto"/>
        <w:ind w:left="1" w:right="424" w:hanging="3"/>
        <w:rPr>
          <w:color w:val="000000"/>
          <w:sz w:val="28"/>
          <w:szCs w:val="28"/>
          <w:lang w:val="en-US"/>
        </w:rPr>
      </w:pPr>
      <w:r w:rsidRPr="007441B3">
        <w:rPr>
          <w:color w:val="000000"/>
          <w:sz w:val="28"/>
          <w:szCs w:val="28"/>
          <w:lang w:val="en-US"/>
        </w:rPr>
        <w:t xml:space="preserve"> h</w:t>
      </w:r>
      <w:r w:rsidRPr="002041F7">
        <w:rPr>
          <w:color w:val="000000"/>
          <w:sz w:val="28"/>
          <w:szCs w:val="28"/>
          <w:lang w:val="en-US"/>
        </w:rPr>
        <w:t>)</w:t>
      </w:r>
      <w:r w:rsidRPr="007441B3">
        <w:rPr>
          <w:color w:val="000000"/>
          <w:sz w:val="28"/>
          <w:szCs w:val="28"/>
          <w:lang w:val="en-US"/>
        </w:rPr>
        <w:t xml:space="preserve"> Elizabeth the First was the queen until 1603.  </w:t>
      </w:r>
    </w:p>
    <w:p w:rsidR="002041F7" w:rsidRDefault="002041F7" w:rsidP="002041F7">
      <w:pPr>
        <w:pBdr>
          <w:top w:val="nil"/>
          <w:left w:val="nil"/>
          <w:bottom w:val="nil"/>
          <w:right w:val="nil"/>
          <w:between w:val="nil"/>
        </w:pBdr>
        <w:spacing w:after="11" w:line="264" w:lineRule="auto"/>
        <w:ind w:left="1" w:right="424" w:hanging="3"/>
        <w:rPr>
          <w:color w:val="000000"/>
          <w:sz w:val="28"/>
          <w:szCs w:val="28"/>
          <w:lang w:val="en-US"/>
        </w:rPr>
      </w:pPr>
      <w:r>
        <w:rPr>
          <w:color w:val="000000"/>
          <w:sz w:val="28"/>
          <w:szCs w:val="28"/>
          <w:lang w:val="en-US"/>
        </w:rPr>
        <w:t xml:space="preserve"> </w:t>
      </w:r>
      <w:proofErr w:type="gramStart"/>
      <w:r>
        <w:rPr>
          <w:color w:val="000000"/>
          <w:sz w:val="28"/>
          <w:szCs w:val="28"/>
          <w:lang w:val="en-US"/>
        </w:rPr>
        <w:t>i</w:t>
      </w:r>
      <w:r w:rsidRPr="002041F7">
        <w:rPr>
          <w:color w:val="000000"/>
          <w:sz w:val="28"/>
          <w:szCs w:val="28"/>
          <w:lang w:val="en-US"/>
        </w:rPr>
        <w:t xml:space="preserve">) </w:t>
      </w:r>
      <w:r w:rsidRPr="007441B3">
        <w:rPr>
          <w:color w:val="000000"/>
          <w:sz w:val="28"/>
          <w:szCs w:val="28"/>
          <w:lang w:val="en-US"/>
        </w:rPr>
        <w:t>Christiani</w:t>
      </w:r>
      <w:r>
        <w:rPr>
          <w:color w:val="000000"/>
          <w:sz w:val="28"/>
          <w:szCs w:val="28"/>
          <w:lang w:val="en-US"/>
        </w:rPr>
        <w:t>ty was introduced by the Romans</w:t>
      </w:r>
      <w:proofErr w:type="gramEnd"/>
      <w:r>
        <w:rPr>
          <w:color w:val="000000"/>
          <w:sz w:val="28"/>
          <w:szCs w:val="28"/>
          <w:lang w:val="en-US"/>
        </w:rPr>
        <w:t>.</w:t>
      </w:r>
    </w:p>
    <w:p w:rsidR="002041F7" w:rsidRDefault="002041F7" w:rsidP="002041F7">
      <w:pPr>
        <w:pBdr>
          <w:top w:val="nil"/>
          <w:left w:val="nil"/>
          <w:bottom w:val="nil"/>
          <w:right w:val="nil"/>
          <w:between w:val="nil"/>
        </w:pBdr>
        <w:spacing w:after="11" w:line="264" w:lineRule="auto"/>
        <w:ind w:left="1" w:right="424" w:hanging="3"/>
        <w:rPr>
          <w:color w:val="000000"/>
          <w:sz w:val="28"/>
          <w:szCs w:val="28"/>
          <w:lang w:val="en-US"/>
        </w:rPr>
      </w:pPr>
      <w:r w:rsidRPr="007441B3">
        <w:rPr>
          <w:color w:val="000000"/>
          <w:sz w:val="28"/>
          <w:szCs w:val="28"/>
          <w:lang w:val="en-US"/>
        </w:rPr>
        <w:t xml:space="preserve"> </w:t>
      </w:r>
      <w:r>
        <w:rPr>
          <w:color w:val="000000"/>
          <w:sz w:val="28"/>
          <w:szCs w:val="28"/>
          <w:lang w:val="en-US"/>
        </w:rPr>
        <w:t>j</w:t>
      </w:r>
      <w:r w:rsidRPr="002041F7">
        <w:rPr>
          <w:color w:val="000000"/>
          <w:sz w:val="28"/>
          <w:szCs w:val="28"/>
          <w:lang w:val="en-US"/>
        </w:rPr>
        <w:t>)</w:t>
      </w:r>
      <w:r w:rsidRPr="007441B3">
        <w:rPr>
          <w:color w:val="000000"/>
          <w:sz w:val="28"/>
          <w:szCs w:val="28"/>
          <w:lang w:val="en-US"/>
        </w:rPr>
        <w:t xml:space="preserve"> Between one and two million people died from the Black Death in 1348. </w:t>
      </w:r>
    </w:p>
    <w:p w:rsidR="002041F7" w:rsidRPr="007441B3" w:rsidRDefault="002041F7" w:rsidP="002041F7">
      <w:pPr>
        <w:pBdr>
          <w:top w:val="nil"/>
          <w:left w:val="nil"/>
          <w:bottom w:val="nil"/>
          <w:right w:val="nil"/>
          <w:between w:val="nil"/>
        </w:pBdr>
        <w:spacing w:after="11" w:line="264" w:lineRule="auto"/>
        <w:ind w:left="1" w:right="424" w:hanging="3"/>
        <w:rPr>
          <w:color w:val="000000"/>
          <w:sz w:val="28"/>
          <w:szCs w:val="28"/>
          <w:lang w:val="en-US"/>
        </w:rPr>
      </w:pPr>
      <w:r w:rsidRPr="007441B3">
        <w:rPr>
          <w:color w:val="000000"/>
          <w:sz w:val="28"/>
          <w:szCs w:val="28"/>
          <w:lang w:val="en-US"/>
        </w:rPr>
        <w:t xml:space="preserve"> k</w:t>
      </w:r>
      <w:r w:rsidRPr="002041F7">
        <w:rPr>
          <w:color w:val="000000"/>
          <w:sz w:val="28"/>
          <w:szCs w:val="28"/>
          <w:lang w:val="en-US"/>
        </w:rPr>
        <w:t>)</w:t>
      </w:r>
      <w:r w:rsidRPr="007441B3">
        <w:rPr>
          <w:color w:val="000000"/>
          <w:sz w:val="28"/>
          <w:szCs w:val="28"/>
          <w:lang w:val="en-US"/>
        </w:rPr>
        <w:t xml:space="preserve"> </w:t>
      </w:r>
      <w:r>
        <w:rPr>
          <w:color w:val="000000"/>
          <w:sz w:val="28"/>
          <w:szCs w:val="28"/>
          <w:lang w:val="en-US"/>
        </w:rPr>
        <w:t>The Romans came to England.</w:t>
      </w:r>
    </w:p>
    <w:p w:rsidR="00D96CD7" w:rsidRDefault="002041F7" w:rsidP="00D96CD7">
      <w:pPr>
        <w:pStyle w:val="af6"/>
        <w:rPr>
          <w:b/>
          <w:i/>
          <w:color w:val="000000" w:themeColor="text1"/>
          <w:sz w:val="27"/>
          <w:szCs w:val="27"/>
          <w:lang w:val="en-US"/>
        </w:rPr>
      </w:pPr>
      <w:r w:rsidRPr="002041F7">
        <w:rPr>
          <w:b/>
          <w:i/>
          <w:color w:val="000000" w:themeColor="text1"/>
          <w:sz w:val="27"/>
          <w:szCs w:val="27"/>
          <w:lang w:val="en-US"/>
        </w:rPr>
        <w:t>T</w:t>
      </w:r>
      <w:r>
        <w:rPr>
          <w:b/>
          <w:i/>
          <w:color w:val="000000" w:themeColor="text1"/>
          <w:sz w:val="27"/>
          <w:szCs w:val="27"/>
          <w:lang w:val="en-US"/>
        </w:rPr>
        <w:t>ask 2</w:t>
      </w:r>
    </w:p>
    <w:p w:rsidR="002041F7" w:rsidRPr="002041F7" w:rsidRDefault="002041F7" w:rsidP="002041F7">
      <w:pPr>
        <w:pBdr>
          <w:top w:val="nil"/>
          <w:left w:val="nil"/>
          <w:bottom w:val="nil"/>
          <w:right w:val="nil"/>
          <w:between w:val="nil"/>
        </w:pBdr>
        <w:spacing w:line="254" w:lineRule="auto"/>
        <w:ind w:leftChars="0" w:left="0" w:firstLineChars="0" w:firstLine="0"/>
        <w:rPr>
          <w:b/>
          <w:i/>
          <w:color w:val="000000"/>
          <w:sz w:val="28"/>
          <w:szCs w:val="28"/>
          <w:lang w:val="en-US"/>
        </w:rPr>
      </w:pPr>
      <w:r w:rsidRPr="002041F7">
        <w:rPr>
          <w:b/>
          <w:i/>
          <w:color w:val="000000"/>
          <w:sz w:val="28"/>
          <w:szCs w:val="28"/>
          <w:lang w:val="en-US"/>
        </w:rPr>
        <w:t>Choose the correct answer for each question:</w:t>
      </w:r>
    </w:p>
    <w:p w:rsidR="002041F7" w:rsidRPr="002041F7" w:rsidRDefault="002041F7" w:rsidP="002041F7">
      <w:pPr>
        <w:pBdr>
          <w:top w:val="nil"/>
          <w:left w:val="nil"/>
          <w:bottom w:val="nil"/>
          <w:right w:val="nil"/>
          <w:between w:val="nil"/>
        </w:pBdr>
        <w:spacing w:line="254" w:lineRule="auto"/>
        <w:ind w:leftChars="0" w:left="0" w:firstLineChars="0" w:firstLine="0"/>
        <w:rPr>
          <w:b/>
          <w:color w:val="000000"/>
          <w:sz w:val="28"/>
          <w:szCs w:val="28"/>
          <w:lang w:val="en-US"/>
        </w:rPr>
      </w:pPr>
      <w:r w:rsidRPr="007441B3">
        <w:rPr>
          <w:color w:val="000000"/>
          <w:sz w:val="28"/>
          <w:szCs w:val="28"/>
          <w:lang w:val="en-US"/>
        </w:rPr>
        <w:t xml:space="preserve"> 1. </w:t>
      </w:r>
      <w:r>
        <w:rPr>
          <w:color w:val="000000"/>
          <w:sz w:val="28"/>
          <w:szCs w:val="28"/>
        </w:rPr>
        <w:t xml:space="preserve">"The Times" </w:t>
      </w:r>
      <w:proofErr w:type="gramStart"/>
      <w:r>
        <w:rPr>
          <w:color w:val="000000"/>
          <w:sz w:val="28"/>
          <w:szCs w:val="28"/>
        </w:rPr>
        <w:t>was founded</w:t>
      </w:r>
      <w:proofErr w:type="gramEnd"/>
      <w:r>
        <w:rPr>
          <w:color w:val="000000"/>
          <w:sz w:val="28"/>
          <w:szCs w:val="28"/>
        </w:rPr>
        <w:t xml:space="preserve"> </w:t>
      </w:r>
    </w:p>
    <w:p w:rsidR="002041F7" w:rsidRDefault="002041F7" w:rsidP="002041F7">
      <w:pPr>
        <w:widowControl/>
        <w:numPr>
          <w:ilvl w:val="0"/>
          <w:numId w:val="4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in the 18th century </w:t>
      </w:r>
    </w:p>
    <w:p w:rsidR="002041F7" w:rsidRDefault="002041F7" w:rsidP="002041F7">
      <w:pPr>
        <w:widowControl/>
        <w:numPr>
          <w:ilvl w:val="0"/>
          <w:numId w:val="4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in the 19th century </w:t>
      </w:r>
    </w:p>
    <w:p w:rsidR="002041F7" w:rsidRDefault="002041F7" w:rsidP="002041F7">
      <w:pPr>
        <w:widowControl/>
        <w:numPr>
          <w:ilvl w:val="0"/>
          <w:numId w:val="4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in the 20th century </w:t>
      </w:r>
    </w:p>
    <w:p w:rsidR="002041F7" w:rsidRPr="007441B3" w:rsidRDefault="002041F7" w:rsidP="002041F7">
      <w:pPr>
        <w:pBdr>
          <w:top w:val="nil"/>
          <w:left w:val="nil"/>
          <w:bottom w:val="nil"/>
          <w:right w:val="nil"/>
          <w:between w:val="nil"/>
        </w:pBdr>
        <w:spacing w:after="5" w:line="264" w:lineRule="auto"/>
        <w:ind w:left="1" w:hanging="3"/>
        <w:jc w:val="both"/>
        <w:rPr>
          <w:color w:val="000000"/>
          <w:sz w:val="28"/>
          <w:szCs w:val="28"/>
          <w:lang w:val="en-US"/>
        </w:rPr>
      </w:pPr>
      <w:r w:rsidRPr="007441B3">
        <w:rPr>
          <w:color w:val="000000"/>
          <w:sz w:val="28"/>
          <w:szCs w:val="28"/>
          <w:lang w:val="en-US"/>
        </w:rPr>
        <w:t xml:space="preserve">2. Broadcasting in the UK </w:t>
      </w:r>
      <w:proofErr w:type="gramStart"/>
      <w:r w:rsidRPr="007441B3">
        <w:rPr>
          <w:color w:val="000000"/>
          <w:sz w:val="28"/>
          <w:szCs w:val="28"/>
          <w:lang w:val="en-US"/>
        </w:rPr>
        <w:t>is controlled</w:t>
      </w:r>
      <w:proofErr w:type="gramEnd"/>
      <w:r w:rsidRPr="007441B3">
        <w:rPr>
          <w:color w:val="000000"/>
          <w:sz w:val="28"/>
          <w:szCs w:val="28"/>
          <w:lang w:val="en-US"/>
        </w:rPr>
        <w:t xml:space="preserve"> by </w:t>
      </w:r>
    </w:p>
    <w:p w:rsidR="002041F7" w:rsidRDefault="002041F7" w:rsidP="002041F7">
      <w:pPr>
        <w:widowControl/>
        <w:numPr>
          <w:ilvl w:val="0"/>
          <w:numId w:val="32"/>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the government </w:t>
      </w:r>
    </w:p>
    <w:p w:rsidR="002041F7" w:rsidRDefault="002041F7" w:rsidP="002041F7">
      <w:pPr>
        <w:widowControl/>
        <w:numPr>
          <w:ilvl w:val="0"/>
          <w:numId w:val="32"/>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the Queen </w:t>
      </w:r>
    </w:p>
    <w:p w:rsidR="002041F7" w:rsidRDefault="002041F7" w:rsidP="002041F7">
      <w:pPr>
        <w:widowControl/>
        <w:numPr>
          <w:ilvl w:val="0"/>
          <w:numId w:val="32"/>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the BBC </w:t>
      </w:r>
      <w:r w:rsidR="00264F65">
        <w:rPr>
          <w:color w:val="000000"/>
          <w:sz w:val="28"/>
          <w:szCs w:val="28"/>
          <w:lang w:val="ru-RU"/>
        </w:rPr>
        <w:t xml:space="preserve"> </w:t>
      </w:r>
    </w:p>
    <w:p w:rsidR="002041F7" w:rsidRPr="007441B3" w:rsidRDefault="002041F7" w:rsidP="002041F7">
      <w:pPr>
        <w:pBdr>
          <w:top w:val="nil"/>
          <w:left w:val="nil"/>
          <w:bottom w:val="nil"/>
          <w:right w:val="nil"/>
          <w:between w:val="nil"/>
        </w:pBdr>
        <w:spacing w:after="5" w:line="264" w:lineRule="auto"/>
        <w:ind w:left="1" w:right="3632" w:hanging="3"/>
        <w:jc w:val="both"/>
        <w:rPr>
          <w:color w:val="000000"/>
          <w:sz w:val="28"/>
          <w:szCs w:val="28"/>
          <w:lang w:val="en-US"/>
        </w:rPr>
      </w:pPr>
      <w:proofErr w:type="gramStart"/>
      <w:r w:rsidRPr="007441B3">
        <w:rPr>
          <w:color w:val="000000"/>
          <w:sz w:val="28"/>
          <w:szCs w:val="28"/>
          <w:lang w:val="en-US"/>
        </w:rPr>
        <w:t>3</w:t>
      </w:r>
      <w:proofErr w:type="gramEnd"/>
      <w:r w:rsidRPr="007441B3">
        <w:rPr>
          <w:color w:val="000000"/>
          <w:sz w:val="28"/>
          <w:szCs w:val="28"/>
          <w:lang w:val="en-US"/>
        </w:rPr>
        <w:t xml:space="preserve"> Monarchy exists in Britain for more than a) 500 years </w:t>
      </w:r>
    </w:p>
    <w:p w:rsidR="002041F7" w:rsidRDefault="002041F7" w:rsidP="002041F7">
      <w:pPr>
        <w:widowControl/>
        <w:numPr>
          <w:ilvl w:val="0"/>
          <w:numId w:val="30"/>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a thousand years </w:t>
      </w:r>
    </w:p>
    <w:p w:rsidR="002041F7" w:rsidRDefault="002041F7" w:rsidP="002041F7">
      <w:pPr>
        <w:widowControl/>
        <w:numPr>
          <w:ilvl w:val="0"/>
          <w:numId w:val="30"/>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2000 years </w:t>
      </w:r>
    </w:p>
    <w:p w:rsidR="002041F7" w:rsidRPr="007441B3" w:rsidRDefault="002041F7" w:rsidP="002041F7">
      <w:pPr>
        <w:pBdr>
          <w:top w:val="nil"/>
          <w:left w:val="nil"/>
          <w:bottom w:val="nil"/>
          <w:right w:val="nil"/>
          <w:between w:val="nil"/>
        </w:pBdr>
        <w:spacing w:after="5" w:line="264" w:lineRule="auto"/>
        <w:ind w:left="1" w:hanging="3"/>
        <w:jc w:val="both"/>
        <w:rPr>
          <w:color w:val="000000"/>
          <w:sz w:val="28"/>
          <w:szCs w:val="28"/>
          <w:lang w:val="en-US"/>
        </w:rPr>
      </w:pPr>
      <w:r w:rsidRPr="007441B3">
        <w:rPr>
          <w:color w:val="000000"/>
          <w:sz w:val="28"/>
          <w:szCs w:val="28"/>
          <w:lang w:val="en-US"/>
        </w:rPr>
        <w:t xml:space="preserve">4. Parliamentary elections must be held every </w:t>
      </w:r>
    </w:p>
    <w:p w:rsidR="002041F7" w:rsidRDefault="002041F7" w:rsidP="002041F7">
      <w:pPr>
        <w:widowControl/>
        <w:numPr>
          <w:ilvl w:val="0"/>
          <w:numId w:val="34"/>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5 years </w:t>
      </w:r>
    </w:p>
    <w:p w:rsidR="002041F7" w:rsidRDefault="002041F7" w:rsidP="002041F7">
      <w:pPr>
        <w:widowControl/>
        <w:numPr>
          <w:ilvl w:val="0"/>
          <w:numId w:val="34"/>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4 years </w:t>
      </w:r>
    </w:p>
    <w:p w:rsidR="002041F7" w:rsidRDefault="002041F7" w:rsidP="002041F7">
      <w:pPr>
        <w:widowControl/>
        <w:numPr>
          <w:ilvl w:val="0"/>
          <w:numId w:val="34"/>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3 years </w:t>
      </w:r>
    </w:p>
    <w:p w:rsidR="002041F7" w:rsidRDefault="002041F7" w:rsidP="002041F7">
      <w:pPr>
        <w:pBdr>
          <w:top w:val="nil"/>
          <w:left w:val="nil"/>
          <w:bottom w:val="nil"/>
          <w:right w:val="nil"/>
          <w:between w:val="nil"/>
        </w:pBdr>
        <w:spacing w:after="5" w:line="264" w:lineRule="auto"/>
        <w:ind w:left="1" w:hanging="3"/>
        <w:jc w:val="both"/>
        <w:rPr>
          <w:color w:val="000000"/>
          <w:sz w:val="28"/>
          <w:szCs w:val="28"/>
        </w:rPr>
      </w:pPr>
      <w:r>
        <w:rPr>
          <w:color w:val="000000"/>
          <w:sz w:val="28"/>
          <w:szCs w:val="28"/>
        </w:rPr>
        <w:t xml:space="preserve">5. Schools in Britain provide </w:t>
      </w:r>
    </w:p>
    <w:p w:rsidR="002041F7" w:rsidRDefault="002041F7" w:rsidP="002041F7">
      <w:pPr>
        <w:widowControl/>
        <w:numPr>
          <w:ilvl w:val="0"/>
          <w:numId w:val="39"/>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careers guidance </w:t>
      </w:r>
    </w:p>
    <w:p w:rsidR="002041F7" w:rsidRDefault="002041F7" w:rsidP="002041F7">
      <w:pPr>
        <w:widowControl/>
        <w:numPr>
          <w:ilvl w:val="0"/>
          <w:numId w:val="39"/>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free education </w:t>
      </w:r>
    </w:p>
    <w:p w:rsidR="002041F7" w:rsidRDefault="002041F7" w:rsidP="002041F7">
      <w:pPr>
        <w:widowControl/>
        <w:numPr>
          <w:ilvl w:val="0"/>
          <w:numId w:val="39"/>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state curriculum </w:t>
      </w:r>
    </w:p>
    <w:p w:rsidR="002041F7" w:rsidRDefault="002041F7" w:rsidP="002041F7">
      <w:pPr>
        <w:pBdr>
          <w:top w:val="nil"/>
          <w:left w:val="nil"/>
          <w:bottom w:val="nil"/>
          <w:right w:val="nil"/>
          <w:between w:val="nil"/>
        </w:pBdr>
        <w:spacing w:after="5" w:line="264" w:lineRule="auto"/>
        <w:ind w:left="1" w:hanging="3"/>
        <w:jc w:val="both"/>
        <w:rPr>
          <w:color w:val="000000"/>
          <w:sz w:val="28"/>
          <w:szCs w:val="28"/>
        </w:rPr>
      </w:pPr>
      <w:r>
        <w:rPr>
          <w:color w:val="000000"/>
          <w:sz w:val="28"/>
          <w:szCs w:val="28"/>
        </w:rPr>
        <w:t xml:space="preserve">6. British educational system has </w:t>
      </w:r>
    </w:p>
    <w:p w:rsidR="002041F7" w:rsidRDefault="002041F7" w:rsidP="002041F7">
      <w:pPr>
        <w:widowControl/>
        <w:numPr>
          <w:ilvl w:val="0"/>
          <w:numId w:val="38"/>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two stages of education </w:t>
      </w:r>
    </w:p>
    <w:p w:rsidR="002041F7" w:rsidRDefault="002041F7" w:rsidP="002041F7">
      <w:pPr>
        <w:widowControl/>
        <w:numPr>
          <w:ilvl w:val="0"/>
          <w:numId w:val="38"/>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three stages of education </w:t>
      </w:r>
    </w:p>
    <w:p w:rsidR="002041F7" w:rsidRDefault="002041F7" w:rsidP="002041F7">
      <w:pPr>
        <w:widowControl/>
        <w:numPr>
          <w:ilvl w:val="0"/>
          <w:numId w:val="38"/>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lastRenderedPageBreak/>
        <w:t xml:space="preserve">four stages of education </w:t>
      </w:r>
    </w:p>
    <w:p w:rsidR="002041F7" w:rsidRDefault="002041F7" w:rsidP="00D96CD7">
      <w:pPr>
        <w:pStyle w:val="af6"/>
        <w:rPr>
          <w:b/>
          <w:i/>
          <w:color w:val="000000" w:themeColor="text1"/>
          <w:sz w:val="27"/>
          <w:szCs w:val="27"/>
          <w:lang w:val="en-US"/>
        </w:rPr>
      </w:pPr>
      <w:r>
        <w:rPr>
          <w:b/>
          <w:i/>
          <w:color w:val="000000" w:themeColor="text1"/>
          <w:sz w:val="27"/>
          <w:szCs w:val="27"/>
          <w:lang w:val="en-US"/>
        </w:rPr>
        <w:t>Task 3</w:t>
      </w:r>
    </w:p>
    <w:p w:rsidR="002041F7" w:rsidRPr="002041F7" w:rsidRDefault="002041F7" w:rsidP="002041F7">
      <w:pPr>
        <w:pBdr>
          <w:top w:val="nil"/>
          <w:left w:val="nil"/>
          <w:bottom w:val="nil"/>
          <w:right w:val="nil"/>
          <w:between w:val="nil"/>
        </w:pBdr>
        <w:spacing w:after="5" w:line="264" w:lineRule="auto"/>
        <w:ind w:left="1" w:hanging="3"/>
        <w:jc w:val="both"/>
        <w:rPr>
          <w:b/>
          <w:i/>
          <w:color w:val="000000"/>
          <w:sz w:val="28"/>
          <w:szCs w:val="28"/>
          <w:lang w:val="en-US"/>
        </w:rPr>
      </w:pPr>
      <w:r w:rsidRPr="002041F7">
        <w:rPr>
          <w:b/>
          <w:i/>
          <w:color w:val="000000"/>
          <w:sz w:val="28"/>
          <w:szCs w:val="28"/>
          <w:lang w:val="en-US"/>
        </w:rPr>
        <w:t>Match a place 1-1</w:t>
      </w:r>
      <w:r>
        <w:rPr>
          <w:b/>
          <w:i/>
          <w:color w:val="000000"/>
          <w:sz w:val="28"/>
          <w:szCs w:val="28"/>
          <w:lang w:val="en-US"/>
        </w:rPr>
        <w:t>4 to what it is famous for a-n:</w:t>
      </w:r>
      <w:r w:rsidRPr="002041F7">
        <w:rPr>
          <w:b/>
          <w:i/>
          <w:color w:val="000000"/>
          <w:sz w:val="28"/>
          <w:szCs w:val="28"/>
          <w:lang w:val="en-US"/>
        </w:rPr>
        <w:t xml:space="preserve"> </w:t>
      </w:r>
    </w:p>
    <w:p w:rsidR="002041F7" w:rsidRPr="007441B3" w:rsidRDefault="002041F7" w:rsidP="002041F7">
      <w:pPr>
        <w:pBdr>
          <w:top w:val="nil"/>
          <w:left w:val="nil"/>
          <w:bottom w:val="nil"/>
          <w:right w:val="nil"/>
          <w:between w:val="nil"/>
        </w:pBdr>
        <w:spacing w:line="254" w:lineRule="auto"/>
        <w:ind w:left="1" w:hanging="3"/>
        <w:rPr>
          <w:color w:val="000000"/>
          <w:sz w:val="28"/>
          <w:szCs w:val="28"/>
          <w:lang w:val="en-US"/>
        </w:rPr>
      </w:pPr>
      <w:r w:rsidRPr="007441B3">
        <w:rPr>
          <w:color w:val="000000"/>
          <w:sz w:val="28"/>
          <w:szCs w:val="28"/>
          <w:lang w:val="en-US"/>
        </w:rPr>
        <w:t xml:space="preserve"> </w:t>
      </w:r>
    </w:p>
    <w:tbl>
      <w:tblPr>
        <w:tblW w:w="9594" w:type="dxa"/>
        <w:tblLayout w:type="fixed"/>
        <w:tblLook w:val="0000" w:firstRow="0" w:lastRow="0" w:firstColumn="0" w:lastColumn="0" w:noHBand="0" w:noVBand="0"/>
      </w:tblPr>
      <w:tblGrid>
        <w:gridCol w:w="4787"/>
        <w:gridCol w:w="4807"/>
      </w:tblGrid>
      <w:tr w:rsidR="002041F7" w:rsidTr="008779BF">
        <w:trPr>
          <w:trHeight w:val="332"/>
        </w:trPr>
        <w:tc>
          <w:tcPr>
            <w:tcW w:w="4787" w:type="dxa"/>
            <w:tcBorders>
              <w:top w:val="single" w:sz="4" w:space="0" w:color="000000"/>
              <w:left w:val="single" w:sz="4" w:space="0" w:color="000000"/>
              <w:bottom w:val="single" w:sz="4" w:space="0" w:color="000000"/>
            </w:tcBorders>
            <w:shd w:val="clear" w:color="auto" w:fill="auto"/>
          </w:tcPr>
          <w:p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1 Stratford-Upon-Avon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a the government </w:t>
            </w:r>
          </w:p>
        </w:tc>
      </w:tr>
      <w:tr w:rsidR="002041F7" w:rsidTr="008779BF">
        <w:trPr>
          <w:trHeight w:val="331"/>
        </w:trPr>
        <w:tc>
          <w:tcPr>
            <w:tcW w:w="4787" w:type="dxa"/>
            <w:tcBorders>
              <w:top w:val="single" w:sz="4" w:space="0" w:color="000000"/>
              <w:left w:val="single" w:sz="4" w:space="0" w:color="000000"/>
              <w:bottom w:val="single" w:sz="4" w:space="0" w:color="000000"/>
            </w:tcBorders>
            <w:shd w:val="clear" w:color="auto" w:fill="auto"/>
          </w:tcPr>
          <w:p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2 Newquay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b the Ashmolean </w:t>
            </w:r>
          </w:p>
        </w:tc>
      </w:tr>
      <w:tr w:rsidR="002041F7" w:rsidTr="008779BF">
        <w:trPr>
          <w:trHeight w:val="334"/>
        </w:trPr>
        <w:tc>
          <w:tcPr>
            <w:tcW w:w="4787" w:type="dxa"/>
            <w:tcBorders>
              <w:top w:val="single" w:sz="4" w:space="0" w:color="000000"/>
              <w:left w:val="single" w:sz="4" w:space="0" w:color="000000"/>
              <w:bottom w:val="single" w:sz="4" w:space="0" w:color="000000"/>
            </w:tcBorders>
            <w:shd w:val="clear" w:color="auto" w:fill="auto"/>
          </w:tcPr>
          <w:p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3 the New Forest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C William Wordsworth </w:t>
            </w:r>
          </w:p>
        </w:tc>
      </w:tr>
      <w:tr w:rsidR="002041F7" w:rsidTr="008779BF">
        <w:trPr>
          <w:trHeight w:val="331"/>
        </w:trPr>
        <w:tc>
          <w:tcPr>
            <w:tcW w:w="4787" w:type="dxa"/>
            <w:tcBorders>
              <w:top w:val="single" w:sz="4" w:space="0" w:color="000000"/>
              <w:left w:val="single" w:sz="4" w:space="0" w:color="000000"/>
              <w:bottom w:val="single" w:sz="4" w:space="0" w:color="000000"/>
            </w:tcBorders>
            <w:shd w:val="clear" w:color="auto" w:fill="auto"/>
          </w:tcPr>
          <w:p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4 the Pennines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d William Shakespeare </w:t>
            </w:r>
          </w:p>
        </w:tc>
      </w:tr>
      <w:tr w:rsidR="002041F7" w:rsidTr="008779BF">
        <w:trPr>
          <w:trHeight w:val="331"/>
        </w:trPr>
        <w:tc>
          <w:tcPr>
            <w:tcW w:w="4787" w:type="dxa"/>
            <w:tcBorders>
              <w:top w:val="single" w:sz="4" w:space="0" w:color="000000"/>
              <w:left w:val="single" w:sz="4" w:space="0" w:color="000000"/>
              <w:bottom w:val="single" w:sz="4" w:space="0" w:color="000000"/>
            </w:tcBorders>
            <w:shd w:val="clear" w:color="auto" w:fill="auto"/>
          </w:tcPr>
          <w:p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5 the Norfolk Broads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e Kings College </w:t>
            </w:r>
          </w:p>
        </w:tc>
      </w:tr>
      <w:tr w:rsidR="002041F7" w:rsidTr="008779BF">
        <w:trPr>
          <w:trHeight w:val="334"/>
        </w:trPr>
        <w:tc>
          <w:tcPr>
            <w:tcW w:w="4787" w:type="dxa"/>
            <w:tcBorders>
              <w:top w:val="single" w:sz="4" w:space="0" w:color="000000"/>
              <w:left w:val="single" w:sz="4" w:space="0" w:color="000000"/>
              <w:bottom w:val="single" w:sz="4" w:space="0" w:color="000000"/>
            </w:tcBorders>
            <w:shd w:val="clear" w:color="auto" w:fill="auto"/>
          </w:tcPr>
          <w:p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6 Cornwall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f hunting and ponies </w:t>
            </w:r>
          </w:p>
        </w:tc>
      </w:tr>
      <w:tr w:rsidR="002041F7" w:rsidRPr="007441B3" w:rsidTr="008779BF">
        <w:trPr>
          <w:trHeight w:val="331"/>
        </w:trPr>
        <w:tc>
          <w:tcPr>
            <w:tcW w:w="4787" w:type="dxa"/>
            <w:tcBorders>
              <w:top w:val="single" w:sz="4" w:space="0" w:color="000000"/>
              <w:left w:val="single" w:sz="4" w:space="0" w:color="000000"/>
              <w:bottom w:val="single" w:sz="4" w:space="0" w:color="000000"/>
            </w:tcBorders>
            <w:shd w:val="clear" w:color="auto" w:fill="auto"/>
          </w:tcPr>
          <w:p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7 London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rsidR="002041F7" w:rsidRPr="007441B3" w:rsidRDefault="002041F7" w:rsidP="008779BF">
            <w:pPr>
              <w:pBdr>
                <w:top w:val="nil"/>
                <w:left w:val="nil"/>
                <w:bottom w:val="nil"/>
                <w:right w:val="nil"/>
                <w:between w:val="nil"/>
              </w:pBdr>
              <w:spacing w:line="254" w:lineRule="auto"/>
              <w:ind w:left="1" w:hanging="3"/>
              <w:rPr>
                <w:color w:val="000000"/>
                <w:sz w:val="28"/>
                <w:szCs w:val="28"/>
                <w:lang w:val="en-US"/>
              </w:rPr>
            </w:pPr>
            <w:r w:rsidRPr="007441B3">
              <w:rPr>
                <w:color w:val="000000"/>
                <w:sz w:val="28"/>
                <w:szCs w:val="28"/>
                <w:lang w:val="en-US"/>
              </w:rPr>
              <w:t xml:space="preserve">g plates, cups and bowls </w:t>
            </w:r>
          </w:p>
        </w:tc>
      </w:tr>
      <w:tr w:rsidR="002041F7" w:rsidTr="008779BF">
        <w:trPr>
          <w:trHeight w:val="331"/>
        </w:trPr>
        <w:tc>
          <w:tcPr>
            <w:tcW w:w="4787" w:type="dxa"/>
            <w:tcBorders>
              <w:top w:val="single" w:sz="4" w:space="0" w:color="000000"/>
              <w:left w:val="single" w:sz="4" w:space="0" w:color="000000"/>
              <w:bottom w:val="single" w:sz="4" w:space="0" w:color="000000"/>
            </w:tcBorders>
            <w:shd w:val="clear" w:color="auto" w:fill="auto"/>
          </w:tcPr>
          <w:p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8 Bath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h the Bronte sisters  </w:t>
            </w:r>
          </w:p>
        </w:tc>
      </w:tr>
      <w:tr w:rsidR="002041F7" w:rsidTr="008779BF">
        <w:trPr>
          <w:trHeight w:val="343"/>
        </w:trPr>
        <w:tc>
          <w:tcPr>
            <w:tcW w:w="4787" w:type="dxa"/>
            <w:tcBorders>
              <w:top w:val="single" w:sz="4" w:space="0" w:color="000000"/>
              <w:left w:val="single" w:sz="4" w:space="0" w:color="000000"/>
              <w:bottom w:val="single" w:sz="4" w:space="0" w:color="000000"/>
            </w:tcBorders>
            <w:shd w:val="clear" w:color="auto" w:fill="auto"/>
          </w:tcPr>
          <w:p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9 Stonehenge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i surfing  </w:t>
            </w:r>
          </w:p>
        </w:tc>
      </w:tr>
      <w:tr w:rsidR="002041F7" w:rsidTr="008779BF">
        <w:trPr>
          <w:trHeight w:val="331"/>
        </w:trPr>
        <w:tc>
          <w:tcPr>
            <w:tcW w:w="4787" w:type="dxa"/>
            <w:tcBorders>
              <w:top w:val="single" w:sz="4" w:space="0" w:color="000000"/>
              <w:left w:val="single" w:sz="4" w:space="0" w:color="000000"/>
              <w:bottom w:val="single" w:sz="4" w:space="0" w:color="000000"/>
            </w:tcBorders>
            <w:shd w:val="clear" w:color="auto" w:fill="auto"/>
          </w:tcPr>
          <w:p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10 Oxford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j the Royal Pavilion  </w:t>
            </w:r>
          </w:p>
        </w:tc>
      </w:tr>
      <w:tr w:rsidR="002041F7" w:rsidTr="008779BF">
        <w:trPr>
          <w:trHeight w:val="334"/>
        </w:trPr>
        <w:tc>
          <w:tcPr>
            <w:tcW w:w="4787" w:type="dxa"/>
            <w:tcBorders>
              <w:top w:val="single" w:sz="4" w:space="0" w:color="000000"/>
              <w:left w:val="single" w:sz="4" w:space="0" w:color="000000"/>
              <w:bottom w:val="single" w:sz="4" w:space="0" w:color="000000"/>
            </w:tcBorders>
            <w:shd w:val="clear" w:color="auto" w:fill="auto"/>
          </w:tcPr>
          <w:p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11 Stoke-on-Trent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k rivers and birds  </w:t>
            </w:r>
          </w:p>
        </w:tc>
      </w:tr>
      <w:tr w:rsidR="002041F7" w:rsidTr="008779BF">
        <w:trPr>
          <w:trHeight w:val="332"/>
        </w:trPr>
        <w:tc>
          <w:tcPr>
            <w:tcW w:w="4787" w:type="dxa"/>
            <w:tcBorders>
              <w:top w:val="single" w:sz="4" w:space="0" w:color="000000"/>
              <w:left w:val="single" w:sz="4" w:space="0" w:color="000000"/>
              <w:bottom w:val="single" w:sz="4" w:space="0" w:color="000000"/>
            </w:tcBorders>
            <w:shd w:val="clear" w:color="auto" w:fill="auto"/>
          </w:tcPr>
          <w:p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12 Brighton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I the Eden Project  </w:t>
            </w:r>
          </w:p>
        </w:tc>
      </w:tr>
      <w:tr w:rsidR="002041F7" w:rsidTr="008779BF">
        <w:trPr>
          <w:trHeight w:val="331"/>
        </w:trPr>
        <w:tc>
          <w:tcPr>
            <w:tcW w:w="4787" w:type="dxa"/>
            <w:tcBorders>
              <w:top w:val="single" w:sz="4" w:space="0" w:color="000000"/>
              <w:left w:val="single" w:sz="4" w:space="0" w:color="000000"/>
              <w:bottom w:val="single" w:sz="4" w:space="0" w:color="000000"/>
            </w:tcBorders>
            <w:shd w:val="clear" w:color="auto" w:fill="auto"/>
          </w:tcPr>
          <w:p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13 Cambridge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m baths and parks  </w:t>
            </w:r>
          </w:p>
        </w:tc>
      </w:tr>
      <w:tr w:rsidR="002041F7" w:rsidTr="008779BF">
        <w:trPr>
          <w:trHeight w:val="334"/>
        </w:trPr>
        <w:tc>
          <w:tcPr>
            <w:tcW w:w="4787" w:type="dxa"/>
            <w:tcBorders>
              <w:top w:val="single" w:sz="4" w:space="0" w:color="000000"/>
              <w:left w:val="single" w:sz="4" w:space="0" w:color="000000"/>
              <w:bottom w:val="single" w:sz="4" w:space="0" w:color="000000"/>
            </w:tcBorders>
            <w:shd w:val="clear" w:color="auto" w:fill="auto"/>
          </w:tcPr>
          <w:p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14 the Lake District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n a stone circle </w:t>
            </w:r>
          </w:p>
        </w:tc>
      </w:tr>
    </w:tbl>
    <w:p w:rsidR="002041F7" w:rsidRDefault="002041F7" w:rsidP="00D96CD7">
      <w:pPr>
        <w:pStyle w:val="af6"/>
        <w:rPr>
          <w:b/>
          <w:i/>
          <w:color w:val="000000" w:themeColor="text1"/>
          <w:sz w:val="27"/>
          <w:szCs w:val="27"/>
          <w:lang w:val="en-US"/>
        </w:rPr>
      </w:pPr>
      <w:r>
        <w:rPr>
          <w:b/>
          <w:i/>
          <w:color w:val="000000" w:themeColor="text1"/>
          <w:sz w:val="27"/>
          <w:szCs w:val="27"/>
          <w:lang w:val="en-US"/>
        </w:rPr>
        <w:t>Task 4</w:t>
      </w:r>
    </w:p>
    <w:p w:rsidR="002041F7" w:rsidRDefault="002041F7" w:rsidP="00D96CD7">
      <w:pPr>
        <w:pStyle w:val="af6"/>
        <w:rPr>
          <w:b/>
          <w:i/>
          <w:color w:val="000000" w:themeColor="text1"/>
          <w:sz w:val="27"/>
          <w:szCs w:val="27"/>
          <w:lang w:val="en-US"/>
        </w:rPr>
      </w:pPr>
      <w:r>
        <w:rPr>
          <w:b/>
          <w:i/>
          <w:color w:val="000000" w:themeColor="text1"/>
          <w:sz w:val="27"/>
          <w:szCs w:val="27"/>
          <w:lang w:val="en-US"/>
        </w:rPr>
        <w:t>Write an essay on the topic:</w:t>
      </w:r>
    </w:p>
    <w:p w:rsidR="00260092" w:rsidRPr="00136858" w:rsidRDefault="00260092" w:rsidP="00260092">
      <w:pPr>
        <w:pStyle w:val="af6"/>
        <w:rPr>
          <w:i/>
          <w:color w:val="000000" w:themeColor="text1"/>
          <w:sz w:val="27"/>
          <w:szCs w:val="27"/>
          <w:lang w:val="en-US"/>
        </w:rPr>
      </w:pPr>
      <w:r w:rsidRPr="00260092">
        <w:rPr>
          <w:i/>
          <w:color w:val="000000" w:themeColor="text1"/>
          <w:sz w:val="27"/>
          <w:szCs w:val="27"/>
          <w:lang w:val="en-US"/>
        </w:rPr>
        <w:t>«Prospects for American-Australian Economic Relations».</w:t>
      </w:r>
    </w:p>
    <w:p w:rsidR="00260092" w:rsidRPr="00260092" w:rsidRDefault="00260092" w:rsidP="007B0010">
      <w:pPr>
        <w:pStyle w:val="af6"/>
        <w:ind w:left="1" w:hanging="3"/>
        <w:rPr>
          <w:b/>
          <w:color w:val="000000"/>
          <w:sz w:val="28"/>
          <w:szCs w:val="28"/>
        </w:rPr>
      </w:pPr>
      <w:r w:rsidRPr="00260092">
        <w:rPr>
          <w:b/>
          <w:color w:val="000000"/>
          <w:sz w:val="28"/>
          <w:szCs w:val="28"/>
          <w:shd w:val="clear" w:color="auto" w:fill="FFFFFF"/>
        </w:rPr>
        <w:t>Пример устной части экзамена – решение кейса:</w:t>
      </w:r>
    </w:p>
    <w:p w:rsidR="00260092" w:rsidRPr="00260092" w:rsidRDefault="00260092" w:rsidP="00260092">
      <w:pPr>
        <w:widowControl/>
        <w:shd w:val="clear" w:color="auto" w:fill="FFFFFF"/>
        <w:autoSpaceDN/>
        <w:spacing w:line="240" w:lineRule="auto"/>
        <w:ind w:leftChars="0" w:left="0" w:firstLineChars="0" w:firstLine="0"/>
        <w:textDirection w:val="lrTb"/>
        <w:textAlignment w:val="auto"/>
        <w:outlineLvl w:val="9"/>
        <w:rPr>
          <w:b/>
          <w:i/>
          <w:color w:val="000000"/>
          <w:kern w:val="0"/>
          <w:position w:val="0"/>
          <w:sz w:val="26"/>
          <w:szCs w:val="26"/>
          <w:lang w:val="en-US" w:eastAsia="ru-RU" w:bidi="ar-SA"/>
        </w:rPr>
      </w:pPr>
      <w:r w:rsidRPr="00260092">
        <w:rPr>
          <w:b/>
          <w:i/>
          <w:color w:val="000000"/>
          <w:kern w:val="0"/>
          <w:position w:val="0"/>
          <w:sz w:val="26"/>
          <w:szCs w:val="26"/>
          <w:lang w:val="en-US" w:eastAsia="ru-RU" w:bidi="ar-SA"/>
        </w:rPr>
        <w:t>Read the notes below. In groups of 3-4, analyze the case below and suggest possible solutions. Present a summary of your decisions as a PP presentation.</w:t>
      </w:r>
    </w:p>
    <w:p w:rsidR="00260092" w:rsidRPr="00260092" w:rsidRDefault="00260092" w:rsidP="00260092">
      <w:pPr>
        <w:pStyle w:val="4"/>
        <w:shd w:val="clear" w:color="auto" w:fill="F2F2F2"/>
        <w:ind w:left="0" w:hanging="2"/>
        <w:rPr>
          <w:color w:val="1F1923"/>
          <w:kern w:val="0"/>
          <w:position w:val="0"/>
          <w:lang w:eastAsia="ru-RU" w:bidi="ar-SA"/>
        </w:rPr>
      </w:pPr>
      <w:r w:rsidRPr="00260092">
        <w:rPr>
          <w:rStyle w:val="afe"/>
          <w:b/>
          <w:bCs w:val="0"/>
          <w:color w:val="1F1923"/>
        </w:rPr>
        <w:t>Complaint filed: Alleged race discrimination and racial hatred in</w:t>
      </w:r>
      <w:r w:rsidRPr="00260092">
        <w:rPr>
          <w:color w:val="1F1923"/>
        </w:rPr>
        <w:br/>
      </w:r>
      <w:r w:rsidRPr="00260092">
        <w:rPr>
          <w:rStyle w:val="afe"/>
          <w:b/>
          <w:bCs w:val="0"/>
          <w:color w:val="1F1923"/>
        </w:rPr>
        <w:t>employment</w:t>
      </w:r>
    </w:p>
    <w:p w:rsidR="00260092" w:rsidRPr="00260092" w:rsidRDefault="00260092" w:rsidP="00260092">
      <w:pPr>
        <w:pStyle w:val="af6"/>
        <w:shd w:val="clear" w:color="auto" w:fill="F2F2F2"/>
        <w:ind w:left="1" w:hanging="3"/>
        <w:rPr>
          <w:color w:val="1F1923"/>
          <w:sz w:val="26"/>
          <w:szCs w:val="26"/>
          <w:lang w:val="en-US"/>
        </w:rPr>
      </w:pPr>
      <w:r w:rsidRPr="00260092">
        <w:rPr>
          <w:color w:val="1F1923"/>
          <w:sz w:val="26"/>
          <w:szCs w:val="26"/>
          <w:lang w:val="en-US"/>
        </w:rPr>
        <w:t xml:space="preserve">The complainant, who was originally from Serbia, </w:t>
      </w:r>
      <w:proofErr w:type="gramStart"/>
      <w:r w:rsidRPr="00260092">
        <w:rPr>
          <w:color w:val="1F1923"/>
          <w:sz w:val="26"/>
          <w:szCs w:val="26"/>
          <w:lang w:val="en-US"/>
        </w:rPr>
        <w:t>was employed</w:t>
      </w:r>
      <w:proofErr w:type="gramEnd"/>
      <w:r w:rsidRPr="00260092">
        <w:rPr>
          <w:color w:val="1F1923"/>
          <w:sz w:val="26"/>
          <w:szCs w:val="26"/>
          <w:lang w:val="en-US"/>
        </w:rPr>
        <w:t xml:space="preserve"> as a van driver for an Australian Government statutory authority. The complainant alleged that his supervisor made offensive comments about Serbians to him and to others while he was present. For example, the supervisor </w:t>
      </w:r>
      <w:proofErr w:type="gramStart"/>
      <w:r w:rsidRPr="00260092">
        <w:rPr>
          <w:color w:val="1F1923"/>
          <w:sz w:val="26"/>
          <w:szCs w:val="26"/>
          <w:lang w:val="en-US"/>
        </w:rPr>
        <w:t>is alleged</w:t>
      </w:r>
      <w:proofErr w:type="gramEnd"/>
      <w:r w:rsidRPr="00260092">
        <w:rPr>
          <w:color w:val="1F1923"/>
          <w:sz w:val="26"/>
          <w:szCs w:val="26"/>
          <w:lang w:val="en-US"/>
        </w:rPr>
        <w:t xml:space="preserve"> to have made comments such as </w:t>
      </w:r>
      <w:r w:rsidRPr="00260092">
        <w:rPr>
          <w:rStyle w:val="aff"/>
          <w:color w:val="1F1923"/>
          <w:sz w:val="26"/>
          <w:szCs w:val="26"/>
          <w:lang w:val="en-US"/>
        </w:rPr>
        <w:t>"He is a Serb and</w:t>
      </w:r>
      <w:r w:rsidRPr="00260092">
        <w:rPr>
          <w:i/>
          <w:iCs/>
          <w:color w:val="1F1923"/>
          <w:sz w:val="26"/>
          <w:szCs w:val="26"/>
          <w:lang w:val="en-US"/>
        </w:rPr>
        <w:t xml:space="preserve"> </w:t>
      </w:r>
      <w:r w:rsidRPr="00260092">
        <w:rPr>
          <w:rStyle w:val="aff"/>
          <w:color w:val="1F1923"/>
          <w:sz w:val="26"/>
          <w:szCs w:val="26"/>
          <w:lang w:val="en-US"/>
        </w:rPr>
        <w:t>Serbs make ethnic cleansing, He might kill you"</w:t>
      </w:r>
      <w:r w:rsidRPr="00260092">
        <w:rPr>
          <w:color w:val="1F1923"/>
          <w:sz w:val="26"/>
          <w:szCs w:val="26"/>
          <w:lang w:val="en-US"/>
        </w:rPr>
        <w:t xml:space="preserve">. The complainant claimed that the company was slow to investigate his internal complaint and that he was victimised for lodging the complaint. A co-worker provided evidence to support the complainant's claim that offensive comments about Serbs </w:t>
      </w:r>
      <w:proofErr w:type="gramStart"/>
      <w:r w:rsidRPr="00260092">
        <w:rPr>
          <w:color w:val="1F1923"/>
          <w:sz w:val="26"/>
          <w:szCs w:val="26"/>
          <w:lang w:val="en-US"/>
        </w:rPr>
        <w:t>had been made</w:t>
      </w:r>
      <w:proofErr w:type="gramEnd"/>
      <w:r w:rsidRPr="00260092">
        <w:rPr>
          <w:color w:val="1F1923"/>
          <w:sz w:val="26"/>
          <w:szCs w:val="26"/>
          <w:lang w:val="en-US"/>
        </w:rPr>
        <w:t xml:space="preserve"> in the workplace.</w:t>
      </w:r>
    </w:p>
    <w:p w:rsidR="00260092" w:rsidRPr="00260092" w:rsidRDefault="00260092" w:rsidP="00260092">
      <w:pPr>
        <w:pStyle w:val="af6"/>
        <w:shd w:val="clear" w:color="auto" w:fill="F2F2F2"/>
        <w:ind w:left="1" w:hanging="3"/>
        <w:rPr>
          <w:color w:val="1F1923"/>
          <w:sz w:val="26"/>
          <w:szCs w:val="26"/>
          <w:lang w:val="en-US"/>
        </w:rPr>
      </w:pPr>
      <w:r w:rsidRPr="00260092">
        <w:rPr>
          <w:color w:val="1F1923"/>
          <w:sz w:val="26"/>
          <w:szCs w:val="26"/>
          <w:lang w:val="en-US"/>
        </w:rPr>
        <w:lastRenderedPageBreak/>
        <w:t>The individual respondent denied making the alleged comments but agreed that he had asked questions about the political situation in Serbia. The individual respondent said that he was an immigrant himself and would not make offensive comments about other people's racial background. While the company indicated that it had extensive EEO and harassment policies, it noted that it had no record of the individual respondent having received training in EEO issues.</w:t>
      </w:r>
    </w:p>
    <w:p w:rsidR="00260092" w:rsidRPr="00260092" w:rsidRDefault="00260092" w:rsidP="00260092">
      <w:pPr>
        <w:pStyle w:val="af6"/>
        <w:shd w:val="clear" w:color="auto" w:fill="F2F2F2"/>
        <w:ind w:left="1" w:hanging="3"/>
        <w:rPr>
          <w:color w:val="1F1923"/>
          <w:sz w:val="26"/>
          <w:szCs w:val="26"/>
          <w:lang w:val="en-US"/>
        </w:rPr>
      </w:pPr>
      <w:r w:rsidRPr="00260092">
        <w:rPr>
          <w:color w:val="1F1923"/>
          <w:sz w:val="26"/>
          <w:szCs w:val="26"/>
          <w:lang w:val="en-US"/>
        </w:rPr>
        <w:t>The complaint was resolved at a conciliation conference. The company had already</w:t>
      </w:r>
      <w:r w:rsidRPr="00260092">
        <w:rPr>
          <w:color w:val="1F1923"/>
          <w:sz w:val="26"/>
          <w:szCs w:val="26"/>
          <w:lang w:val="en-US"/>
        </w:rPr>
        <w:br/>
        <w:t xml:space="preserve">transferred the complainant to a job he enjoyed where he no longer had contact with the individual respondent. The respondent company assured the complainant that his career </w:t>
      </w:r>
      <w:proofErr w:type="gramStart"/>
      <w:r w:rsidRPr="00260092">
        <w:rPr>
          <w:color w:val="1F1923"/>
          <w:sz w:val="26"/>
          <w:szCs w:val="26"/>
          <w:lang w:val="en-US"/>
        </w:rPr>
        <w:t>had not been compromised</w:t>
      </w:r>
      <w:proofErr w:type="gramEnd"/>
      <w:r w:rsidRPr="00260092">
        <w:rPr>
          <w:color w:val="1F1923"/>
          <w:sz w:val="26"/>
          <w:szCs w:val="26"/>
          <w:lang w:val="en-US"/>
        </w:rPr>
        <w:t xml:space="preserve"> in any way and that steps would be taken to ensure the confidentiality of his complaints. The company also provided the complainant with acknowledgement of the distress he had suffered.</w:t>
      </w:r>
    </w:p>
    <w:p w:rsidR="00260092" w:rsidRPr="00260092" w:rsidRDefault="00260092" w:rsidP="00260092">
      <w:pPr>
        <w:widowControl/>
        <w:numPr>
          <w:ilvl w:val="0"/>
          <w:numId w:val="47"/>
        </w:numPr>
        <w:shd w:val="clear" w:color="auto" w:fill="F2F2F2"/>
        <w:autoSpaceDN/>
        <w:spacing w:line="240" w:lineRule="auto"/>
        <w:ind w:leftChars="0" w:left="1" w:firstLineChars="0" w:hanging="3"/>
        <w:textDirection w:val="lrTb"/>
        <w:textAlignment w:val="auto"/>
        <w:outlineLvl w:val="9"/>
        <w:rPr>
          <w:color w:val="1F1923"/>
          <w:sz w:val="26"/>
          <w:szCs w:val="26"/>
        </w:rPr>
      </w:pPr>
      <w:r w:rsidRPr="00260092">
        <w:rPr>
          <w:color w:val="1F1923"/>
          <w:sz w:val="26"/>
          <w:szCs w:val="26"/>
        </w:rPr>
        <w:t>Why was the complaint relevant under federal legislation?</w:t>
      </w:r>
    </w:p>
    <w:p w:rsidR="00260092" w:rsidRPr="00260092" w:rsidRDefault="00260092" w:rsidP="00260092">
      <w:pPr>
        <w:widowControl/>
        <w:numPr>
          <w:ilvl w:val="0"/>
          <w:numId w:val="47"/>
        </w:numPr>
        <w:shd w:val="clear" w:color="auto" w:fill="F2F2F2"/>
        <w:autoSpaceDN/>
        <w:spacing w:line="240" w:lineRule="auto"/>
        <w:ind w:leftChars="0" w:left="1" w:firstLineChars="0" w:hanging="3"/>
        <w:textDirection w:val="lrTb"/>
        <w:textAlignment w:val="auto"/>
        <w:outlineLvl w:val="9"/>
        <w:rPr>
          <w:color w:val="1F1923"/>
          <w:sz w:val="26"/>
          <w:szCs w:val="26"/>
        </w:rPr>
      </w:pPr>
      <w:r w:rsidRPr="00260092">
        <w:rPr>
          <w:color w:val="1F1923"/>
          <w:sz w:val="26"/>
          <w:szCs w:val="26"/>
        </w:rPr>
        <w:t>Whose responsibility is it to provide a harassment free workplace?</w:t>
      </w:r>
    </w:p>
    <w:p w:rsidR="00260092" w:rsidRPr="00260092" w:rsidRDefault="00260092" w:rsidP="00260092">
      <w:pPr>
        <w:widowControl/>
        <w:numPr>
          <w:ilvl w:val="0"/>
          <w:numId w:val="47"/>
        </w:numPr>
        <w:shd w:val="clear" w:color="auto" w:fill="F2F2F2"/>
        <w:autoSpaceDN/>
        <w:spacing w:line="240" w:lineRule="auto"/>
        <w:ind w:leftChars="0" w:left="1" w:firstLineChars="0" w:hanging="3"/>
        <w:textDirection w:val="lrTb"/>
        <w:textAlignment w:val="auto"/>
        <w:outlineLvl w:val="9"/>
        <w:rPr>
          <w:color w:val="1F1923"/>
          <w:sz w:val="26"/>
          <w:szCs w:val="26"/>
        </w:rPr>
      </w:pPr>
      <w:r w:rsidRPr="00260092">
        <w:rPr>
          <w:color w:val="1F1923"/>
          <w:sz w:val="26"/>
          <w:szCs w:val="26"/>
        </w:rPr>
        <w:t>Do you think that equal employment opportunity training would benefit the</w:t>
      </w:r>
      <w:r w:rsidRPr="00260092">
        <w:rPr>
          <w:color w:val="1F1923"/>
          <w:sz w:val="26"/>
          <w:szCs w:val="26"/>
        </w:rPr>
        <w:br/>
        <w:t>supervisor in this case? What type of things would he/she learn?</w:t>
      </w:r>
    </w:p>
    <w:p w:rsidR="00260092" w:rsidRPr="00260092" w:rsidRDefault="00260092" w:rsidP="00260092">
      <w:pPr>
        <w:widowControl/>
        <w:numPr>
          <w:ilvl w:val="0"/>
          <w:numId w:val="47"/>
        </w:numPr>
        <w:shd w:val="clear" w:color="auto" w:fill="F2F2F2"/>
        <w:autoSpaceDN/>
        <w:spacing w:line="240" w:lineRule="auto"/>
        <w:ind w:leftChars="0" w:left="1" w:firstLineChars="0" w:hanging="3"/>
        <w:textDirection w:val="lrTb"/>
        <w:textAlignment w:val="auto"/>
        <w:outlineLvl w:val="9"/>
        <w:rPr>
          <w:color w:val="1F1923"/>
          <w:sz w:val="26"/>
          <w:szCs w:val="26"/>
        </w:rPr>
      </w:pPr>
      <w:r w:rsidRPr="00260092">
        <w:rPr>
          <w:color w:val="1F1923"/>
          <w:sz w:val="26"/>
          <w:szCs w:val="26"/>
        </w:rPr>
        <w:t>Should individuals be forced to take responsibility for their actions?</w:t>
      </w:r>
    </w:p>
    <w:p w:rsidR="00260092" w:rsidRPr="00260092" w:rsidRDefault="00260092" w:rsidP="00260092">
      <w:pPr>
        <w:widowControl/>
        <w:numPr>
          <w:ilvl w:val="0"/>
          <w:numId w:val="47"/>
        </w:numPr>
        <w:shd w:val="clear" w:color="auto" w:fill="F2F2F2"/>
        <w:autoSpaceDN/>
        <w:spacing w:line="240" w:lineRule="auto"/>
        <w:ind w:leftChars="0" w:left="1" w:firstLineChars="0" w:hanging="3"/>
        <w:textDirection w:val="lrTb"/>
        <w:textAlignment w:val="auto"/>
        <w:outlineLvl w:val="9"/>
        <w:rPr>
          <w:color w:val="1F1923"/>
          <w:sz w:val="26"/>
          <w:szCs w:val="26"/>
        </w:rPr>
      </w:pPr>
      <w:r w:rsidRPr="00260092">
        <w:rPr>
          <w:color w:val="1F1923"/>
          <w:sz w:val="26"/>
          <w:szCs w:val="26"/>
        </w:rPr>
        <w:t>Have you or your friends been in any similar situations?</w:t>
      </w:r>
    </w:p>
    <w:p w:rsidR="007B0010" w:rsidRDefault="00260092" w:rsidP="007B0010">
      <w:pPr>
        <w:pStyle w:val="af6"/>
        <w:ind w:left="1" w:hanging="3"/>
        <w:rPr>
          <w:b/>
          <w:color w:val="000000"/>
          <w:sz w:val="28"/>
          <w:szCs w:val="28"/>
          <w:shd w:val="clear" w:color="auto" w:fill="FFFFFF"/>
        </w:rPr>
      </w:pPr>
      <w:r w:rsidRPr="00260092">
        <w:rPr>
          <w:b/>
          <w:color w:val="000000"/>
          <w:sz w:val="28"/>
          <w:szCs w:val="28"/>
          <w:shd w:val="clear" w:color="auto" w:fill="FFFFFF"/>
        </w:rPr>
        <w:t>Пример устной части экзамена – рассуждение на заданную тему:</w:t>
      </w:r>
    </w:p>
    <w:p w:rsidR="001A4926" w:rsidRPr="008E0892" w:rsidRDefault="00260092" w:rsidP="008E0892">
      <w:pPr>
        <w:pStyle w:val="af6"/>
        <w:ind w:left="1" w:hanging="3"/>
        <w:rPr>
          <w:i/>
          <w:color w:val="000000"/>
          <w:sz w:val="28"/>
          <w:szCs w:val="28"/>
          <w:shd w:val="clear" w:color="auto" w:fill="FFFFFF"/>
          <w:lang w:val="en-US"/>
        </w:rPr>
      </w:pPr>
      <w:r w:rsidRPr="00AD2184">
        <w:rPr>
          <w:b/>
          <w:i/>
          <w:color w:val="000000"/>
          <w:szCs w:val="28"/>
          <w:shd w:val="clear" w:color="auto" w:fill="FFFFFF"/>
          <w:lang w:val="en-US"/>
        </w:rPr>
        <w:t xml:space="preserve">Prepare and present a </w:t>
      </w:r>
      <w:r w:rsidR="00AD2184" w:rsidRPr="00AD2184">
        <w:rPr>
          <w:b/>
          <w:i/>
          <w:color w:val="000000"/>
          <w:szCs w:val="28"/>
          <w:shd w:val="clear" w:color="auto" w:fill="FFFFFF"/>
          <w:lang w:val="en-US"/>
        </w:rPr>
        <w:t>detailed reasoning on the topic:</w:t>
      </w:r>
      <w:r w:rsidR="00AD2184" w:rsidRPr="00AD2184">
        <w:rPr>
          <w:color w:val="000000"/>
          <w:szCs w:val="28"/>
          <w:shd w:val="clear" w:color="auto" w:fill="FFFFFF"/>
          <w:lang w:val="en-US"/>
        </w:rPr>
        <w:t xml:space="preserve"> </w:t>
      </w:r>
      <w:r w:rsidR="00AD2184" w:rsidRPr="00AD2184">
        <w:rPr>
          <w:i/>
          <w:color w:val="000000"/>
          <w:sz w:val="28"/>
          <w:szCs w:val="28"/>
          <w:shd w:val="clear" w:color="auto" w:fill="FFFFFF"/>
          <w:lang w:val="en-US"/>
        </w:rPr>
        <w:t>«The future of the monarchy in Great Britain».</w:t>
      </w:r>
    </w:p>
    <w:p w:rsidR="001A4926" w:rsidRPr="001A4926" w:rsidRDefault="001A4926" w:rsidP="001A4926">
      <w:pPr>
        <w:pStyle w:val="Textbody"/>
        <w:ind w:left="1" w:hanging="3"/>
        <w:rPr>
          <w:b/>
          <w:color w:val="000000"/>
          <w:kern w:val="0"/>
          <w:position w:val="0"/>
          <w:sz w:val="28"/>
          <w:lang w:val="ru-RU" w:eastAsia="ru-RU" w:bidi="ar-SA"/>
        </w:rPr>
      </w:pPr>
      <w:r w:rsidRPr="008E0892">
        <w:rPr>
          <w:b/>
          <w:bCs/>
          <w:sz w:val="28"/>
          <w:szCs w:val="28"/>
          <w:lang w:val="en-US"/>
        </w:rPr>
        <w:t xml:space="preserve"> </w:t>
      </w:r>
      <w:r w:rsidRPr="001A4926">
        <w:rPr>
          <w:b/>
          <w:color w:val="000000"/>
          <w:kern w:val="0"/>
          <w:position w:val="0"/>
          <w:sz w:val="28"/>
          <w:lang w:val="ru-RU" w:eastAsia="ru-RU" w:bidi="ar-SA"/>
        </w:rPr>
        <w:t>8. Перечень основной и дополнительной учебной литературы, необходимой для освоения дисциплины</w:t>
      </w:r>
    </w:p>
    <w:p w:rsidR="001A4926" w:rsidRPr="008E0892" w:rsidRDefault="001A4926" w:rsidP="001A4926">
      <w:pPr>
        <w:pStyle w:val="Textbody"/>
        <w:ind w:left="1" w:hanging="3"/>
        <w:rPr>
          <w:b/>
          <w:color w:val="000000"/>
          <w:kern w:val="0"/>
          <w:position w:val="0"/>
          <w:sz w:val="28"/>
          <w:szCs w:val="28"/>
          <w:lang w:val="ru-RU" w:eastAsia="ru-RU" w:bidi="ar-SA"/>
        </w:rPr>
      </w:pPr>
      <w:r w:rsidRPr="008E0892">
        <w:rPr>
          <w:b/>
          <w:color w:val="000000"/>
          <w:kern w:val="0"/>
          <w:position w:val="0"/>
          <w:sz w:val="28"/>
          <w:szCs w:val="28"/>
          <w:lang w:val="ru-RU" w:eastAsia="ru-RU" w:bidi="ar-SA"/>
        </w:rPr>
        <w:t xml:space="preserve">Основная литература  </w:t>
      </w:r>
    </w:p>
    <w:p w:rsidR="001A4926" w:rsidRPr="008E0892" w:rsidRDefault="001A4926" w:rsidP="001A4926">
      <w:pPr>
        <w:pStyle w:val="Textbody"/>
        <w:ind w:left="1" w:hanging="3"/>
        <w:rPr>
          <w:color w:val="000000"/>
          <w:kern w:val="0"/>
          <w:position w:val="0"/>
          <w:sz w:val="28"/>
          <w:szCs w:val="28"/>
          <w:lang w:val="ru-RU" w:eastAsia="ru-RU" w:bidi="ar-SA"/>
        </w:rPr>
      </w:pPr>
      <w:r w:rsidRPr="008E0892">
        <w:rPr>
          <w:color w:val="000000"/>
          <w:kern w:val="0"/>
          <w:position w:val="0"/>
          <w:sz w:val="28"/>
          <w:szCs w:val="28"/>
          <w:lang w:val="ru-RU" w:eastAsia="ru-RU" w:bidi="ar-SA"/>
        </w:rPr>
        <w:t>1.</w:t>
      </w:r>
      <w:r w:rsidRPr="008E0892">
        <w:rPr>
          <w:color w:val="000000"/>
          <w:kern w:val="0"/>
          <w:position w:val="0"/>
          <w:sz w:val="28"/>
          <w:szCs w:val="28"/>
          <w:lang w:val="ru-RU" w:eastAsia="ru-RU" w:bidi="ar-SA"/>
        </w:rPr>
        <w:tab/>
        <w:t xml:space="preserve">Комарова, А. И.  Английский язык. </w:t>
      </w:r>
      <w:proofErr w:type="gramStart"/>
      <w:r w:rsidRPr="008E0892">
        <w:rPr>
          <w:color w:val="000000"/>
          <w:kern w:val="0"/>
          <w:position w:val="0"/>
          <w:sz w:val="28"/>
          <w:szCs w:val="28"/>
          <w:lang w:val="ru-RU" w:eastAsia="ru-RU" w:bidi="ar-SA"/>
        </w:rPr>
        <w:t>Страноведение :</w:t>
      </w:r>
      <w:proofErr w:type="gramEnd"/>
      <w:r w:rsidRPr="008E0892">
        <w:rPr>
          <w:color w:val="000000"/>
          <w:kern w:val="0"/>
          <w:position w:val="0"/>
          <w:sz w:val="28"/>
          <w:szCs w:val="28"/>
          <w:lang w:val="ru-RU" w:eastAsia="ru-RU" w:bidi="ar-SA"/>
        </w:rPr>
        <w:t xml:space="preserve"> учебник для вузов / А. И. Комарова, И. Ю. Окс, В. В. Колосовская. — 2-е изд., испр. и доп. — </w:t>
      </w:r>
      <w:proofErr w:type="gramStart"/>
      <w:r w:rsidRPr="008E0892">
        <w:rPr>
          <w:color w:val="000000"/>
          <w:kern w:val="0"/>
          <w:position w:val="0"/>
          <w:sz w:val="28"/>
          <w:szCs w:val="28"/>
          <w:lang w:val="ru-RU" w:eastAsia="ru-RU" w:bidi="ar-SA"/>
        </w:rPr>
        <w:t>Москва :</w:t>
      </w:r>
      <w:proofErr w:type="gramEnd"/>
      <w:r w:rsidRPr="008E0892">
        <w:rPr>
          <w:color w:val="000000"/>
          <w:kern w:val="0"/>
          <w:position w:val="0"/>
          <w:sz w:val="28"/>
          <w:szCs w:val="28"/>
          <w:lang w:val="ru-RU" w:eastAsia="ru-RU" w:bidi="ar-SA"/>
        </w:rPr>
        <w:t xml:space="preserve"> Издательство Юрайт, 2021. — 456 с. — (Высшее образование). - Образовательная платформа Юрайт [сайт]. — URL: https://urait.ru/bcode/473353 (дата обращения: 01.10.2021). — </w:t>
      </w:r>
      <w:proofErr w:type="gramStart"/>
      <w:r w:rsidRPr="008E0892">
        <w:rPr>
          <w:color w:val="000000"/>
          <w:kern w:val="0"/>
          <w:position w:val="0"/>
          <w:sz w:val="28"/>
          <w:szCs w:val="28"/>
          <w:lang w:val="ru-RU" w:eastAsia="ru-RU" w:bidi="ar-SA"/>
        </w:rPr>
        <w:t>Текст :</w:t>
      </w:r>
      <w:proofErr w:type="gramEnd"/>
      <w:r w:rsidRPr="008E0892">
        <w:rPr>
          <w:color w:val="000000"/>
          <w:kern w:val="0"/>
          <w:position w:val="0"/>
          <w:sz w:val="28"/>
          <w:szCs w:val="28"/>
          <w:lang w:val="ru-RU" w:eastAsia="ru-RU" w:bidi="ar-SA"/>
        </w:rPr>
        <w:t xml:space="preserve"> электронный.</w:t>
      </w:r>
    </w:p>
    <w:p w:rsidR="001A4926" w:rsidRPr="008E0892" w:rsidRDefault="001A4926" w:rsidP="001A4926">
      <w:pPr>
        <w:pStyle w:val="Textbody"/>
        <w:ind w:left="1" w:hanging="3"/>
        <w:rPr>
          <w:color w:val="000000"/>
          <w:kern w:val="0"/>
          <w:position w:val="0"/>
          <w:sz w:val="28"/>
          <w:szCs w:val="28"/>
          <w:lang w:val="ru-RU" w:eastAsia="ru-RU" w:bidi="ar-SA"/>
        </w:rPr>
      </w:pPr>
      <w:r w:rsidRPr="008E0892">
        <w:rPr>
          <w:color w:val="000000"/>
          <w:kern w:val="0"/>
          <w:position w:val="0"/>
          <w:sz w:val="28"/>
          <w:szCs w:val="28"/>
          <w:lang w:val="ru-RU" w:eastAsia="ru-RU" w:bidi="ar-SA"/>
        </w:rPr>
        <w:t>2.</w:t>
      </w:r>
      <w:r w:rsidRPr="008E0892">
        <w:rPr>
          <w:color w:val="000000"/>
          <w:kern w:val="0"/>
          <w:position w:val="0"/>
          <w:sz w:val="28"/>
          <w:szCs w:val="28"/>
          <w:lang w:val="ru-RU" w:eastAsia="ru-RU" w:bidi="ar-SA"/>
        </w:rPr>
        <w:tab/>
        <w:t xml:space="preserve">Лингвострановедение: история </w:t>
      </w:r>
      <w:proofErr w:type="gramStart"/>
      <w:r w:rsidRPr="008E0892">
        <w:rPr>
          <w:color w:val="000000"/>
          <w:kern w:val="0"/>
          <w:position w:val="0"/>
          <w:sz w:val="28"/>
          <w:szCs w:val="28"/>
          <w:lang w:val="ru-RU" w:eastAsia="ru-RU" w:bidi="ar-SA"/>
        </w:rPr>
        <w:t>Великобритании :</w:t>
      </w:r>
      <w:proofErr w:type="gramEnd"/>
      <w:r w:rsidRPr="008E0892">
        <w:rPr>
          <w:color w:val="000000"/>
          <w:kern w:val="0"/>
          <w:position w:val="0"/>
          <w:sz w:val="28"/>
          <w:szCs w:val="28"/>
          <w:lang w:val="ru-RU" w:eastAsia="ru-RU" w:bidi="ar-SA"/>
        </w:rPr>
        <w:t xml:space="preserve"> учебное пособие / составитель А. А. Акатова. — </w:t>
      </w:r>
      <w:proofErr w:type="gramStart"/>
      <w:r w:rsidRPr="008E0892">
        <w:rPr>
          <w:color w:val="000000"/>
          <w:kern w:val="0"/>
          <w:position w:val="0"/>
          <w:sz w:val="28"/>
          <w:szCs w:val="28"/>
          <w:lang w:val="ru-RU" w:eastAsia="ru-RU" w:bidi="ar-SA"/>
        </w:rPr>
        <w:t>Кострома :</w:t>
      </w:r>
      <w:proofErr w:type="gramEnd"/>
      <w:r w:rsidRPr="008E0892">
        <w:rPr>
          <w:color w:val="000000"/>
          <w:kern w:val="0"/>
          <w:position w:val="0"/>
          <w:sz w:val="28"/>
          <w:szCs w:val="28"/>
          <w:lang w:val="ru-RU" w:eastAsia="ru-RU" w:bidi="ar-SA"/>
        </w:rPr>
        <w:t xml:space="preserve"> КГУ им. Н.А. Некрасова, 2021. — 124 с. – ЭБС Лань. — URL: https://e.lanbook.com/book/176331 (дата обращения: 01.10.2021). — </w:t>
      </w:r>
      <w:proofErr w:type="gramStart"/>
      <w:r w:rsidRPr="008E0892">
        <w:rPr>
          <w:color w:val="000000"/>
          <w:kern w:val="0"/>
          <w:position w:val="0"/>
          <w:sz w:val="28"/>
          <w:szCs w:val="28"/>
          <w:lang w:val="ru-RU" w:eastAsia="ru-RU" w:bidi="ar-SA"/>
        </w:rPr>
        <w:t>Текст :</w:t>
      </w:r>
      <w:proofErr w:type="gramEnd"/>
      <w:r w:rsidRPr="008E0892">
        <w:rPr>
          <w:color w:val="000000"/>
          <w:kern w:val="0"/>
          <w:position w:val="0"/>
          <w:sz w:val="28"/>
          <w:szCs w:val="28"/>
          <w:lang w:val="ru-RU" w:eastAsia="ru-RU" w:bidi="ar-SA"/>
        </w:rPr>
        <w:t xml:space="preserve"> электронный. -  Книга доступна для чтения в рамках проекта СЭБ.</w:t>
      </w:r>
    </w:p>
    <w:p w:rsidR="001A4926" w:rsidRPr="008E0892" w:rsidRDefault="001A4926" w:rsidP="001A4926">
      <w:pPr>
        <w:pStyle w:val="Textbody"/>
        <w:ind w:left="1" w:hanging="3"/>
        <w:rPr>
          <w:color w:val="000000"/>
          <w:kern w:val="0"/>
          <w:position w:val="0"/>
          <w:sz w:val="28"/>
          <w:szCs w:val="28"/>
          <w:lang w:val="ru-RU" w:eastAsia="ru-RU" w:bidi="ar-SA"/>
        </w:rPr>
      </w:pPr>
      <w:r w:rsidRPr="008E0892">
        <w:rPr>
          <w:color w:val="000000"/>
          <w:kern w:val="0"/>
          <w:position w:val="0"/>
          <w:sz w:val="28"/>
          <w:szCs w:val="28"/>
          <w:lang w:val="ru-RU" w:eastAsia="ru-RU" w:bidi="ar-SA"/>
        </w:rPr>
        <w:t>3.</w:t>
      </w:r>
      <w:r w:rsidRPr="008E0892">
        <w:rPr>
          <w:color w:val="000000"/>
          <w:kern w:val="0"/>
          <w:position w:val="0"/>
          <w:sz w:val="28"/>
          <w:szCs w:val="28"/>
          <w:lang w:val="ru-RU" w:eastAsia="ru-RU" w:bidi="ar-SA"/>
        </w:rPr>
        <w:tab/>
        <w:t xml:space="preserve">Остапенко, Г. С. Новейшая история Великобритании: XX — начало XXI </w:t>
      </w:r>
      <w:proofErr w:type="gramStart"/>
      <w:r w:rsidRPr="008E0892">
        <w:rPr>
          <w:color w:val="000000"/>
          <w:kern w:val="0"/>
          <w:position w:val="0"/>
          <w:sz w:val="28"/>
          <w:szCs w:val="28"/>
          <w:lang w:val="ru-RU" w:eastAsia="ru-RU" w:bidi="ar-SA"/>
        </w:rPr>
        <w:t>века :</w:t>
      </w:r>
      <w:proofErr w:type="gramEnd"/>
      <w:r w:rsidRPr="008E0892">
        <w:rPr>
          <w:color w:val="000000"/>
          <w:kern w:val="0"/>
          <w:position w:val="0"/>
          <w:sz w:val="28"/>
          <w:szCs w:val="28"/>
          <w:lang w:val="ru-RU" w:eastAsia="ru-RU" w:bidi="ar-SA"/>
        </w:rPr>
        <w:t xml:space="preserve"> учебное пособие / Г.С. Остапенко, А.Ю. Прокопов. — </w:t>
      </w:r>
      <w:proofErr w:type="gramStart"/>
      <w:r w:rsidRPr="008E0892">
        <w:rPr>
          <w:color w:val="000000"/>
          <w:kern w:val="0"/>
          <w:position w:val="0"/>
          <w:sz w:val="28"/>
          <w:szCs w:val="28"/>
          <w:lang w:val="ru-RU" w:eastAsia="ru-RU" w:bidi="ar-SA"/>
        </w:rPr>
        <w:t>Москва :</w:t>
      </w:r>
      <w:proofErr w:type="gramEnd"/>
      <w:r w:rsidRPr="008E0892">
        <w:rPr>
          <w:color w:val="000000"/>
          <w:kern w:val="0"/>
          <w:position w:val="0"/>
          <w:sz w:val="28"/>
          <w:szCs w:val="28"/>
          <w:lang w:val="ru-RU" w:eastAsia="ru-RU" w:bidi="ar-SA"/>
        </w:rPr>
        <w:t xml:space="preserve"> Вузовский учебник : ИНФРА-М, 2021. — 472 с. – ЭБС ZNANIUM.com. - URL: https://znanium.com/catalog/product/1362285 (дата обращения: 01.10.2021). – - </w:t>
      </w:r>
      <w:proofErr w:type="gramStart"/>
      <w:r w:rsidRPr="008E0892">
        <w:rPr>
          <w:color w:val="000000"/>
          <w:kern w:val="0"/>
          <w:position w:val="0"/>
          <w:sz w:val="28"/>
          <w:szCs w:val="28"/>
          <w:lang w:val="ru-RU" w:eastAsia="ru-RU" w:bidi="ar-SA"/>
        </w:rPr>
        <w:t>Текст :</w:t>
      </w:r>
      <w:proofErr w:type="gramEnd"/>
      <w:r w:rsidRPr="008E0892">
        <w:rPr>
          <w:color w:val="000000"/>
          <w:kern w:val="0"/>
          <w:position w:val="0"/>
          <w:sz w:val="28"/>
          <w:szCs w:val="28"/>
          <w:lang w:val="ru-RU" w:eastAsia="ru-RU" w:bidi="ar-SA"/>
        </w:rPr>
        <w:t xml:space="preserve"> электронный.</w:t>
      </w:r>
    </w:p>
    <w:p w:rsidR="001A4926" w:rsidRPr="008E0892" w:rsidRDefault="001A4926" w:rsidP="001A4926">
      <w:pPr>
        <w:pStyle w:val="Textbody"/>
        <w:ind w:left="1" w:hanging="3"/>
        <w:rPr>
          <w:color w:val="000000"/>
          <w:kern w:val="0"/>
          <w:position w:val="0"/>
          <w:sz w:val="28"/>
          <w:szCs w:val="28"/>
          <w:lang w:val="ru-RU" w:eastAsia="ru-RU" w:bidi="ar-SA"/>
        </w:rPr>
      </w:pPr>
    </w:p>
    <w:p w:rsidR="001A4926" w:rsidRPr="008E0892" w:rsidRDefault="001A4926" w:rsidP="001A4926">
      <w:pPr>
        <w:pStyle w:val="Textbody"/>
        <w:ind w:left="1" w:hanging="3"/>
        <w:rPr>
          <w:b/>
          <w:color w:val="000000"/>
          <w:kern w:val="0"/>
          <w:position w:val="0"/>
          <w:sz w:val="28"/>
          <w:szCs w:val="28"/>
          <w:lang w:val="ru-RU" w:eastAsia="ru-RU" w:bidi="ar-SA"/>
        </w:rPr>
      </w:pPr>
      <w:r w:rsidRPr="008E0892">
        <w:rPr>
          <w:b/>
          <w:color w:val="000000"/>
          <w:kern w:val="0"/>
          <w:position w:val="0"/>
          <w:sz w:val="28"/>
          <w:szCs w:val="28"/>
          <w:lang w:val="ru-RU" w:eastAsia="ru-RU" w:bidi="ar-SA"/>
        </w:rPr>
        <w:t xml:space="preserve">Дополнительная литература  </w:t>
      </w:r>
    </w:p>
    <w:p w:rsidR="001A4926" w:rsidRPr="008E0892" w:rsidRDefault="001A4926" w:rsidP="001A4926">
      <w:pPr>
        <w:pStyle w:val="Textbody"/>
        <w:ind w:left="1" w:hanging="3"/>
        <w:rPr>
          <w:color w:val="000000"/>
          <w:kern w:val="0"/>
          <w:position w:val="0"/>
          <w:sz w:val="28"/>
          <w:szCs w:val="28"/>
          <w:lang w:val="ru-RU" w:eastAsia="ru-RU" w:bidi="ar-SA"/>
        </w:rPr>
      </w:pPr>
      <w:r w:rsidRPr="008E0892">
        <w:rPr>
          <w:color w:val="000000"/>
          <w:kern w:val="0"/>
          <w:position w:val="0"/>
          <w:sz w:val="28"/>
          <w:szCs w:val="28"/>
          <w:lang w:val="ru-RU" w:eastAsia="ru-RU" w:bidi="ar-SA"/>
        </w:rPr>
        <w:t>4.</w:t>
      </w:r>
      <w:r w:rsidRPr="008E0892">
        <w:rPr>
          <w:color w:val="000000"/>
          <w:kern w:val="0"/>
          <w:position w:val="0"/>
          <w:sz w:val="28"/>
          <w:szCs w:val="28"/>
          <w:lang w:val="ru-RU" w:eastAsia="ru-RU" w:bidi="ar-SA"/>
        </w:rPr>
        <w:tab/>
        <w:t xml:space="preserve">Бурова, И. И. США: пятьсот лет истории с </w:t>
      </w:r>
      <w:proofErr w:type="gramStart"/>
      <w:r w:rsidRPr="008E0892">
        <w:rPr>
          <w:color w:val="000000"/>
          <w:kern w:val="0"/>
          <w:position w:val="0"/>
          <w:sz w:val="28"/>
          <w:szCs w:val="28"/>
          <w:lang w:val="ru-RU" w:eastAsia="ru-RU" w:bidi="ar-SA"/>
        </w:rPr>
        <w:t>географией :</w:t>
      </w:r>
      <w:proofErr w:type="gramEnd"/>
      <w:r w:rsidRPr="008E0892">
        <w:rPr>
          <w:color w:val="000000"/>
          <w:kern w:val="0"/>
          <w:position w:val="0"/>
          <w:sz w:val="28"/>
          <w:szCs w:val="28"/>
          <w:lang w:val="ru-RU" w:eastAsia="ru-RU" w:bidi="ar-SA"/>
        </w:rPr>
        <w:t xml:space="preserve"> научно-популярное издание / И. И. Бурова, С. В. Силинский. - Санкт-</w:t>
      </w:r>
      <w:proofErr w:type="gramStart"/>
      <w:r w:rsidRPr="008E0892">
        <w:rPr>
          <w:color w:val="000000"/>
          <w:kern w:val="0"/>
          <w:position w:val="0"/>
          <w:sz w:val="28"/>
          <w:szCs w:val="28"/>
          <w:lang w:val="ru-RU" w:eastAsia="ru-RU" w:bidi="ar-SA"/>
        </w:rPr>
        <w:t>Петербург :</w:t>
      </w:r>
      <w:proofErr w:type="gramEnd"/>
      <w:r w:rsidRPr="008E0892">
        <w:rPr>
          <w:color w:val="000000"/>
          <w:kern w:val="0"/>
          <w:position w:val="0"/>
          <w:sz w:val="28"/>
          <w:szCs w:val="28"/>
          <w:lang w:val="ru-RU" w:eastAsia="ru-RU" w:bidi="ar-SA"/>
        </w:rPr>
        <w:t xml:space="preserve"> СПбГУ, 2020. - 392 с. - ЭБС ZNANIUM.com. - URL: https://znanium.com/catalog/product/1244173 (дата обращения: 01.10.2021). – </w:t>
      </w:r>
      <w:proofErr w:type="gramStart"/>
      <w:r w:rsidRPr="008E0892">
        <w:rPr>
          <w:color w:val="000000"/>
          <w:kern w:val="0"/>
          <w:position w:val="0"/>
          <w:sz w:val="28"/>
          <w:szCs w:val="28"/>
          <w:lang w:val="ru-RU" w:eastAsia="ru-RU" w:bidi="ar-SA"/>
        </w:rPr>
        <w:t>Текст :</w:t>
      </w:r>
      <w:proofErr w:type="gramEnd"/>
      <w:r w:rsidRPr="008E0892">
        <w:rPr>
          <w:color w:val="000000"/>
          <w:kern w:val="0"/>
          <w:position w:val="0"/>
          <w:sz w:val="28"/>
          <w:szCs w:val="28"/>
          <w:lang w:val="ru-RU" w:eastAsia="ru-RU" w:bidi="ar-SA"/>
        </w:rPr>
        <w:t xml:space="preserve"> электронный.</w:t>
      </w:r>
    </w:p>
    <w:p w:rsidR="001A4926" w:rsidRPr="008E0892" w:rsidRDefault="001A4926" w:rsidP="001A4926">
      <w:pPr>
        <w:pStyle w:val="Textbody"/>
        <w:ind w:left="1" w:hanging="3"/>
        <w:rPr>
          <w:color w:val="000000"/>
          <w:kern w:val="0"/>
          <w:position w:val="0"/>
          <w:sz w:val="28"/>
          <w:szCs w:val="28"/>
          <w:lang w:val="ru-RU" w:eastAsia="ru-RU" w:bidi="ar-SA"/>
        </w:rPr>
      </w:pPr>
      <w:r w:rsidRPr="008E0892">
        <w:rPr>
          <w:color w:val="000000"/>
          <w:kern w:val="0"/>
          <w:position w:val="0"/>
          <w:sz w:val="28"/>
          <w:szCs w:val="28"/>
          <w:lang w:val="ru-RU" w:eastAsia="ru-RU" w:bidi="ar-SA"/>
        </w:rPr>
        <w:t>5.</w:t>
      </w:r>
      <w:r w:rsidRPr="008E0892">
        <w:rPr>
          <w:color w:val="000000"/>
          <w:kern w:val="0"/>
          <w:position w:val="0"/>
          <w:sz w:val="28"/>
          <w:szCs w:val="28"/>
          <w:lang w:val="ru-RU" w:eastAsia="ru-RU" w:bidi="ar-SA"/>
        </w:rPr>
        <w:tab/>
        <w:t xml:space="preserve">Колыхалова, О. А. Вritish cities: Учебное пособие / Колыхалова О.А., Махмурян К.С. - </w:t>
      </w:r>
      <w:proofErr w:type="gramStart"/>
      <w:r w:rsidRPr="008E0892">
        <w:rPr>
          <w:color w:val="000000"/>
          <w:kern w:val="0"/>
          <w:position w:val="0"/>
          <w:sz w:val="28"/>
          <w:szCs w:val="28"/>
          <w:lang w:val="ru-RU" w:eastAsia="ru-RU" w:bidi="ar-SA"/>
        </w:rPr>
        <w:t>Москва :МПГУ</w:t>
      </w:r>
      <w:proofErr w:type="gramEnd"/>
      <w:r w:rsidRPr="008E0892">
        <w:rPr>
          <w:color w:val="000000"/>
          <w:kern w:val="0"/>
          <w:position w:val="0"/>
          <w:sz w:val="28"/>
          <w:szCs w:val="28"/>
          <w:lang w:val="ru-RU" w:eastAsia="ru-RU" w:bidi="ar-SA"/>
        </w:rPr>
        <w:t xml:space="preserve">, 2014. - 84 с. – ЭБС ZNANIUM.com. - URL: https://znanium.com/catalog/product/754661 (дата обращения: 01.10.2021). - </w:t>
      </w:r>
      <w:proofErr w:type="gramStart"/>
      <w:r w:rsidRPr="008E0892">
        <w:rPr>
          <w:color w:val="000000"/>
          <w:kern w:val="0"/>
          <w:position w:val="0"/>
          <w:sz w:val="28"/>
          <w:szCs w:val="28"/>
          <w:lang w:val="ru-RU" w:eastAsia="ru-RU" w:bidi="ar-SA"/>
        </w:rPr>
        <w:t>Текст :</w:t>
      </w:r>
      <w:proofErr w:type="gramEnd"/>
      <w:r w:rsidRPr="008E0892">
        <w:rPr>
          <w:color w:val="000000"/>
          <w:kern w:val="0"/>
          <w:position w:val="0"/>
          <w:sz w:val="28"/>
          <w:szCs w:val="28"/>
          <w:lang w:val="ru-RU" w:eastAsia="ru-RU" w:bidi="ar-SA"/>
        </w:rPr>
        <w:t xml:space="preserve"> электронный.</w:t>
      </w:r>
    </w:p>
    <w:p w:rsidR="001A4926" w:rsidRPr="008E0892" w:rsidRDefault="001A4926" w:rsidP="001A4926">
      <w:pPr>
        <w:pStyle w:val="Textbody"/>
        <w:ind w:left="-2" w:firstLineChars="0" w:firstLine="0"/>
        <w:rPr>
          <w:color w:val="000000"/>
          <w:kern w:val="0"/>
          <w:position w:val="0"/>
          <w:sz w:val="28"/>
          <w:szCs w:val="28"/>
          <w:lang w:val="ru-RU" w:eastAsia="ru-RU" w:bidi="ar-SA"/>
        </w:rPr>
      </w:pPr>
      <w:r w:rsidRPr="008E0892">
        <w:rPr>
          <w:color w:val="000000"/>
          <w:kern w:val="0"/>
          <w:position w:val="0"/>
          <w:sz w:val="28"/>
          <w:szCs w:val="28"/>
          <w:lang w:val="ru-RU" w:eastAsia="ru-RU" w:bidi="ar-SA"/>
        </w:rPr>
        <w:t>6.</w:t>
      </w:r>
      <w:r w:rsidRPr="008E0892">
        <w:rPr>
          <w:color w:val="000000"/>
          <w:kern w:val="0"/>
          <w:position w:val="0"/>
          <w:sz w:val="28"/>
          <w:szCs w:val="28"/>
          <w:lang w:val="ru-RU" w:eastAsia="ru-RU" w:bidi="ar-SA"/>
        </w:rPr>
        <w:tab/>
        <w:t xml:space="preserve">Лингвострановедение. </w:t>
      </w:r>
      <w:proofErr w:type="gramStart"/>
      <w:r w:rsidRPr="008E0892">
        <w:rPr>
          <w:color w:val="000000"/>
          <w:kern w:val="0"/>
          <w:position w:val="0"/>
          <w:sz w:val="28"/>
          <w:szCs w:val="28"/>
          <w:lang w:val="ru-RU" w:eastAsia="ru-RU" w:bidi="ar-SA"/>
        </w:rPr>
        <w:t>Великобритания :</w:t>
      </w:r>
      <w:proofErr w:type="gramEnd"/>
      <w:r w:rsidRPr="008E0892">
        <w:rPr>
          <w:color w:val="000000"/>
          <w:kern w:val="0"/>
          <w:position w:val="0"/>
          <w:sz w:val="28"/>
          <w:szCs w:val="28"/>
          <w:lang w:val="ru-RU" w:eastAsia="ru-RU" w:bidi="ar-SA"/>
        </w:rPr>
        <w:t xml:space="preserve"> учебное пособие / составитель С. И.Асалиева. — </w:t>
      </w:r>
      <w:proofErr w:type="gramStart"/>
      <w:r w:rsidRPr="008E0892">
        <w:rPr>
          <w:color w:val="000000"/>
          <w:kern w:val="0"/>
          <w:position w:val="0"/>
          <w:sz w:val="28"/>
          <w:szCs w:val="28"/>
          <w:lang w:val="ru-RU" w:eastAsia="ru-RU" w:bidi="ar-SA"/>
        </w:rPr>
        <w:t>Махачкала :</w:t>
      </w:r>
      <w:proofErr w:type="gramEnd"/>
      <w:r w:rsidRPr="008E0892">
        <w:rPr>
          <w:color w:val="000000"/>
          <w:kern w:val="0"/>
          <w:position w:val="0"/>
          <w:sz w:val="28"/>
          <w:szCs w:val="28"/>
          <w:lang w:val="ru-RU" w:eastAsia="ru-RU" w:bidi="ar-SA"/>
        </w:rPr>
        <w:t xml:space="preserve"> ДГУ, 2017. — 80 с. —  ЭБС Лань. — URL: https://e.lanbook.com/book/158409 (дата обращения: 01.10.2021). — </w:t>
      </w:r>
      <w:proofErr w:type="gramStart"/>
      <w:r w:rsidRPr="008E0892">
        <w:rPr>
          <w:color w:val="000000"/>
          <w:kern w:val="0"/>
          <w:position w:val="0"/>
          <w:sz w:val="28"/>
          <w:szCs w:val="28"/>
          <w:lang w:val="ru-RU" w:eastAsia="ru-RU" w:bidi="ar-SA"/>
        </w:rPr>
        <w:t>Текст :</w:t>
      </w:r>
      <w:proofErr w:type="gramEnd"/>
      <w:r w:rsidRPr="008E0892">
        <w:rPr>
          <w:color w:val="000000"/>
          <w:kern w:val="0"/>
          <w:position w:val="0"/>
          <w:sz w:val="28"/>
          <w:szCs w:val="28"/>
          <w:lang w:val="ru-RU" w:eastAsia="ru-RU" w:bidi="ar-SA"/>
        </w:rPr>
        <w:t xml:space="preserve"> электронный. -  Книга доступна для чтения в рамках проекта СЭБ.</w:t>
      </w:r>
    </w:p>
    <w:p w:rsidR="001A4926" w:rsidRPr="008E0892" w:rsidRDefault="001A4926" w:rsidP="001A4926">
      <w:pPr>
        <w:pStyle w:val="Textbody"/>
        <w:ind w:left="1" w:hanging="3"/>
        <w:rPr>
          <w:color w:val="000000"/>
          <w:kern w:val="0"/>
          <w:position w:val="0"/>
          <w:sz w:val="28"/>
          <w:szCs w:val="28"/>
          <w:lang w:val="ru-RU" w:eastAsia="ru-RU" w:bidi="ar-SA"/>
        </w:rPr>
      </w:pPr>
      <w:r w:rsidRPr="008E0892">
        <w:rPr>
          <w:color w:val="000000"/>
          <w:kern w:val="0"/>
          <w:position w:val="0"/>
          <w:sz w:val="28"/>
          <w:szCs w:val="28"/>
          <w:lang w:val="ru-RU" w:eastAsia="ru-RU" w:bidi="ar-SA"/>
        </w:rPr>
        <w:t>7.</w:t>
      </w:r>
      <w:r w:rsidRPr="008E0892">
        <w:rPr>
          <w:color w:val="000000"/>
          <w:kern w:val="0"/>
          <w:position w:val="0"/>
          <w:sz w:val="28"/>
          <w:szCs w:val="28"/>
          <w:lang w:val="ru-RU" w:eastAsia="ru-RU" w:bidi="ar-SA"/>
        </w:rPr>
        <w:tab/>
        <w:t xml:space="preserve">Лингвострановедение: научно-исследовательский </w:t>
      </w:r>
      <w:proofErr w:type="gramStart"/>
      <w:r w:rsidRPr="008E0892">
        <w:rPr>
          <w:color w:val="000000"/>
          <w:kern w:val="0"/>
          <w:position w:val="0"/>
          <w:sz w:val="28"/>
          <w:szCs w:val="28"/>
          <w:lang w:val="ru-RU" w:eastAsia="ru-RU" w:bidi="ar-SA"/>
        </w:rPr>
        <w:t>практикум :</w:t>
      </w:r>
      <w:proofErr w:type="gramEnd"/>
      <w:r w:rsidRPr="008E0892">
        <w:rPr>
          <w:color w:val="000000"/>
          <w:kern w:val="0"/>
          <w:position w:val="0"/>
          <w:sz w:val="28"/>
          <w:szCs w:val="28"/>
          <w:lang w:val="ru-RU" w:eastAsia="ru-RU" w:bidi="ar-SA"/>
        </w:rPr>
        <w:t xml:space="preserve"> [16+] / авт.-сост. Л. В. Енбаева. – </w:t>
      </w:r>
      <w:proofErr w:type="gramStart"/>
      <w:r w:rsidRPr="008E0892">
        <w:rPr>
          <w:color w:val="000000"/>
          <w:kern w:val="0"/>
          <w:position w:val="0"/>
          <w:sz w:val="28"/>
          <w:szCs w:val="28"/>
          <w:lang w:val="ru-RU" w:eastAsia="ru-RU" w:bidi="ar-SA"/>
        </w:rPr>
        <w:t>Москва ;</w:t>
      </w:r>
      <w:proofErr w:type="gramEnd"/>
      <w:r w:rsidRPr="008E0892">
        <w:rPr>
          <w:color w:val="000000"/>
          <w:kern w:val="0"/>
          <w:position w:val="0"/>
          <w:sz w:val="28"/>
          <w:szCs w:val="28"/>
          <w:lang w:val="ru-RU" w:eastAsia="ru-RU" w:bidi="ar-SA"/>
        </w:rPr>
        <w:t xml:space="preserve"> Берлин : Директ-Медиа, 2017. – 40 </w:t>
      </w:r>
      <w:proofErr w:type="gramStart"/>
      <w:r w:rsidRPr="008E0892">
        <w:rPr>
          <w:color w:val="000000"/>
          <w:kern w:val="0"/>
          <w:position w:val="0"/>
          <w:sz w:val="28"/>
          <w:szCs w:val="28"/>
          <w:lang w:val="ru-RU" w:eastAsia="ru-RU" w:bidi="ar-SA"/>
        </w:rPr>
        <w:t>с. :</w:t>
      </w:r>
      <w:proofErr w:type="gramEnd"/>
      <w:r w:rsidRPr="008E0892">
        <w:rPr>
          <w:color w:val="000000"/>
          <w:kern w:val="0"/>
          <w:position w:val="0"/>
          <w:sz w:val="28"/>
          <w:szCs w:val="28"/>
          <w:lang w:val="ru-RU" w:eastAsia="ru-RU" w:bidi="ar-SA"/>
        </w:rPr>
        <w:t xml:space="preserve"> ил., табл. –– DOI 10.23681/464141. - ЭБС Университетская библиотека </w:t>
      </w:r>
      <w:proofErr w:type="gramStart"/>
      <w:r w:rsidRPr="008E0892">
        <w:rPr>
          <w:color w:val="000000"/>
          <w:kern w:val="0"/>
          <w:position w:val="0"/>
          <w:sz w:val="28"/>
          <w:szCs w:val="28"/>
          <w:lang w:val="ru-RU" w:eastAsia="ru-RU" w:bidi="ar-SA"/>
        </w:rPr>
        <w:t>online..</w:t>
      </w:r>
      <w:proofErr w:type="gramEnd"/>
      <w:r w:rsidRPr="008E0892">
        <w:rPr>
          <w:color w:val="000000"/>
          <w:kern w:val="0"/>
          <w:position w:val="0"/>
          <w:sz w:val="28"/>
          <w:szCs w:val="28"/>
          <w:lang w:val="ru-RU" w:eastAsia="ru-RU" w:bidi="ar-SA"/>
        </w:rPr>
        <w:t xml:space="preserve"> – URL: https://biblioclub.ru/index.php?page=book&amp;id=464141 (дата обращения: 01.10.2021). – </w:t>
      </w:r>
      <w:proofErr w:type="gramStart"/>
      <w:r w:rsidRPr="008E0892">
        <w:rPr>
          <w:color w:val="000000"/>
          <w:kern w:val="0"/>
          <w:position w:val="0"/>
          <w:sz w:val="28"/>
          <w:szCs w:val="28"/>
          <w:lang w:val="ru-RU" w:eastAsia="ru-RU" w:bidi="ar-SA"/>
        </w:rPr>
        <w:t>Текст :</w:t>
      </w:r>
      <w:proofErr w:type="gramEnd"/>
      <w:r w:rsidRPr="008E0892">
        <w:rPr>
          <w:color w:val="000000"/>
          <w:kern w:val="0"/>
          <w:position w:val="0"/>
          <w:sz w:val="28"/>
          <w:szCs w:val="28"/>
          <w:lang w:val="ru-RU" w:eastAsia="ru-RU" w:bidi="ar-SA"/>
        </w:rPr>
        <w:t xml:space="preserve"> электронный.</w:t>
      </w:r>
    </w:p>
    <w:p w:rsidR="001A4926" w:rsidRPr="008E0892" w:rsidRDefault="001A4926" w:rsidP="001A4926">
      <w:pPr>
        <w:pStyle w:val="Textbody"/>
        <w:ind w:leftChars="0" w:left="0" w:firstLineChars="0" w:firstLine="0"/>
        <w:rPr>
          <w:sz w:val="28"/>
          <w:szCs w:val="28"/>
          <w:lang w:val="ru-RU"/>
        </w:rPr>
      </w:pPr>
      <w:r w:rsidRPr="008E0892">
        <w:rPr>
          <w:color w:val="000000"/>
          <w:kern w:val="0"/>
          <w:position w:val="0"/>
          <w:sz w:val="28"/>
          <w:szCs w:val="28"/>
          <w:lang w:val="ru-RU" w:eastAsia="ru-RU" w:bidi="ar-SA"/>
        </w:rPr>
        <w:t>8.</w:t>
      </w:r>
      <w:r w:rsidRPr="008E0892">
        <w:rPr>
          <w:color w:val="000000"/>
          <w:kern w:val="0"/>
          <w:position w:val="0"/>
          <w:sz w:val="28"/>
          <w:szCs w:val="28"/>
          <w:lang w:val="ru-RU" w:eastAsia="ru-RU" w:bidi="ar-SA"/>
        </w:rPr>
        <w:tab/>
        <w:t xml:space="preserve">Основы межкультурной коммуникации: государственные и национально-культурные символы / Л. А. Борботько, Л. Г. Викулова, Л. А. Воробьева и др. – 2-е изд., стер. – </w:t>
      </w:r>
      <w:proofErr w:type="gramStart"/>
      <w:r w:rsidRPr="008E0892">
        <w:rPr>
          <w:color w:val="000000"/>
          <w:kern w:val="0"/>
          <w:position w:val="0"/>
          <w:sz w:val="28"/>
          <w:szCs w:val="28"/>
          <w:lang w:val="ru-RU" w:eastAsia="ru-RU" w:bidi="ar-SA"/>
        </w:rPr>
        <w:t>Москва :</w:t>
      </w:r>
      <w:proofErr w:type="gramEnd"/>
      <w:r w:rsidRPr="008E0892">
        <w:rPr>
          <w:color w:val="000000"/>
          <w:kern w:val="0"/>
          <w:position w:val="0"/>
          <w:sz w:val="28"/>
          <w:szCs w:val="28"/>
          <w:lang w:val="ru-RU" w:eastAsia="ru-RU" w:bidi="ar-SA"/>
        </w:rPr>
        <w:t xml:space="preserve"> ФЛИНТА, 2019. – 277 </w:t>
      </w:r>
      <w:proofErr w:type="gramStart"/>
      <w:r w:rsidRPr="008E0892">
        <w:rPr>
          <w:color w:val="000000"/>
          <w:kern w:val="0"/>
          <w:position w:val="0"/>
          <w:sz w:val="28"/>
          <w:szCs w:val="28"/>
          <w:lang w:val="ru-RU" w:eastAsia="ru-RU" w:bidi="ar-SA"/>
        </w:rPr>
        <w:t>с. :</w:t>
      </w:r>
      <w:proofErr w:type="gramEnd"/>
      <w:r w:rsidRPr="008E0892">
        <w:rPr>
          <w:color w:val="000000"/>
          <w:kern w:val="0"/>
          <w:position w:val="0"/>
          <w:sz w:val="28"/>
          <w:szCs w:val="28"/>
          <w:lang w:val="ru-RU" w:eastAsia="ru-RU" w:bidi="ar-SA"/>
        </w:rPr>
        <w:t xml:space="preserve"> ил. – ЭБС Университетская библиотека online. – URL: https://biblioclub.ru/index.php?page=book&amp;id=607471 (дата обращения: 01.10.2021). – </w:t>
      </w:r>
      <w:proofErr w:type="gramStart"/>
      <w:r w:rsidRPr="008E0892">
        <w:rPr>
          <w:color w:val="000000"/>
          <w:kern w:val="0"/>
          <w:position w:val="0"/>
          <w:sz w:val="28"/>
          <w:szCs w:val="28"/>
          <w:lang w:val="ru-RU" w:eastAsia="ru-RU" w:bidi="ar-SA"/>
        </w:rPr>
        <w:t>Текст :</w:t>
      </w:r>
      <w:proofErr w:type="gramEnd"/>
      <w:r w:rsidRPr="008E0892">
        <w:rPr>
          <w:color w:val="000000"/>
          <w:kern w:val="0"/>
          <w:position w:val="0"/>
          <w:sz w:val="28"/>
          <w:szCs w:val="28"/>
          <w:lang w:val="ru-RU" w:eastAsia="ru-RU" w:bidi="ar-SA"/>
        </w:rPr>
        <w:t xml:space="preserve"> электронный.</w:t>
      </w:r>
    </w:p>
    <w:p w:rsidR="001A4926" w:rsidRPr="008E0892" w:rsidRDefault="001A4926" w:rsidP="001A4926">
      <w:pPr>
        <w:pBdr>
          <w:top w:val="nil"/>
          <w:left w:val="nil"/>
          <w:bottom w:val="nil"/>
          <w:right w:val="nil"/>
          <w:between w:val="nil"/>
        </w:pBdr>
        <w:spacing w:line="240" w:lineRule="auto"/>
        <w:ind w:left="1" w:hanging="3"/>
        <w:rPr>
          <w:b/>
          <w:sz w:val="28"/>
          <w:szCs w:val="28"/>
        </w:rPr>
      </w:pPr>
    </w:p>
    <w:p w:rsidR="001A4926" w:rsidRPr="008E0892" w:rsidRDefault="001A4926" w:rsidP="001A4926">
      <w:pPr>
        <w:pBdr>
          <w:top w:val="nil"/>
          <w:left w:val="nil"/>
          <w:bottom w:val="nil"/>
          <w:right w:val="nil"/>
          <w:between w:val="nil"/>
        </w:pBdr>
        <w:spacing w:line="240" w:lineRule="auto"/>
        <w:ind w:left="1" w:hanging="3"/>
        <w:rPr>
          <w:b/>
          <w:bCs/>
          <w:sz w:val="28"/>
          <w:szCs w:val="28"/>
        </w:rPr>
      </w:pPr>
      <w:r w:rsidRPr="008E0892">
        <w:rPr>
          <w:b/>
          <w:sz w:val="28"/>
          <w:szCs w:val="28"/>
        </w:rPr>
        <w:t>9. П</w:t>
      </w:r>
      <w:r w:rsidRPr="008E0892">
        <w:rPr>
          <w:b/>
          <w:bCs/>
          <w:sz w:val="28"/>
          <w:szCs w:val="28"/>
        </w:rPr>
        <w:t>еречень ресурсов информационно-телекоммуникационной сети «Интернет», необходимых для освоения дисциплины</w:t>
      </w:r>
    </w:p>
    <w:p w:rsidR="001A4926" w:rsidRPr="008E0892" w:rsidRDefault="001A4926" w:rsidP="001A4926">
      <w:pPr>
        <w:pBdr>
          <w:top w:val="nil"/>
          <w:left w:val="nil"/>
          <w:bottom w:val="nil"/>
          <w:right w:val="nil"/>
          <w:between w:val="nil"/>
        </w:pBdr>
        <w:spacing w:line="240" w:lineRule="auto"/>
        <w:ind w:left="1" w:hanging="3"/>
        <w:rPr>
          <w:color w:val="000000"/>
          <w:sz w:val="28"/>
          <w:szCs w:val="28"/>
        </w:rPr>
      </w:pPr>
    </w:p>
    <w:p w:rsidR="001A4926" w:rsidRPr="008E0892" w:rsidRDefault="001A4926" w:rsidP="001A4926">
      <w:pPr>
        <w:pBdr>
          <w:top w:val="nil"/>
          <w:left w:val="nil"/>
          <w:bottom w:val="nil"/>
          <w:right w:val="nil"/>
          <w:between w:val="nil"/>
        </w:pBdr>
        <w:spacing w:after="5" w:line="264" w:lineRule="auto"/>
        <w:ind w:left="1" w:hanging="3"/>
        <w:jc w:val="both"/>
        <w:rPr>
          <w:color w:val="000000"/>
          <w:sz w:val="28"/>
          <w:szCs w:val="28"/>
        </w:rPr>
      </w:pPr>
      <w:r w:rsidRPr="008E0892">
        <w:rPr>
          <w:color w:val="000000"/>
          <w:sz w:val="28"/>
          <w:szCs w:val="28"/>
        </w:rPr>
        <w:t xml:space="preserve">1. Единое окно доступа к образовательным ресурсам http://window.edu.ru/. </w:t>
      </w:r>
    </w:p>
    <w:p w:rsidR="001A4926" w:rsidRPr="008E0892" w:rsidRDefault="001A4926" w:rsidP="001A4926">
      <w:pPr>
        <w:pBdr>
          <w:top w:val="nil"/>
          <w:left w:val="nil"/>
          <w:bottom w:val="nil"/>
          <w:right w:val="nil"/>
          <w:between w:val="nil"/>
        </w:pBdr>
        <w:spacing w:after="5" w:line="264" w:lineRule="auto"/>
        <w:ind w:left="1" w:hanging="3"/>
        <w:jc w:val="both"/>
        <w:rPr>
          <w:color w:val="000000"/>
          <w:sz w:val="28"/>
          <w:szCs w:val="28"/>
        </w:rPr>
      </w:pPr>
      <w:r w:rsidRPr="008E0892">
        <w:rPr>
          <w:color w:val="000000"/>
          <w:sz w:val="28"/>
          <w:szCs w:val="28"/>
        </w:rPr>
        <w:t xml:space="preserve">2. Британский Совет – это международная организация, представляющая Великобританию в области культуры и </w:t>
      </w:r>
      <w:proofErr w:type="gramStart"/>
      <w:r w:rsidRPr="008E0892">
        <w:rPr>
          <w:color w:val="000000"/>
          <w:sz w:val="28"/>
          <w:szCs w:val="28"/>
        </w:rPr>
        <w:t>образования  https://www.britishcouncil.ru/</w:t>
      </w:r>
      <w:proofErr w:type="gramEnd"/>
      <w:r w:rsidRPr="008E0892">
        <w:rPr>
          <w:color w:val="000000"/>
          <w:sz w:val="28"/>
          <w:szCs w:val="28"/>
        </w:rPr>
        <w:t xml:space="preserve"> </w:t>
      </w:r>
    </w:p>
    <w:p w:rsidR="001A4926" w:rsidRPr="008E0892" w:rsidRDefault="001A4926" w:rsidP="001A4926">
      <w:pPr>
        <w:pBdr>
          <w:top w:val="nil"/>
          <w:left w:val="nil"/>
          <w:bottom w:val="nil"/>
          <w:right w:val="nil"/>
          <w:between w:val="nil"/>
        </w:pBdr>
        <w:spacing w:after="5" w:line="264" w:lineRule="auto"/>
        <w:ind w:left="1" w:hanging="3"/>
        <w:jc w:val="both"/>
        <w:rPr>
          <w:color w:val="000000"/>
          <w:sz w:val="28"/>
          <w:szCs w:val="28"/>
        </w:rPr>
      </w:pPr>
      <w:r w:rsidRPr="008E0892">
        <w:rPr>
          <w:color w:val="000000"/>
          <w:sz w:val="28"/>
          <w:szCs w:val="28"/>
        </w:rPr>
        <w:t xml:space="preserve">3. Информационный интернет-журнал о Великобритании </w:t>
      </w:r>
      <w:proofErr w:type="gramStart"/>
      <w:r w:rsidRPr="008E0892">
        <w:rPr>
          <w:color w:val="000000"/>
          <w:sz w:val="28"/>
          <w:szCs w:val="28"/>
        </w:rPr>
        <w:t>ZIMA  https://zimamagazine.com/</w:t>
      </w:r>
      <w:proofErr w:type="gramEnd"/>
      <w:r w:rsidRPr="008E0892">
        <w:rPr>
          <w:color w:val="000000"/>
          <w:sz w:val="28"/>
          <w:szCs w:val="28"/>
        </w:rPr>
        <w:t xml:space="preserve"> </w:t>
      </w:r>
    </w:p>
    <w:p w:rsidR="001A4926" w:rsidRPr="008E0892" w:rsidRDefault="001A4926" w:rsidP="001A4926">
      <w:pPr>
        <w:pBdr>
          <w:top w:val="nil"/>
          <w:left w:val="nil"/>
          <w:bottom w:val="nil"/>
          <w:right w:val="nil"/>
          <w:between w:val="nil"/>
        </w:pBdr>
        <w:spacing w:line="240" w:lineRule="auto"/>
        <w:ind w:left="1" w:right="2" w:hanging="3"/>
        <w:contextualSpacing/>
        <w:rPr>
          <w:bCs/>
          <w:sz w:val="28"/>
          <w:szCs w:val="28"/>
        </w:rPr>
      </w:pPr>
      <w:r w:rsidRPr="008E0892">
        <w:rPr>
          <w:bCs/>
          <w:sz w:val="28"/>
          <w:szCs w:val="28"/>
        </w:rPr>
        <w:t>4. Электронные ресурсы БИК</w:t>
      </w:r>
    </w:p>
    <w:p w:rsidR="001A4926" w:rsidRPr="008E0892" w:rsidRDefault="001A4926" w:rsidP="001A4926">
      <w:pPr>
        <w:pBdr>
          <w:top w:val="nil"/>
          <w:left w:val="nil"/>
          <w:bottom w:val="nil"/>
          <w:right w:val="nil"/>
          <w:between w:val="nil"/>
        </w:pBdr>
        <w:spacing w:line="240" w:lineRule="auto"/>
        <w:ind w:left="1" w:right="2" w:hanging="3"/>
        <w:contextualSpacing/>
        <w:rPr>
          <w:bCs/>
          <w:sz w:val="28"/>
          <w:szCs w:val="28"/>
        </w:rPr>
      </w:pPr>
      <w:r w:rsidRPr="008E0892">
        <w:rPr>
          <w:bCs/>
          <w:sz w:val="28"/>
          <w:szCs w:val="28"/>
        </w:rPr>
        <w:t>•</w:t>
      </w:r>
      <w:r w:rsidRPr="008E0892">
        <w:rPr>
          <w:bCs/>
          <w:sz w:val="28"/>
          <w:szCs w:val="28"/>
        </w:rPr>
        <w:tab/>
        <w:t>Электронная библиотека Финансового университета (ЭБ) http://elib.fa.ru/</w:t>
      </w:r>
    </w:p>
    <w:p w:rsidR="001A4926" w:rsidRPr="008E0892" w:rsidRDefault="001A4926" w:rsidP="001A4926">
      <w:pPr>
        <w:pBdr>
          <w:top w:val="nil"/>
          <w:left w:val="nil"/>
          <w:bottom w:val="nil"/>
          <w:right w:val="nil"/>
          <w:between w:val="nil"/>
        </w:pBdr>
        <w:spacing w:line="240" w:lineRule="auto"/>
        <w:ind w:left="1" w:right="2" w:hanging="3"/>
        <w:contextualSpacing/>
        <w:rPr>
          <w:bCs/>
          <w:sz w:val="28"/>
          <w:szCs w:val="28"/>
        </w:rPr>
      </w:pPr>
      <w:r w:rsidRPr="008E0892">
        <w:rPr>
          <w:bCs/>
          <w:sz w:val="28"/>
          <w:szCs w:val="28"/>
        </w:rPr>
        <w:t>•</w:t>
      </w:r>
      <w:r w:rsidRPr="008E0892">
        <w:rPr>
          <w:bCs/>
          <w:sz w:val="28"/>
          <w:szCs w:val="28"/>
        </w:rPr>
        <w:tab/>
        <w:t>Электронно-библиотечная система BOOK.RU http://www.book.ru</w:t>
      </w:r>
    </w:p>
    <w:p w:rsidR="001A4926" w:rsidRPr="008E0892" w:rsidRDefault="001A4926" w:rsidP="001A4926">
      <w:pPr>
        <w:pBdr>
          <w:top w:val="nil"/>
          <w:left w:val="nil"/>
          <w:bottom w:val="nil"/>
          <w:right w:val="nil"/>
          <w:between w:val="nil"/>
        </w:pBdr>
        <w:spacing w:line="240" w:lineRule="auto"/>
        <w:ind w:left="1" w:right="2" w:hanging="3"/>
        <w:contextualSpacing/>
        <w:rPr>
          <w:bCs/>
          <w:sz w:val="28"/>
          <w:szCs w:val="28"/>
        </w:rPr>
      </w:pPr>
      <w:r w:rsidRPr="008E0892">
        <w:rPr>
          <w:bCs/>
          <w:sz w:val="28"/>
          <w:szCs w:val="28"/>
        </w:rPr>
        <w:t>•</w:t>
      </w:r>
      <w:r w:rsidRPr="008E0892">
        <w:rPr>
          <w:bCs/>
          <w:sz w:val="28"/>
          <w:szCs w:val="28"/>
        </w:rPr>
        <w:tab/>
        <w:t>Электронно-библиотечная система «Университетская библиотека ОНЛАЙН» http://biblioclub.ru/</w:t>
      </w:r>
    </w:p>
    <w:p w:rsidR="001A4926" w:rsidRPr="008E0892" w:rsidRDefault="001A4926" w:rsidP="001A4926">
      <w:pPr>
        <w:pBdr>
          <w:top w:val="nil"/>
          <w:left w:val="nil"/>
          <w:bottom w:val="nil"/>
          <w:right w:val="nil"/>
          <w:between w:val="nil"/>
        </w:pBdr>
        <w:spacing w:line="240" w:lineRule="auto"/>
        <w:ind w:left="1" w:right="2" w:hanging="3"/>
        <w:contextualSpacing/>
        <w:rPr>
          <w:bCs/>
          <w:sz w:val="28"/>
          <w:szCs w:val="28"/>
        </w:rPr>
      </w:pPr>
      <w:r w:rsidRPr="008E0892">
        <w:rPr>
          <w:bCs/>
          <w:sz w:val="28"/>
          <w:szCs w:val="28"/>
        </w:rPr>
        <w:t>•</w:t>
      </w:r>
      <w:r w:rsidRPr="008E0892">
        <w:rPr>
          <w:bCs/>
          <w:sz w:val="28"/>
          <w:szCs w:val="28"/>
        </w:rPr>
        <w:tab/>
        <w:t>Электронно-библиотечная система Znanium http://www.znanium.com</w:t>
      </w:r>
    </w:p>
    <w:p w:rsidR="001A4926" w:rsidRPr="008E0892" w:rsidRDefault="001A4926" w:rsidP="001A4926">
      <w:pPr>
        <w:pBdr>
          <w:top w:val="nil"/>
          <w:left w:val="nil"/>
          <w:bottom w:val="nil"/>
          <w:right w:val="nil"/>
          <w:between w:val="nil"/>
        </w:pBdr>
        <w:spacing w:line="240" w:lineRule="auto"/>
        <w:ind w:left="1" w:right="2" w:hanging="3"/>
        <w:contextualSpacing/>
        <w:rPr>
          <w:bCs/>
          <w:sz w:val="28"/>
          <w:szCs w:val="28"/>
        </w:rPr>
      </w:pPr>
      <w:r w:rsidRPr="008E0892">
        <w:rPr>
          <w:bCs/>
          <w:sz w:val="28"/>
          <w:szCs w:val="28"/>
        </w:rPr>
        <w:t>•</w:t>
      </w:r>
      <w:r w:rsidRPr="008E0892">
        <w:rPr>
          <w:bCs/>
          <w:sz w:val="28"/>
          <w:szCs w:val="28"/>
        </w:rPr>
        <w:tab/>
        <w:t>Электронно-библиотечная система издательства «ЮРАЙТ» https://urait.ru/</w:t>
      </w:r>
    </w:p>
    <w:p w:rsidR="001A4926" w:rsidRPr="008E0892" w:rsidRDefault="001A4926" w:rsidP="001A4926">
      <w:pPr>
        <w:pBdr>
          <w:top w:val="nil"/>
          <w:left w:val="nil"/>
          <w:bottom w:val="nil"/>
          <w:right w:val="nil"/>
          <w:between w:val="nil"/>
        </w:pBdr>
        <w:spacing w:line="240" w:lineRule="auto"/>
        <w:ind w:left="1" w:right="2" w:hanging="3"/>
        <w:contextualSpacing/>
        <w:rPr>
          <w:bCs/>
          <w:sz w:val="28"/>
          <w:szCs w:val="28"/>
        </w:rPr>
      </w:pPr>
      <w:r w:rsidRPr="008E0892">
        <w:rPr>
          <w:bCs/>
          <w:sz w:val="28"/>
          <w:szCs w:val="28"/>
        </w:rPr>
        <w:lastRenderedPageBreak/>
        <w:t>•</w:t>
      </w:r>
      <w:r w:rsidRPr="008E0892">
        <w:rPr>
          <w:bCs/>
          <w:sz w:val="28"/>
          <w:szCs w:val="28"/>
        </w:rPr>
        <w:tab/>
        <w:t>Электронно-библиотечная система издательства Проспект http://ebs.prospekt.org/books</w:t>
      </w:r>
    </w:p>
    <w:p w:rsidR="001A4926" w:rsidRPr="008E0892" w:rsidRDefault="001A4926" w:rsidP="001A4926">
      <w:pPr>
        <w:pBdr>
          <w:top w:val="nil"/>
          <w:left w:val="nil"/>
          <w:bottom w:val="nil"/>
          <w:right w:val="nil"/>
          <w:between w:val="nil"/>
        </w:pBdr>
        <w:spacing w:line="240" w:lineRule="auto"/>
        <w:ind w:left="1" w:right="2" w:hanging="3"/>
        <w:contextualSpacing/>
        <w:rPr>
          <w:bCs/>
          <w:sz w:val="28"/>
          <w:szCs w:val="28"/>
        </w:rPr>
      </w:pPr>
      <w:r w:rsidRPr="008E0892">
        <w:rPr>
          <w:bCs/>
          <w:sz w:val="28"/>
          <w:szCs w:val="28"/>
        </w:rPr>
        <w:t>•</w:t>
      </w:r>
      <w:r w:rsidRPr="008E0892">
        <w:rPr>
          <w:bCs/>
          <w:sz w:val="28"/>
          <w:szCs w:val="28"/>
        </w:rPr>
        <w:tab/>
        <w:t>Электронно-библиотечная система издательства Лань https://e.lanbook.com/</w:t>
      </w:r>
    </w:p>
    <w:p w:rsidR="001A4926" w:rsidRPr="008E0892" w:rsidRDefault="001A4926" w:rsidP="001A4926">
      <w:pPr>
        <w:pBdr>
          <w:top w:val="nil"/>
          <w:left w:val="nil"/>
          <w:bottom w:val="nil"/>
          <w:right w:val="nil"/>
          <w:between w:val="nil"/>
        </w:pBdr>
        <w:spacing w:line="240" w:lineRule="auto"/>
        <w:ind w:left="1" w:right="2" w:hanging="3"/>
        <w:contextualSpacing/>
        <w:rPr>
          <w:bCs/>
          <w:sz w:val="28"/>
          <w:szCs w:val="28"/>
        </w:rPr>
      </w:pPr>
      <w:r w:rsidRPr="008E0892">
        <w:rPr>
          <w:bCs/>
          <w:sz w:val="28"/>
          <w:szCs w:val="28"/>
        </w:rPr>
        <w:t>•</w:t>
      </w:r>
      <w:r w:rsidRPr="008E0892">
        <w:rPr>
          <w:bCs/>
          <w:sz w:val="28"/>
          <w:szCs w:val="28"/>
        </w:rPr>
        <w:tab/>
        <w:t>Деловая онлайн-библиотека Alpina Digital http://lib.alpinadigital.ru/</w:t>
      </w:r>
    </w:p>
    <w:p w:rsidR="001A4926" w:rsidRPr="008E0892" w:rsidRDefault="001A4926" w:rsidP="001A4926">
      <w:pPr>
        <w:pBdr>
          <w:top w:val="nil"/>
          <w:left w:val="nil"/>
          <w:bottom w:val="nil"/>
          <w:right w:val="nil"/>
          <w:between w:val="nil"/>
        </w:pBdr>
        <w:spacing w:line="240" w:lineRule="auto"/>
        <w:ind w:left="1" w:right="2" w:hanging="3"/>
        <w:contextualSpacing/>
        <w:rPr>
          <w:bCs/>
          <w:sz w:val="28"/>
          <w:szCs w:val="28"/>
        </w:rPr>
      </w:pPr>
      <w:r w:rsidRPr="008E0892">
        <w:rPr>
          <w:bCs/>
          <w:sz w:val="28"/>
          <w:szCs w:val="28"/>
        </w:rPr>
        <w:t>•</w:t>
      </w:r>
      <w:r w:rsidRPr="008E0892">
        <w:rPr>
          <w:bCs/>
          <w:sz w:val="28"/>
          <w:szCs w:val="28"/>
        </w:rPr>
        <w:tab/>
        <w:t>Электронная библиотека Издательского дома «Гребенников» https://grebennikon.ru/</w:t>
      </w:r>
    </w:p>
    <w:p w:rsidR="001A4926" w:rsidRPr="008E0892" w:rsidRDefault="001A4926" w:rsidP="001A4926">
      <w:pPr>
        <w:pBdr>
          <w:top w:val="nil"/>
          <w:left w:val="nil"/>
          <w:bottom w:val="nil"/>
          <w:right w:val="nil"/>
          <w:between w:val="nil"/>
        </w:pBdr>
        <w:spacing w:line="240" w:lineRule="auto"/>
        <w:ind w:left="1" w:right="2" w:hanging="3"/>
        <w:contextualSpacing/>
        <w:rPr>
          <w:bCs/>
          <w:sz w:val="28"/>
          <w:szCs w:val="28"/>
        </w:rPr>
      </w:pPr>
      <w:r w:rsidRPr="008E0892">
        <w:rPr>
          <w:bCs/>
          <w:sz w:val="28"/>
          <w:szCs w:val="28"/>
        </w:rPr>
        <w:t>•</w:t>
      </w:r>
      <w:r w:rsidRPr="008E0892">
        <w:rPr>
          <w:bCs/>
          <w:sz w:val="28"/>
          <w:szCs w:val="28"/>
        </w:rPr>
        <w:tab/>
        <w:t xml:space="preserve">Научная электронная библиотека eLibrary.ru http://elibrary.ru  </w:t>
      </w:r>
    </w:p>
    <w:p w:rsidR="001A4926" w:rsidRPr="008E0892" w:rsidRDefault="001A4926" w:rsidP="001A4926">
      <w:pPr>
        <w:pBdr>
          <w:top w:val="nil"/>
          <w:left w:val="nil"/>
          <w:bottom w:val="nil"/>
          <w:right w:val="nil"/>
          <w:between w:val="nil"/>
        </w:pBdr>
        <w:spacing w:line="240" w:lineRule="auto"/>
        <w:ind w:left="1" w:right="2" w:hanging="3"/>
        <w:contextualSpacing/>
        <w:rPr>
          <w:bCs/>
          <w:sz w:val="28"/>
          <w:szCs w:val="28"/>
        </w:rPr>
      </w:pPr>
      <w:r w:rsidRPr="008E0892">
        <w:rPr>
          <w:bCs/>
          <w:sz w:val="28"/>
          <w:szCs w:val="28"/>
        </w:rPr>
        <w:t>•</w:t>
      </w:r>
      <w:r w:rsidRPr="008E0892">
        <w:rPr>
          <w:bCs/>
          <w:sz w:val="28"/>
          <w:szCs w:val="28"/>
        </w:rPr>
        <w:tab/>
        <w:t>Национальная электронная библиотека http://нэб.рф/</w:t>
      </w:r>
    </w:p>
    <w:p w:rsidR="001A4926" w:rsidRPr="008E0892" w:rsidRDefault="001A4926" w:rsidP="001A4926">
      <w:pPr>
        <w:pBdr>
          <w:top w:val="nil"/>
          <w:left w:val="nil"/>
          <w:bottom w:val="nil"/>
          <w:right w:val="nil"/>
          <w:between w:val="nil"/>
        </w:pBdr>
        <w:spacing w:line="240" w:lineRule="auto"/>
        <w:ind w:left="1" w:right="2" w:hanging="3"/>
        <w:contextualSpacing/>
        <w:rPr>
          <w:bCs/>
          <w:sz w:val="28"/>
          <w:szCs w:val="28"/>
          <w:lang w:val="en-US"/>
        </w:rPr>
      </w:pPr>
      <w:r w:rsidRPr="008E0892">
        <w:rPr>
          <w:bCs/>
          <w:sz w:val="28"/>
          <w:szCs w:val="28"/>
          <w:lang w:val="en-US"/>
        </w:rPr>
        <w:t>•</w:t>
      </w:r>
      <w:r w:rsidRPr="008E0892">
        <w:rPr>
          <w:bCs/>
          <w:sz w:val="28"/>
          <w:szCs w:val="28"/>
          <w:lang w:val="en-US"/>
        </w:rPr>
        <w:tab/>
        <w:t>Academic Reference http://ar.cnki.net/ACADREF</w:t>
      </w:r>
    </w:p>
    <w:p w:rsidR="001A4926" w:rsidRPr="008E0892" w:rsidRDefault="001A4926" w:rsidP="001A4926">
      <w:pPr>
        <w:pBdr>
          <w:top w:val="nil"/>
          <w:left w:val="nil"/>
          <w:bottom w:val="nil"/>
          <w:right w:val="nil"/>
          <w:between w:val="nil"/>
        </w:pBdr>
        <w:spacing w:line="240" w:lineRule="auto"/>
        <w:ind w:left="1" w:right="2" w:hanging="3"/>
        <w:contextualSpacing/>
        <w:rPr>
          <w:bCs/>
          <w:sz w:val="28"/>
          <w:szCs w:val="28"/>
        </w:rPr>
      </w:pPr>
      <w:r w:rsidRPr="008E0892">
        <w:rPr>
          <w:bCs/>
          <w:sz w:val="28"/>
          <w:szCs w:val="28"/>
        </w:rPr>
        <w:t>•</w:t>
      </w:r>
      <w:r w:rsidRPr="008E0892">
        <w:rPr>
          <w:bCs/>
          <w:sz w:val="28"/>
          <w:szCs w:val="28"/>
        </w:rPr>
        <w:tab/>
        <w:t>Пакет баз данных компании EBSCO Publishing, крупнейшего агрегатора научных ресурсов ведущих издательств мира http://search.ebscohost.com</w:t>
      </w:r>
    </w:p>
    <w:p w:rsidR="001A4926" w:rsidRPr="008E0892" w:rsidRDefault="001A4926" w:rsidP="001A4926">
      <w:pPr>
        <w:pBdr>
          <w:top w:val="nil"/>
          <w:left w:val="nil"/>
          <w:bottom w:val="nil"/>
          <w:right w:val="nil"/>
          <w:between w:val="nil"/>
        </w:pBdr>
        <w:spacing w:line="240" w:lineRule="auto"/>
        <w:ind w:left="1" w:right="2" w:hanging="3"/>
        <w:contextualSpacing/>
        <w:rPr>
          <w:bCs/>
          <w:sz w:val="28"/>
          <w:szCs w:val="28"/>
        </w:rPr>
      </w:pPr>
      <w:r w:rsidRPr="008E0892">
        <w:rPr>
          <w:bCs/>
          <w:sz w:val="28"/>
          <w:szCs w:val="28"/>
        </w:rPr>
        <w:t>•</w:t>
      </w:r>
      <w:r w:rsidRPr="008E0892">
        <w:rPr>
          <w:bCs/>
          <w:sz w:val="28"/>
          <w:szCs w:val="28"/>
        </w:rPr>
        <w:tab/>
        <w:t>Электронные продукты издательства Elsevier http://www.sciencedirect.com</w:t>
      </w:r>
    </w:p>
    <w:p w:rsidR="001A4926" w:rsidRPr="008E0892" w:rsidRDefault="001A4926" w:rsidP="001A4926">
      <w:pPr>
        <w:pBdr>
          <w:top w:val="nil"/>
          <w:left w:val="nil"/>
          <w:bottom w:val="nil"/>
          <w:right w:val="nil"/>
          <w:between w:val="nil"/>
        </w:pBdr>
        <w:spacing w:line="240" w:lineRule="auto"/>
        <w:ind w:left="1" w:right="2" w:hanging="3"/>
        <w:contextualSpacing/>
        <w:rPr>
          <w:bCs/>
          <w:sz w:val="28"/>
          <w:szCs w:val="28"/>
          <w:lang w:val="en-US"/>
        </w:rPr>
      </w:pPr>
      <w:r w:rsidRPr="008E0892">
        <w:rPr>
          <w:bCs/>
          <w:sz w:val="28"/>
          <w:szCs w:val="28"/>
          <w:lang w:val="en-US"/>
        </w:rPr>
        <w:t>•</w:t>
      </w:r>
      <w:r w:rsidRPr="008E0892">
        <w:rPr>
          <w:bCs/>
          <w:sz w:val="28"/>
          <w:szCs w:val="28"/>
          <w:lang w:val="en-US"/>
        </w:rPr>
        <w:tab/>
        <w:t>Emerald: Management eJournal Portfolio https://www.emerald.com/insight/</w:t>
      </w:r>
    </w:p>
    <w:p w:rsidR="001A4926" w:rsidRPr="008E0892" w:rsidRDefault="001A4926" w:rsidP="001A4926">
      <w:pPr>
        <w:pBdr>
          <w:top w:val="nil"/>
          <w:left w:val="nil"/>
          <w:bottom w:val="nil"/>
          <w:right w:val="nil"/>
          <w:between w:val="nil"/>
        </w:pBdr>
        <w:spacing w:line="240" w:lineRule="auto"/>
        <w:ind w:left="1" w:right="2" w:hanging="3"/>
        <w:contextualSpacing/>
        <w:rPr>
          <w:bCs/>
          <w:sz w:val="28"/>
          <w:szCs w:val="28"/>
        </w:rPr>
      </w:pPr>
      <w:r w:rsidRPr="008E0892">
        <w:rPr>
          <w:bCs/>
          <w:sz w:val="28"/>
          <w:szCs w:val="28"/>
        </w:rPr>
        <w:t>•</w:t>
      </w:r>
      <w:r w:rsidRPr="008E0892">
        <w:rPr>
          <w:bCs/>
          <w:sz w:val="28"/>
          <w:szCs w:val="28"/>
        </w:rPr>
        <w:tab/>
        <w:t>Henry Stewart Talks: Библиотека Онлайн Лекций по Бизнесу и Маркетингу https://hstalks.com/business/</w:t>
      </w:r>
    </w:p>
    <w:p w:rsidR="001A4926" w:rsidRPr="008E0892" w:rsidRDefault="001A4926" w:rsidP="001A4926">
      <w:pPr>
        <w:pBdr>
          <w:top w:val="nil"/>
          <w:left w:val="nil"/>
          <w:bottom w:val="nil"/>
          <w:right w:val="nil"/>
          <w:between w:val="nil"/>
        </w:pBdr>
        <w:spacing w:line="240" w:lineRule="auto"/>
        <w:ind w:left="1" w:right="2" w:hanging="3"/>
        <w:contextualSpacing/>
        <w:rPr>
          <w:bCs/>
          <w:sz w:val="28"/>
          <w:szCs w:val="28"/>
          <w:lang w:val="en-US"/>
        </w:rPr>
      </w:pPr>
      <w:r w:rsidRPr="008E0892">
        <w:rPr>
          <w:bCs/>
          <w:sz w:val="28"/>
          <w:szCs w:val="28"/>
          <w:lang w:val="en-US"/>
        </w:rPr>
        <w:t>•</w:t>
      </w:r>
      <w:r w:rsidRPr="008E0892">
        <w:rPr>
          <w:bCs/>
          <w:sz w:val="28"/>
          <w:szCs w:val="28"/>
          <w:lang w:val="en-US"/>
        </w:rPr>
        <w:tab/>
        <w:t>Oxford Scholarship Online https://oxford.universitypressscholarship.com/</w:t>
      </w:r>
    </w:p>
    <w:p w:rsidR="001A4926" w:rsidRPr="008E0892" w:rsidRDefault="001A4926" w:rsidP="001A4926">
      <w:pPr>
        <w:pBdr>
          <w:top w:val="nil"/>
          <w:left w:val="nil"/>
          <w:bottom w:val="nil"/>
          <w:right w:val="nil"/>
          <w:between w:val="nil"/>
        </w:pBdr>
        <w:spacing w:line="240" w:lineRule="auto"/>
        <w:ind w:left="1" w:right="2" w:hanging="3"/>
        <w:contextualSpacing/>
        <w:rPr>
          <w:bCs/>
          <w:sz w:val="28"/>
          <w:szCs w:val="28"/>
        </w:rPr>
      </w:pPr>
      <w:r w:rsidRPr="008E0892">
        <w:rPr>
          <w:bCs/>
          <w:sz w:val="28"/>
          <w:szCs w:val="28"/>
        </w:rPr>
        <w:t>•</w:t>
      </w:r>
      <w:r w:rsidRPr="008E0892">
        <w:rPr>
          <w:bCs/>
          <w:sz w:val="28"/>
          <w:szCs w:val="28"/>
        </w:rPr>
        <w:tab/>
        <w:t>Коллекция научных журналов Oxford University Press https://academic.oup.com/journals/</w:t>
      </w:r>
    </w:p>
    <w:p w:rsidR="001A4926" w:rsidRPr="008E0892" w:rsidRDefault="001A4926" w:rsidP="001A4926">
      <w:pPr>
        <w:pBdr>
          <w:top w:val="nil"/>
          <w:left w:val="nil"/>
          <w:bottom w:val="nil"/>
          <w:right w:val="nil"/>
          <w:between w:val="nil"/>
        </w:pBdr>
        <w:spacing w:line="240" w:lineRule="auto"/>
        <w:ind w:left="1" w:right="2" w:hanging="3"/>
        <w:contextualSpacing/>
        <w:rPr>
          <w:bCs/>
          <w:sz w:val="28"/>
          <w:szCs w:val="28"/>
          <w:lang w:val="en-US"/>
        </w:rPr>
      </w:pPr>
      <w:r w:rsidRPr="008E0892">
        <w:rPr>
          <w:bCs/>
          <w:sz w:val="28"/>
          <w:szCs w:val="28"/>
          <w:lang w:val="en-US"/>
        </w:rPr>
        <w:t>•</w:t>
      </w:r>
      <w:r w:rsidRPr="008E0892">
        <w:rPr>
          <w:bCs/>
          <w:sz w:val="28"/>
          <w:szCs w:val="28"/>
          <w:lang w:val="en-US"/>
        </w:rPr>
        <w:tab/>
        <w:t xml:space="preserve">ProQuest: </w:t>
      </w:r>
      <w:r w:rsidRPr="008E0892">
        <w:rPr>
          <w:bCs/>
          <w:sz w:val="28"/>
          <w:szCs w:val="28"/>
        </w:rPr>
        <w:t>База</w:t>
      </w:r>
      <w:r w:rsidRPr="008E0892">
        <w:rPr>
          <w:bCs/>
          <w:sz w:val="28"/>
          <w:szCs w:val="28"/>
          <w:lang w:val="en-US"/>
        </w:rPr>
        <w:t xml:space="preserve"> </w:t>
      </w:r>
      <w:r w:rsidRPr="008E0892">
        <w:rPr>
          <w:bCs/>
          <w:sz w:val="28"/>
          <w:szCs w:val="28"/>
        </w:rPr>
        <w:t>данных</w:t>
      </w:r>
      <w:r w:rsidRPr="008E0892">
        <w:rPr>
          <w:bCs/>
          <w:sz w:val="28"/>
          <w:szCs w:val="28"/>
          <w:lang w:val="en-US"/>
        </w:rPr>
        <w:t xml:space="preserve"> Business Ebook Subscription </w:t>
      </w:r>
      <w:r w:rsidRPr="008E0892">
        <w:rPr>
          <w:bCs/>
          <w:sz w:val="28"/>
          <w:szCs w:val="28"/>
        </w:rPr>
        <w:t>на</w:t>
      </w:r>
      <w:r w:rsidRPr="008E0892">
        <w:rPr>
          <w:bCs/>
          <w:sz w:val="28"/>
          <w:szCs w:val="28"/>
          <w:lang w:val="en-US"/>
        </w:rPr>
        <w:t xml:space="preserve"> </w:t>
      </w:r>
      <w:r w:rsidRPr="008E0892">
        <w:rPr>
          <w:bCs/>
          <w:sz w:val="28"/>
          <w:szCs w:val="28"/>
        </w:rPr>
        <w:t>платформе</w:t>
      </w:r>
      <w:r w:rsidRPr="008E0892">
        <w:rPr>
          <w:bCs/>
          <w:sz w:val="28"/>
          <w:szCs w:val="28"/>
          <w:lang w:val="en-US"/>
        </w:rPr>
        <w:t xml:space="preserve"> Ebook Central‎ https://search.proquest.com/</w:t>
      </w:r>
    </w:p>
    <w:p w:rsidR="001A4926" w:rsidRPr="008E0892" w:rsidRDefault="001A4926" w:rsidP="001A4926">
      <w:pPr>
        <w:pBdr>
          <w:top w:val="nil"/>
          <w:left w:val="nil"/>
          <w:bottom w:val="nil"/>
          <w:right w:val="nil"/>
          <w:between w:val="nil"/>
        </w:pBdr>
        <w:spacing w:line="240" w:lineRule="auto"/>
        <w:ind w:left="1" w:right="2" w:hanging="3"/>
        <w:contextualSpacing/>
        <w:rPr>
          <w:bCs/>
          <w:sz w:val="28"/>
          <w:szCs w:val="28"/>
          <w:lang w:val="en-US"/>
        </w:rPr>
      </w:pPr>
      <w:r w:rsidRPr="008E0892">
        <w:rPr>
          <w:bCs/>
          <w:sz w:val="28"/>
          <w:szCs w:val="28"/>
          <w:lang w:val="en-US"/>
        </w:rPr>
        <w:t>•</w:t>
      </w:r>
      <w:r w:rsidRPr="008E0892">
        <w:rPr>
          <w:bCs/>
          <w:sz w:val="28"/>
          <w:szCs w:val="28"/>
          <w:lang w:val="en-US"/>
        </w:rPr>
        <w:tab/>
        <w:t>ProQuest Dissertations &amp; Theses A&amp;I https://search.proquest.com/</w:t>
      </w:r>
    </w:p>
    <w:p w:rsidR="001A4926" w:rsidRPr="008E0892" w:rsidRDefault="001A4926" w:rsidP="001A4926">
      <w:pPr>
        <w:pBdr>
          <w:top w:val="nil"/>
          <w:left w:val="nil"/>
          <w:bottom w:val="nil"/>
          <w:right w:val="nil"/>
          <w:between w:val="nil"/>
        </w:pBdr>
        <w:spacing w:line="240" w:lineRule="auto"/>
        <w:ind w:left="1" w:right="2" w:hanging="3"/>
        <w:contextualSpacing/>
        <w:rPr>
          <w:bCs/>
          <w:sz w:val="28"/>
          <w:szCs w:val="28"/>
          <w:lang w:val="en-US"/>
        </w:rPr>
      </w:pPr>
      <w:r w:rsidRPr="008E0892">
        <w:rPr>
          <w:bCs/>
          <w:sz w:val="28"/>
          <w:szCs w:val="28"/>
          <w:lang w:val="en-US"/>
        </w:rPr>
        <w:t>•</w:t>
      </w:r>
      <w:r w:rsidRPr="008E0892">
        <w:rPr>
          <w:bCs/>
          <w:sz w:val="28"/>
          <w:szCs w:val="28"/>
          <w:lang w:val="en-US"/>
        </w:rPr>
        <w:tab/>
        <w:t>Scopus https://www.scopus.com</w:t>
      </w:r>
    </w:p>
    <w:p w:rsidR="001A4926" w:rsidRPr="008E0892" w:rsidRDefault="001A4926" w:rsidP="001A4926">
      <w:pPr>
        <w:pBdr>
          <w:top w:val="nil"/>
          <w:left w:val="nil"/>
          <w:bottom w:val="nil"/>
          <w:right w:val="nil"/>
          <w:between w:val="nil"/>
        </w:pBdr>
        <w:spacing w:line="240" w:lineRule="auto"/>
        <w:ind w:left="1" w:right="2" w:hanging="3"/>
        <w:contextualSpacing/>
        <w:rPr>
          <w:bCs/>
          <w:sz w:val="28"/>
          <w:szCs w:val="28"/>
          <w:lang w:val="en-US"/>
        </w:rPr>
      </w:pPr>
      <w:r w:rsidRPr="008E0892">
        <w:rPr>
          <w:bCs/>
          <w:sz w:val="28"/>
          <w:szCs w:val="28"/>
          <w:lang w:val="en-US"/>
        </w:rPr>
        <w:t>•</w:t>
      </w:r>
      <w:r w:rsidRPr="008E0892">
        <w:rPr>
          <w:bCs/>
          <w:sz w:val="28"/>
          <w:szCs w:val="28"/>
          <w:lang w:val="en-US"/>
        </w:rPr>
        <w:tab/>
      </w:r>
      <w:r w:rsidRPr="008E0892">
        <w:rPr>
          <w:bCs/>
          <w:sz w:val="28"/>
          <w:szCs w:val="28"/>
        </w:rPr>
        <w:t>Электронная</w:t>
      </w:r>
      <w:r w:rsidRPr="008E0892">
        <w:rPr>
          <w:bCs/>
          <w:sz w:val="28"/>
          <w:szCs w:val="28"/>
          <w:lang w:val="en-US"/>
        </w:rPr>
        <w:t xml:space="preserve"> </w:t>
      </w:r>
      <w:r w:rsidRPr="008E0892">
        <w:rPr>
          <w:bCs/>
          <w:sz w:val="28"/>
          <w:szCs w:val="28"/>
        </w:rPr>
        <w:t>коллекция</w:t>
      </w:r>
      <w:r w:rsidRPr="008E0892">
        <w:rPr>
          <w:bCs/>
          <w:sz w:val="28"/>
          <w:szCs w:val="28"/>
          <w:lang w:val="en-US"/>
        </w:rPr>
        <w:t xml:space="preserve"> </w:t>
      </w:r>
      <w:r w:rsidRPr="008E0892">
        <w:rPr>
          <w:bCs/>
          <w:sz w:val="28"/>
          <w:szCs w:val="28"/>
        </w:rPr>
        <w:t>книг</w:t>
      </w:r>
      <w:r w:rsidRPr="008E0892">
        <w:rPr>
          <w:bCs/>
          <w:sz w:val="28"/>
          <w:szCs w:val="28"/>
          <w:lang w:val="en-US"/>
        </w:rPr>
        <w:t xml:space="preserve"> </w:t>
      </w:r>
      <w:r w:rsidRPr="008E0892">
        <w:rPr>
          <w:bCs/>
          <w:sz w:val="28"/>
          <w:szCs w:val="28"/>
        </w:rPr>
        <w:t>издательства</w:t>
      </w:r>
      <w:r w:rsidRPr="008E0892">
        <w:rPr>
          <w:bCs/>
          <w:sz w:val="28"/>
          <w:szCs w:val="28"/>
          <w:lang w:val="en-US"/>
        </w:rPr>
        <w:t xml:space="preserve"> Springer:  Springer eBooks http://link.springer.com/</w:t>
      </w:r>
    </w:p>
    <w:p w:rsidR="001A4926" w:rsidRPr="008E0892" w:rsidRDefault="001A4926" w:rsidP="001A4926">
      <w:pPr>
        <w:pBdr>
          <w:top w:val="nil"/>
          <w:left w:val="nil"/>
          <w:bottom w:val="nil"/>
          <w:right w:val="nil"/>
          <w:between w:val="nil"/>
        </w:pBdr>
        <w:spacing w:line="240" w:lineRule="auto"/>
        <w:ind w:left="1" w:right="2" w:hanging="3"/>
        <w:contextualSpacing/>
        <w:rPr>
          <w:bCs/>
          <w:sz w:val="28"/>
          <w:szCs w:val="28"/>
          <w:lang w:val="en-US"/>
        </w:rPr>
      </w:pPr>
      <w:r w:rsidRPr="008E0892">
        <w:rPr>
          <w:bCs/>
          <w:sz w:val="28"/>
          <w:szCs w:val="28"/>
          <w:lang w:val="en-US"/>
        </w:rPr>
        <w:t>•</w:t>
      </w:r>
      <w:r w:rsidRPr="008E0892">
        <w:rPr>
          <w:bCs/>
          <w:sz w:val="28"/>
          <w:szCs w:val="28"/>
          <w:lang w:val="en-US"/>
        </w:rPr>
        <w:tab/>
        <w:t>Web of Science http://apps.webofknowledge.com</w:t>
      </w:r>
    </w:p>
    <w:p w:rsidR="001A4926" w:rsidRPr="008E0892" w:rsidRDefault="001A4926" w:rsidP="001A4926">
      <w:pPr>
        <w:pBdr>
          <w:top w:val="nil"/>
          <w:left w:val="nil"/>
          <w:bottom w:val="nil"/>
          <w:right w:val="nil"/>
          <w:between w:val="nil"/>
        </w:pBdr>
        <w:spacing w:line="240" w:lineRule="auto"/>
        <w:ind w:left="1" w:right="2" w:hanging="3"/>
        <w:contextualSpacing/>
        <w:rPr>
          <w:bCs/>
          <w:sz w:val="28"/>
          <w:szCs w:val="28"/>
        </w:rPr>
      </w:pPr>
      <w:r w:rsidRPr="008E0892">
        <w:rPr>
          <w:bCs/>
          <w:sz w:val="28"/>
          <w:szCs w:val="28"/>
        </w:rPr>
        <w:t>•</w:t>
      </w:r>
      <w:r w:rsidRPr="008E0892">
        <w:rPr>
          <w:bCs/>
          <w:sz w:val="28"/>
          <w:szCs w:val="28"/>
        </w:rPr>
        <w:tab/>
        <w:t>Цифровой архив научных журналов: http://arch.neicon.ru/xmlui/</w:t>
      </w:r>
    </w:p>
    <w:p w:rsidR="001A4926" w:rsidRPr="008E0892" w:rsidRDefault="001A4926" w:rsidP="001A4926">
      <w:pPr>
        <w:pBdr>
          <w:top w:val="nil"/>
          <w:left w:val="nil"/>
          <w:bottom w:val="nil"/>
          <w:right w:val="nil"/>
          <w:between w:val="nil"/>
        </w:pBdr>
        <w:spacing w:line="240" w:lineRule="auto"/>
        <w:ind w:left="1" w:right="2" w:hanging="3"/>
        <w:contextualSpacing/>
        <w:rPr>
          <w:bCs/>
          <w:sz w:val="28"/>
          <w:szCs w:val="28"/>
          <w:lang w:val="en-US"/>
        </w:rPr>
      </w:pPr>
      <w:r w:rsidRPr="008E0892">
        <w:rPr>
          <w:bCs/>
          <w:sz w:val="28"/>
          <w:szCs w:val="28"/>
          <w:lang w:val="en-US"/>
        </w:rPr>
        <w:t>- Annual Reviews</w:t>
      </w:r>
    </w:p>
    <w:p w:rsidR="001A4926" w:rsidRPr="008E0892" w:rsidRDefault="001A4926" w:rsidP="001A4926">
      <w:pPr>
        <w:pBdr>
          <w:top w:val="nil"/>
          <w:left w:val="nil"/>
          <w:bottom w:val="nil"/>
          <w:right w:val="nil"/>
          <w:between w:val="nil"/>
        </w:pBdr>
        <w:spacing w:line="240" w:lineRule="auto"/>
        <w:ind w:left="1" w:right="2" w:hanging="3"/>
        <w:contextualSpacing/>
        <w:rPr>
          <w:bCs/>
          <w:sz w:val="28"/>
          <w:szCs w:val="28"/>
          <w:lang w:val="en-US"/>
        </w:rPr>
      </w:pPr>
      <w:r w:rsidRPr="008E0892">
        <w:rPr>
          <w:bCs/>
          <w:sz w:val="28"/>
          <w:szCs w:val="28"/>
          <w:lang w:val="en-US"/>
        </w:rPr>
        <w:t>-Cambridge University Press</w:t>
      </w:r>
    </w:p>
    <w:p w:rsidR="001A4926" w:rsidRPr="008E0892" w:rsidRDefault="001A4926" w:rsidP="001A4926">
      <w:pPr>
        <w:pBdr>
          <w:top w:val="nil"/>
          <w:left w:val="nil"/>
          <w:bottom w:val="nil"/>
          <w:right w:val="nil"/>
          <w:between w:val="nil"/>
        </w:pBdr>
        <w:spacing w:line="240" w:lineRule="auto"/>
        <w:ind w:left="1" w:right="2" w:hanging="3"/>
        <w:contextualSpacing/>
        <w:rPr>
          <w:bCs/>
          <w:sz w:val="28"/>
          <w:szCs w:val="28"/>
          <w:lang w:val="en-US"/>
        </w:rPr>
      </w:pPr>
      <w:r w:rsidRPr="008E0892">
        <w:rPr>
          <w:bCs/>
          <w:sz w:val="28"/>
          <w:szCs w:val="28"/>
          <w:lang w:val="en-US"/>
        </w:rPr>
        <w:t>- The Institute of Physics (IOP) Publishing</w:t>
      </w:r>
    </w:p>
    <w:p w:rsidR="001A4926" w:rsidRPr="008E0892" w:rsidRDefault="001A4926" w:rsidP="001A4926">
      <w:pPr>
        <w:pBdr>
          <w:top w:val="nil"/>
          <w:left w:val="nil"/>
          <w:bottom w:val="nil"/>
          <w:right w:val="nil"/>
          <w:between w:val="nil"/>
        </w:pBdr>
        <w:spacing w:line="240" w:lineRule="auto"/>
        <w:ind w:left="1" w:right="2" w:hanging="3"/>
        <w:contextualSpacing/>
        <w:rPr>
          <w:bCs/>
          <w:sz w:val="28"/>
          <w:szCs w:val="28"/>
          <w:lang w:val="en-US"/>
        </w:rPr>
      </w:pPr>
      <w:r w:rsidRPr="008E0892">
        <w:rPr>
          <w:bCs/>
          <w:sz w:val="28"/>
          <w:szCs w:val="28"/>
          <w:lang w:val="en-US"/>
        </w:rPr>
        <w:t xml:space="preserve">- Nature  </w:t>
      </w:r>
    </w:p>
    <w:p w:rsidR="001A4926" w:rsidRPr="008E0892" w:rsidRDefault="001A4926" w:rsidP="001A4926">
      <w:pPr>
        <w:pBdr>
          <w:top w:val="nil"/>
          <w:left w:val="nil"/>
          <w:bottom w:val="nil"/>
          <w:right w:val="nil"/>
          <w:between w:val="nil"/>
        </w:pBdr>
        <w:spacing w:line="240" w:lineRule="auto"/>
        <w:ind w:left="1" w:right="2" w:hanging="3"/>
        <w:contextualSpacing/>
        <w:rPr>
          <w:bCs/>
          <w:sz w:val="28"/>
          <w:szCs w:val="28"/>
          <w:lang w:val="en-US"/>
        </w:rPr>
      </w:pPr>
      <w:r w:rsidRPr="008E0892">
        <w:rPr>
          <w:bCs/>
          <w:sz w:val="28"/>
          <w:szCs w:val="28"/>
          <w:lang w:val="en-US"/>
        </w:rPr>
        <w:t>- Oxford University Press</w:t>
      </w:r>
    </w:p>
    <w:p w:rsidR="001A4926" w:rsidRPr="008E0892" w:rsidRDefault="001A4926" w:rsidP="001A4926">
      <w:pPr>
        <w:pBdr>
          <w:top w:val="nil"/>
          <w:left w:val="nil"/>
          <w:bottom w:val="nil"/>
          <w:right w:val="nil"/>
          <w:between w:val="nil"/>
        </w:pBdr>
        <w:spacing w:line="240" w:lineRule="auto"/>
        <w:ind w:left="1" w:right="2" w:hanging="3"/>
        <w:contextualSpacing/>
        <w:rPr>
          <w:bCs/>
          <w:sz w:val="28"/>
          <w:szCs w:val="28"/>
          <w:lang w:val="en-US"/>
        </w:rPr>
      </w:pPr>
      <w:r w:rsidRPr="008E0892">
        <w:rPr>
          <w:bCs/>
          <w:sz w:val="28"/>
          <w:szCs w:val="28"/>
          <w:lang w:val="en-US"/>
        </w:rPr>
        <w:t>- Royal Society of Chemistry</w:t>
      </w:r>
    </w:p>
    <w:p w:rsidR="001A4926" w:rsidRPr="008E0892" w:rsidRDefault="001A4926" w:rsidP="001A4926">
      <w:pPr>
        <w:pBdr>
          <w:top w:val="nil"/>
          <w:left w:val="nil"/>
          <w:bottom w:val="nil"/>
          <w:right w:val="nil"/>
          <w:between w:val="nil"/>
        </w:pBdr>
        <w:spacing w:line="240" w:lineRule="auto"/>
        <w:ind w:left="1" w:right="2" w:hanging="3"/>
        <w:contextualSpacing/>
        <w:rPr>
          <w:bCs/>
          <w:sz w:val="28"/>
          <w:szCs w:val="28"/>
          <w:lang w:val="en-US"/>
        </w:rPr>
      </w:pPr>
      <w:r w:rsidRPr="008E0892">
        <w:rPr>
          <w:bCs/>
          <w:sz w:val="28"/>
          <w:szCs w:val="28"/>
          <w:lang w:val="en-US"/>
        </w:rPr>
        <w:t>- SAGE Publications</w:t>
      </w:r>
    </w:p>
    <w:p w:rsidR="001A4926" w:rsidRPr="008E0892" w:rsidRDefault="001A4926" w:rsidP="001A4926">
      <w:pPr>
        <w:pBdr>
          <w:top w:val="nil"/>
          <w:left w:val="nil"/>
          <w:bottom w:val="nil"/>
          <w:right w:val="nil"/>
          <w:between w:val="nil"/>
        </w:pBdr>
        <w:spacing w:line="240" w:lineRule="auto"/>
        <w:ind w:left="1" w:right="2" w:hanging="3"/>
        <w:contextualSpacing/>
        <w:rPr>
          <w:bCs/>
          <w:sz w:val="28"/>
          <w:szCs w:val="28"/>
          <w:lang w:val="en-US"/>
        </w:rPr>
      </w:pPr>
      <w:r w:rsidRPr="008E0892">
        <w:rPr>
          <w:bCs/>
          <w:sz w:val="28"/>
          <w:szCs w:val="28"/>
          <w:lang w:val="en-US"/>
        </w:rPr>
        <w:t>- Science</w:t>
      </w:r>
    </w:p>
    <w:p w:rsidR="001A4926" w:rsidRPr="008E0892" w:rsidRDefault="001A4926" w:rsidP="001A4926">
      <w:pPr>
        <w:pBdr>
          <w:top w:val="nil"/>
          <w:left w:val="nil"/>
          <w:bottom w:val="nil"/>
          <w:right w:val="nil"/>
          <w:between w:val="nil"/>
        </w:pBdr>
        <w:spacing w:line="240" w:lineRule="auto"/>
        <w:ind w:left="1" w:right="2" w:hanging="3"/>
        <w:contextualSpacing/>
        <w:rPr>
          <w:bCs/>
          <w:sz w:val="28"/>
          <w:szCs w:val="28"/>
          <w:lang w:val="en-US"/>
        </w:rPr>
      </w:pPr>
      <w:r w:rsidRPr="008E0892">
        <w:rPr>
          <w:bCs/>
          <w:sz w:val="28"/>
          <w:szCs w:val="28"/>
          <w:lang w:val="en-US"/>
        </w:rPr>
        <w:t>- Taylor &amp; Francis Group</w:t>
      </w:r>
    </w:p>
    <w:p w:rsidR="001A4926" w:rsidRPr="008E0892" w:rsidRDefault="001A4926" w:rsidP="001A4926">
      <w:pPr>
        <w:pBdr>
          <w:top w:val="nil"/>
          <w:left w:val="nil"/>
          <w:bottom w:val="nil"/>
          <w:right w:val="nil"/>
          <w:between w:val="nil"/>
        </w:pBdr>
        <w:spacing w:line="240" w:lineRule="auto"/>
        <w:ind w:left="1" w:right="2" w:hanging="3"/>
        <w:contextualSpacing/>
        <w:rPr>
          <w:bCs/>
          <w:sz w:val="28"/>
          <w:szCs w:val="28"/>
          <w:lang w:val="en-US"/>
        </w:rPr>
      </w:pPr>
      <w:r w:rsidRPr="008E0892">
        <w:rPr>
          <w:bCs/>
          <w:sz w:val="28"/>
          <w:szCs w:val="28"/>
          <w:lang w:val="en-US"/>
        </w:rPr>
        <w:t>- Royal Society of Chemistry</w:t>
      </w:r>
    </w:p>
    <w:p w:rsidR="001A4926" w:rsidRPr="008E0892" w:rsidRDefault="001A4926" w:rsidP="001A4926">
      <w:pPr>
        <w:pBdr>
          <w:top w:val="nil"/>
          <w:left w:val="nil"/>
          <w:bottom w:val="nil"/>
          <w:right w:val="nil"/>
          <w:between w:val="nil"/>
        </w:pBdr>
        <w:spacing w:line="240" w:lineRule="auto"/>
        <w:ind w:left="1" w:right="2" w:hanging="3"/>
        <w:contextualSpacing/>
        <w:rPr>
          <w:bCs/>
          <w:sz w:val="28"/>
          <w:szCs w:val="28"/>
          <w:lang w:val="en-US"/>
        </w:rPr>
      </w:pPr>
      <w:r w:rsidRPr="008E0892">
        <w:rPr>
          <w:bCs/>
          <w:sz w:val="28"/>
          <w:szCs w:val="28"/>
          <w:lang w:val="en-US"/>
        </w:rPr>
        <w:t>- SAGE Publications</w:t>
      </w:r>
    </w:p>
    <w:p w:rsidR="001A4926" w:rsidRPr="008E0892" w:rsidRDefault="001A4926" w:rsidP="001A4926">
      <w:pPr>
        <w:pBdr>
          <w:top w:val="nil"/>
          <w:left w:val="nil"/>
          <w:bottom w:val="nil"/>
          <w:right w:val="nil"/>
          <w:between w:val="nil"/>
        </w:pBdr>
        <w:spacing w:line="240" w:lineRule="auto"/>
        <w:ind w:left="1" w:right="2" w:hanging="3"/>
        <w:contextualSpacing/>
        <w:rPr>
          <w:bCs/>
          <w:sz w:val="28"/>
          <w:szCs w:val="28"/>
          <w:lang w:val="en-US"/>
        </w:rPr>
      </w:pPr>
      <w:r w:rsidRPr="008E0892">
        <w:rPr>
          <w:bCs/>
          <w:sz w:val="28"/>
          <w:szCs w:val="28"/>
          <w:lang w:val="en-US"/>
        </w:rPr>
        <w:t>- Science</w:t>
      </w:r>
    </w:p>
    <w:p w:rsidR="001A4926" w:rsidRPr="008E0892" w:rsidRDefault="001A4926" w:rsidP="001A4926">
      <w:pPr>
        <w:pBdr>
          <w:top w:val="nil"/>
          <w:left w:val="nil"/>
          <w:bottom w:val="nil"/>
          <w:right w:val="nil"/>
          <w:between w:val="nil"/>
        </w:pBdr>
        <w:spacing w:line="240" w:lineRule="auto"/>
        <w:ind w:left="1" w:right="2" w:hanging="3"/>
        <w:contextualSpacing/>
        <w:rPr>
          <w:bCs/>
          <w:sz w:val="28"/>
          <w:szCs w:val="28"/>
          <w:lang w:val="en-US"/>
        </w:rPr>
      </w:pPr>
      <w:r w:rsidRPr="008E0892">
        <w:rPr>
          <w:bCs/>
          <w:sz w:val="28"/>
          <w:szCs w:val="28"/>
          <w:lang w:val="en-US"/>
        </w:rPr>
        <w:t>- Taylor &amp; Francis Group</w:t>
      </w:r>
    </w:p>
    <w:p w:rsidR="001A4926" w:rsidRPr="008E0892" w:rsidRDefault="001A4926" w:rsidP="001A4926">
      <w:pPr>
        <w:pBdr>
          <w:top w:val="nil"/>
          <w:left w:val="nil"/>
          <w:bottom w:val="nil"/>
          <w:right w:val="nil"/>
          <w:between w:val="nil"/>
        </w:pBdr>
        <w:spacing w:line="240" w:lineRule="auto"/>
        <w:ind w:left="1" w:right="2" w:hanging="3"/>
        <w:contextualSpacing/>
        <w:rPr>
          <w:bCs/>
          <w:sz w:val="28"/>
          <w:szCs w:val="28"/>
          <w:lang w:val="en-US"/>
        </w:rPr>
      </w:pPr>
      <w:r w:rsidRPr="008E0892">
        <w:rPr>
          <w:bCs/>
          <w:sz w:val="28"/>
          <w:szCs w:val="28"/>
          <w:lang w:val="en-US"/>
        </w:rPr>
        <w:t>•</w:t>
      </w:r>
      <w:r w:rsidRPr="008E0892">
        <w:rPr>
          <w:bCs/>
          <w:sz w:val="28"/>
          <w:szCs w:val="28"/>
          <w:lang w:val="en-US"/>
        </w:rPr>
        <w:tab/>
      </w:r>
      <w:r w:rsidRPr="008E0892">
        <w:rPr>
          <w:bCs/>
          <w:sz w:val="28"/>
          <w:szCs w:val="28"/>
        </w:rPr>
        <w:t>Научная</w:t>
      </w:r>
      <w:r w:rsidRPr="008E0892">
        <w:rPr>
          <w:bCs/>
          <w:sz w:val="28"/>
          <w:szCs w:val="28"/>
          <w:lang w:val="en-US"/>
        </w:rPr>
        <w:t xml:space="preserve"> </w:t>
      </w:r>
      <w:r w:rsidRPr="008E0892">
        <w:rPr>
          <w:bCs/>
          <w:sz w:val="28"/>
          <w:szCs w:val="28"/>
        </w:rPr>
        <w:t>электронная</w:t>
      </w:r>
      <w:r w:rsidRPr="008E0892">
        <w:rPr>
          <w:bCs/>
          <w:sz w:val="28"/>
          <w:szCs w:val="28"/>
          <w:lang w:val="en-US"/>
        </w:rPr>
        <w:t xml:space="preserve"> </w:t>
      </w:r>
      <w:r w:rsidRPr="008E0892">
        <w:rPr>
          <w:bCs/>
          <w:sz w:val="28"/>
          <w:szCs w:val="28"/>
        </w:rPr>
        <w:t>библиотека</w:t>
      </w:r>
      <w:r w:rsidRPr="008E0892">
        <w:rPr>
          <w:bCs/>
          <w:sz w:val="28"/>
          <w:szCs w:val="28"/>
          <w:lang w:val="en-US"/>
        </w:rPr>
        <w:t xml:space="preserve"> «</w:t>
      </w:r>
      <w:r w:rsidRPr="008E0892">
        <w:rPr>
          <w:bCs/>
          <w:sz w:val="28"/>
          <w:szCs w:val="28"/>
        </w:rPr>
        <w:t>Киберленинка</w:t>
      </w:r>
      <w:r w:rsidRPr="008E0892">
        <w:rPr>
          <w:bCs/>
          <w:sz w:val="28"/>
          <w:szCs w:val="28"/>
          <w:lang w:val="en-US"/>
        </w:rPr>
        <w:t>» https://cyberleninka.ru/.</w:t>
      </w:r>
    </w:p>
    <w:p w:rsidR="00016C5A" w:rsidRPr="008E0892" w:rsidRDefault="00016C5A" w:rsidP="00016C5A">
      <w:pPr>
        <w:ind w:left="1" w:hanging="3"/>
        <w:jc w:val="both"/>
        <w:rPr>
          <w:b/>
          <w:bCs/>
          <w:sz w:val="28"/>
          <w:szCs w:val="28"/>
          <w:lang w:val="en-US"/>
        </w:rPr>
      </w:pPr>
    </w:p>
    <w:p w:rsidR="00016C5A" w:rsidRPr="008E0892" w:rsidRDefault="00016C5A" w:rsidP="00016C5A">
      <w:pPr>
        <w:pStyle w:val="20"/>
        <w:ind w:hanging="2"/>
        <w:jc w:val="both"/>
        <w:rPr>
          <w:rFonts w:ascii="Times New Roman" w:hAnsi="Times New Roman"/>
          <w:b/>
          <w:bCs/>
        </w:rPr>
      </w:pPr>
      <w:r w:rsidRPr="008E0892">
        <w:rPr>
          <w:rFonts w:ascii="Times New Roman" w:hAnsi="Times New Roman"/>
          <w:b/>
          <w:bCs/>
        </w:rPr>
        <w:lastRenderedPageBreak/>
        <w:t xml:space="preserve">10. Методические указания для обучающихся по освоению дисциплины  </w:t>
      </w:r>
    </w:p>
    <w:p w:rsidR="00016C5A" w:rsidRPr="008E0892" w:rsidRDefault="00016C5A" w:rsidP="00016C5A">
      <w:pPr>
        <w:ind w:left="1" w:hanging="3"/>
        <w:jc w:val="both"/>
        <w:rPr>
          <w:b/>
          <w:bCs/>
          <w:sz w:val="28"/>
          <w:szCs w:val="28"/>
        </w:rPr>
      </w:pPr>
    </w:p>
    <w:p w:rsidR="0061234F" w:rsidRPr="008E0892" w:rsidRDefault="0061234F" w:rsidP="0061234F">
      <w:pPr>
        <w:shd w:val="clear" w:color="auto" w:fill="FFFFFF"/>
        <w:autoSpaceDN/>
        <w:spacing w:line="240" w:lineRule="auto"/>
        <w:ind w:leftChars="0" w:left="0" w:firstLineChars="0" w:firstLine="0"/>
        <w:jc w:val="center"/>
        <w:textDirection w:val="lrTb"/>
        <w:textAlignment w:val="auto"/>
        <w:outlineLvl w:val="9"/>
        <w:rPr>
          <w:b/>
          <w:color w:val="000000"/>
          <w:kern w:val="0"/>
          <w:position w:val="0"/>
          <w:sz w:val="28"/>
          <w:szCs w:val="28"/>
          <w:lang w:val="ru-RU" w:eastAsia="ru-RU" w:bidi="ar-SA"/>
        </w:rPr>
      </w:pPr>
      <w:r w:rsidRPr="008E0892">
        <w:rPr>
          <w:b/>
          <w:color w:val="000000"/>
          <w:kern w:val="0"/>
          <w:position w:val="0"/>
          <w:sz w:val="28"/>
          <w:szCs w:val="28"/>
          <w:lang w:val="ru-RU" w:eastAsia="ru-RU" w:bidi="ar-SA"/>
        </w:rPr>
        <w:t>Рекомендации по подготовке к дискуссии как форме текущего контроля</w:t>
      </w:r>
    </w:p>
    <w:p w:rsidR="0061234F" w:rsidRPr="008E0892" w:rsidRDefault="0061234F" w:rsidP="0061234F">
      <w:pPr>
        <w:shd w:val="clear" w:color="auto" w:fill="FFFFFF"/>
        <w:autoSpaceDN/>
        <w:spacing w:line="240" w:lineRule="auto"/>
        <w:ind w:leftChars="0" w:left="0" w:firstLineChars="0" w:firstLine="0"/>
        <w:textDirection w:val="lrTb"/>
        <w:textAlignment w:val="auto"/>
        <w:outlineLvl w:val="9"/>
        <w:rPr>
          <w:b/>
          <w:color w:val="FF0000"/>
          <w:sz w:val="28"/>
          <w:szCs w:val="28"/>
          <w:lang w:val="ru-RU"/>
        </w:rPr>
      </w:pPr>
    </w:p>
    <w:p w:rsidR="0061234F" w:rsidRPr="008E0892"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8"/>
          <w:szCs w:val="28"/>
          <w:lang w:val="ru-RU" w:eastAsia="ru-RU" w:bidi="ar-SA"/>
        </w:rPr>
      </w:pPr>
      <w:r w:rsidRPr="008E0892">
        <w:rPr>
          <w:color w:val="000000"/>
          <w:kern w:val="0"/>
          <w:position w:val="0"/>
          <w:sz w:val="28"/>
          <w:szCs w:val="28"/>
          <w:lang w:val="ru-RU" w:eastAsia="ru-RU" w:bidi="ar-SA"/>
        </w:rPr>
        <w:t>Дискуссия – это метод, позволяющий организовать обмен мнениями и идеями.</w:t>
      </w:r>
    </w:p>
    <w:p w:rsidR="0061234F" w:rsidRPr="008E0892"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8"/>
          <w:szCs w:val="28"/>
          <w:lang w:val="ru-RU" w:eastAsia="ru-RU" w:bidi="ar-SA"/>
        </w:rPr>
      </w:pPr>
      <w:r w:rsidRPr="008E0892">
        <w:rPr>
          <w:color w:val="000000"/>
          <w:kern w:val="0"/>
          <w:position w:val="0"/>
          <w:sz w:val="28"/>
          <w:szCs w:val="28"/>
          <w:lang w:val="ru-RU" w:eastAsia="ru-RU" w:bidi="ar-SA"/>
        </w:rPr>
        <w:t>Дискуссия – это метод, основанный на знании и понимании, что делает дискуссию</w:t>
      </w:r>
    </w:p>
    <w:p w:rsidR="0061234F" w:rsidRPr="008E0892"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8"/>
          <w:szCs w:val="28"/>
          <w:lang w:val="ru-RU" w:eastAsia="ru-RU" w:bidi="ar-SA"/>
        </w:rPr>
      </w:pPr>
      <w:r w:rsidRPr="008E0892">
        <w:rPr>
          <w:color w:val="000000"/>
          <w:kern w:val="0"/>
          <w:position w:val="0"/>
          <w:sz w:val="28"/>
          <w:szCs w:val="28"/>
          <w:lang w:val="ru-RU" w:eastAsia="ru-RU" w:bidi="ar-SA"/>
        </w:rPr>
        <w:t>хорошим форматом для текущего контроля, организуемым на конечном этапе изучения темы. Дискуссия как форма текущего контроля позволяет оценить, как обучающийся использует иностранный язык в профессиональной деятельности,</w:t>
      </w:r>
    </w:p>
    <w:p w:rsidR="0061234F" w:rsidRPr="008E0892"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8"/>
          <w:szCs w:val="28"/>
          <w:lang w:val="ru-RU" w:eastAsia="ru-RU" w:bidi="ar-SA"/>
        </w:rPr>
      </w:pPr>
      <w:r w:rsidRPr="008E0892">
        <w:rPr>
          <w:color w:val="000000"/>
          <w:kern w:val="0"/>
          <w:position w:val="0"/>
          <w:sz w:val="28"/>
          <w:szCs w:val="28"/>
          <w:lang w:val="ru-RU" w:eastAsia="ru-RU" w:bidi="ar-SA"/>
        </w:rPr>
        <w:t>соответствующие вербальные и невербальные средства коммуникации приемлемые в</w:t>
      </w:r>
    </w:p>
    <w:p w:rsidR="0061234F" w:rsidRPr="008E0892"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8"/>
          <w:szCs w:val="28"/>
          <w:lang w:val="ru-RU" w:eastAsia="ru-RU" w:bidi="ar-SA"/>
        </w:rPr>
      </w:pPr>
      <w:r w:rsidRPr="008E0892">
        <w:rPr>
          <w:color w:val="000000"/>
          <w:kern w:val="0"/>
          <w:position w:val="0"/>
          <w:sz w:val="28"/>
          <w:szCs w:val="28"/>
          <w:lang w:val="ru-RU" w:eastAsia="ru-RU" w:bidi="ar-SA"/>
        </w:rPr>
        <w:t xml:space="preserve">рамках делового и профессионального дискурса. Дискуссия как форма текущего контроля позволяет проконтролировать уровень сформированности компетенций. Дискуссии формируют умения рассуждать, доказывать, формулировать проблему, находить решение. </w:t>
      </w:r>
    </w:p>
    <w:p w:rsidR="0061234F" w:rsidRPr="008E0892"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8"/>
          <w:szCs w:val="28"/>
          <w:lang w:val="ru-RU" w:eastAsia="ru-RU" w:bidi="ar-SA"/>
        </w:rPr>
      </w:pPr>
      <w:r w:rsidRPr="008E0892">
        <w:rPr>
          <w:color w:val="000000"/>
          <w:kern w:val="0"/>
          <w:position w:val="0"/>
          <w:sz w:val="28"/>
          <w:szCs w:val="28"/>
          <w:lang w:val="ru-RU" w:eastAsia="ru-RU" w:bidi="ar-SA"/>
        </w:rPr>
        <w:t>Методические задачи, решаемые в дискуссии:</w:t>
      </w:r>
    </w:p>
    <w:p w:rsidR="0061234F" w:rsidRPr="008E0892"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8"/>
          <w:szCs w:val="28"/>
          <w:lang w:val="ru-RU" w:eastAsia="ru-RU" w:bidi="ar-SA"/>
        </w:rPr>
      </w:pPr>
      <w:r w:rsidRPr="008E0892">
        <w:rPr>
          <w:color w:val="000000"/>
          <w:kern w:val="0"/>
          <w:position w:val="0"/>
          <w:sz w:val="28"/>
          <w:szCs w:val="28"/>
          <w:lang w:val="ru-RU" w:eastAsia="ru-RU" w:bidi="ar-SA"/>
        </w:rPr>
        <w:t>- представление проблемы с различных точек зрения;</w:t>
      </w:r>
    </w:p>
    <w:p w:rsidR="0061234F" w:rsidRPr="008E0892"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8"/>
          <w:szCs w:val="28"/>
          <w:lang w:val="ru-RU" w:eastAsia="ru-RU" w:bidi="ar-SA"/>
        </w:rPr>
      </w:pPr>
      <w:r w:rsidRPr="008E0892">
        <w:rPr>
          <w:color w:val="000000"/>
          <w:kern w:val="0"/>
          <w:position w:val="0"/>
          <w:sz w:val="28"/>
          <w:szCs w:val="28"/>
          <w:lang w:val="ru-RU" w:eastAsia="ru-RU" w:bidi="ar-SA"/>
        </w:rPr>
        <w:t>- всестороннее исследование реальных проблем,</w:t>
      </w:r>
    </w:p>
    <w:p w:rsidR="0061234F" w:rsidRPr="008E0892"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8"/>
          <w:szCs w:val="28"/>
          <w:lang w:val="ru-RU" w:eastAsia="ru-RU" w:bidi="ar-SA"/>
        </w:rPr>
      </w:pPr>
      <w:r w:rsidRPr="008E0892">
        <w:rPr>
          <w:color w:val="000000"/>
          <w:kern w:val="0"/>
          <w:position w:val="0"/>
          <w:sz w:val="28"/>
          <w:szCs w:val="28"/>
          <w:lang w:val="ru-RU" w:eastAsia="ru-RU" w:bidi="ar-SA"/>
        </w:rPr>
        <w:t>- наметить их возможные решения;</w:t>
      </w:r>
    </w:p>
    <w:p w:rsidR="0061234F" w:rsidRPr="008E0892" w:rsidRDefault="0061234F" w:rsidP="0061234F">
      <w:pPr>
        <w:widowControl/>
        <w:shd w:val="clear" w:color="auto" w:fill="FFFFFF"/>
        <w:autoSpaceDN/>
        <w:spacing w:line="240" w:lineRule="auto"/>
        <w:ind w:leftChars="0" w:left="0" w:firstLineChars="0" w:hanging="2"/>
        <w:textDirection w:val="lrTb"/>
        <w:textAlignment w:val="auto"/>
        <w:outlineLvl w:val="9"/>
        <w:rPr>
          <w:color w:val="000000"/>
          <w:kern w:val="0"/>
          <w:position w:val="0"/>
          <w:sz w:val="28"/>
          <w:szCs w:val="28"/>
          <w:lang w:val="ru-RU" w:eastAsia="ru-RU" w:bidi="ar-SA"/>
        </w:rPr>
      </w:pPr>
      <w:r w:rsidRPr="008E0892">
        <w:rPr>
          <w:color w:val="000000"/>
          <w:kern w:val="0"/>
          <w:position w:val="0"/>
          <w:sz w:val="28"/>
          <w:szCs w:val="28"/>
          <w:lang w:val="ru-RU" w:eastAsia="ru-RU" w:bidi="ar-SA"/>
        </w:rPr>
        <w:t>- представление отношения участников к обсуждаемой теме.</w:t>
      </w:r>
    </w:p>
    <w:p w:rsidR="0061234F" w:rsidRPr="008E0892" w:rsidRDefault="0061234F" w:rsidP="0061234F">
      <w:pPr>
        <w:shd w:val="clear" w:color="auto" w:fill="FFFFFF"/>
        <w:autoSpaceDN/>
        <w:spacing w:line="240" w:lineRule="auto"/>
        <w:ind w:leftChars="0" w:left="0" w:firstLineChars="0" w:firstLine="0"/>
        <w:textDirection w:val="lrTb"/>
        <w:textAlignment w:val="auto"/>
        <w:outlineLvl w:val="9"/>
        <w:rPr>
          <w:b/>
          <w:color w:val="FF0000"/>
          <w:sz w:val="28"/>
          <w:szCs w:val="28"/>
          <w:lang w:val="ru-RU"/>
        </w:rPr>
      </w:pPr>
    </w:p>
    <w:p w:rsidR="0061234F" w:rsidRPr="008E0892" w:rsidRDefault="0061234F" w:rsidP="0061234F">
      <w:pPr>
        <w:shd w:val="clear" w:color="auto" w:fill="FFFFFF"/>
        <w:autoSpaceDN/>
        <w:spacing w:line="240" w:lineRule="auto"/>
        <w:ind w:leftChars="0" w:left="0" w:firstLineChars="0" w:firstLine="0"/>
        <w:textDirection w:val="lrTb"/>
        <w:textAlignment w:val="auto"/>
        <w:outlineLvl w:val="9"/>
        <w:rPr>
          <w:b/>
          <w:color w:val="000000"/>
          <w:kern w:val="0"/>
          <w:position w:val="0"/>
          <w:sz w:val="28"/>
          <w:szCs w:val="28"/>
          <w:lang w:val="ru-RU" w:eastAsia="ru-RU" w:bidi="ar-SA"/>
        </w:rPr>
      </w:pPr>
      <w:r w:rsidRPr="008E0892">
        <w:rPr>
          <w:b/>
          <w:color w:val="000000"/>
          <w:kern w:val="0"/>
          <w:position w:val="0"/>
          <w:sz w:val="28"/>
          <w:szCs w:val="28"/>
          <w:lang w:val="ru-RU" w:eastAsia="ru-RU" w:bidi="ar-SA"/>
        </w:rPr>
        <w:t>Этапы дискуссии</w:t>
      </w:r>
    </w:p>
    <w:p w:rsidR="0061234F" w:rsidRPr="008E0892" w:rsidRDefault="0061234F" w:rsidP="0061234F">
      <w:pPr>
        <w:shd w:val="clear" w:color="auto" w:fill="FFFFFF"/>
        <w:autoSpaceDN/>
        <w:spacing w:line="240" w:lineRule="auto"/>
        <w:ind w:leftChars="0" w:left="0" w:firstLineChars="0" w:firstLine="0"/>
        <w:textDirection w:val="lrTb"/>
        <w:textAlignment w:val="auto"/>
        <w:outlineLvl w:val="9"/>
        <w:rPr>
          <w:b/>
          <w:color w:val="000000"/>
          <w:kern w:val="0"/>
          <w:position w:val="0"/>
          <w:sz w:val="28"/>
          <w:szCs w:val="28"/>
          <w:lang w:val="ru-RU" w:eastAsia="ru-RU" w:bidi="ar-SA"/>
        </w:rPr>
      </w:pPr>
    </w:p>
    <w:p w:rsidR="0061234F" w:rsidRPr="008E0892"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8"/>
          <w:szCs w:val="28"/>
          <w:lang w:val="ru-RU" w:eastAsia="ru-RU" w:bidi="ar-SA"/>
        </w:rPr>
      </w:pPr>
      <w:r w:rsidRPr="008E0892">
        <w:rPr>
          <w:b/>
          <w:color w:val="000000"/>
          <w:kern w:val="0"/>
          <w:position w:val="0"/>
          <w:sz w:val="28"/>
          <w:szCs w:val="28"/>
          <w:lang w:val="ru-RU" w:eastAsia="ru-RU" w:bidi="ar-SA"/>
        </w:rPr>
        <w:t xml:space="preserve">1 этап </w:t>
      </w:r>
      <w:r w:rsidRPr="008E0892">
        <w:rPr>
          <w:color w:val="000000"/>
          <w:kern w:val="0"/>
          <w:position w:val="0"/>
          <w:sz w:val="28"/>
          <w:szCs w:val="28"/>
          <w:lang w:val="ru-RU" w:eastAsia="ru-RU" w:bidi="ar-SA"/>
        </w:rPr>
        <w:t>подготовки дискуссии. Подготовка.</w:t>
      </w:r>
    </w:p>
    <w:p w:rsidR="0061234F" w:rsidRPr="008E0892"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8"/>
          <w:szCs w:val="28"/>
          <w:lang w:val="ru-RU" w:eastAsia="ru-RU" w:bidi="ar-SA"/>
        </w:rPr>
      </w:pPr>
      <w:r w:rsidRPr="008E0892">
        <w:rPr>
          <w:color w:val="000000"/>
          <w:kern w:val="0"/>
          <w:position w:val="0"/>
          <w:sz w:val="28"/>
          <w:szCs w:val="28"/>
          <w:lang w:val="ru-RU" w:eastAsia="ru-RU" w:bidi="ar-SA"/>
        </w:rPr>
        <w:t>Сформулировать проблему и цели дискуссии.</w:t>
      </w:r>
    </w:p>
    <w:p w:rsidR="0061234F" w:rsidRPr="008E0892" w:rsidRDefault="0061234F" w:rsidP="0061234F">
      <w:pPr>
        <w:shd w:val="clear" w:color="auto" w:fill="FFFFFF"/>
        <w:autoSpaceDN/>
        <w:spacing w:line="240" w:lineRule="auto"/>
        <w:ind w:leftChars="0" w:left="0" w:firstLineChars="0" w:firstLine="0"/>
        <w:textDirection w:val="lrTb"/>
        <w:textAlignment w:val="auto"/>
        <w:outlineLvl w:val="9"/>
        <w:rPr>
          <w:color w:val="000000"/>
          <w:kern w:val="0"/>
          <w:position w:val="0"/>
          <w:sz w:val="28"/>
          <w:szCs w:val="28"/>
          <w:lang w:val="ru-RU" w:eastAsia="ru-RU" w:bidi="ar-SA"/>
        </w:rPr>
      </w:pPr>
      <w:r w:rsidRPr="008E0892">
        <w:rPr>
          <w:color w:val="000000"/>
          <w:kern w:val="0"/>
          <w:position w:val="0"/>
          <w:sz w:val="28"/>
          <w:szCs w:val="28"/>
          <w:lang w:val="ru-RU" w:eastAsia="ru-RU" w:bidi="ar-SA"/>
        </w:rPr>
        <w:t>Определить значимость проблемы и противоречивый характер, ожидаемый результат (решение).</w:t>
      </w:r>
    </w:p>
    <w:p w:rsidR="0061234F" w:rsidRPr="008E0892" w:rsidRDefault="0061234F" w:rsidP="0061234F">
      <w:pPr>
        <w:widowControl/>
        <w:shd w:val="clear" w:color="auto" w:fill="FFFFFF"/>
        <w:autoSpaceDN/>
        <w:spacing w:line="240" w:lineRule="auto"/>
        <w:ind w:leftChars="0" w:left="0" w:firstLineChars="0" w:hanging="2"/>
        <w:textDirection w:val="lrTb"/>
        <w:textAlignment w:val="auto"/>
        <w:outlineLvl w:val="9"/>
        <w:rPr>
          <w:color w:val="000000"/>
          <w:kern w:val="0"/>
          <w:position w:val="0"/>
          <w:sz w:val="28"/>
          <w:szCs w:val="28"/>
          <w:lang w:val="ru-RU" w:eastAsia="ru-RU" w:bidi="ar-SA"/>
        </w:rPr>
      </w:pPr>
      <w:r w:rsidRPr="008E0892">
        <w:rPr>
          <w:color w:val="000000"/>
          <w:kern w:val="0"/>
          <w:position w:val="0"/>
          <w:sz w:val="28"/>
          <w:szCs w:val="28"/>
          <w:lang w:val="ru-RU" w:eastAsia="ru-RU" w:bidi="ar-SA"/>
        </w:rPr>
        <w:t>Установить регламент выступлений</w:t>
      </w:r>
    </w:p>
    <w:p w:rsidR="0061234F" w:rsidRPr="008E0892"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8"/>
          <w:szCs w:val="28"/>
          <w:lang w:val="ru-RU" w:eastAsia="ru-RU" w:bidi="ar-SA"/>
        </w:rPr>
      </w:pPr>
      <w:r w:rsidRPr="008E0892">
        <w:rPr>
          <w:color w:val="000000"/>
          <w:kern w:val="0"/>
          <w:position w:val="0"/>
          <w:sz w:val="28"/>
          <w:szCs w:val="28"/>
          <w:lang w:val="ru-RU" w:eastAsia="ru-RU" w:bidi="ar-SA"/>
        </w:rPr>
        <w:t>Сформулировать правила ведения дискуссии:</w:t>
      </w:r>
    </w:p>
    <w:p w:rsidR="0061234F" w:rsidRPr="008E0892"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8"/>
          <w:szCs w:val="28"/>
          <w:lang w:val="ru-RU" w:eastAsia="ru-RU" w:bidi="ar-SA"/>
        </w:rPr>
      </w:pPr>
      <w:r w:rsidRPr="008E0892">
        <w:rPr>
          <w:color w:val="000000"/>
          <w:kern w:val="0"/>
          <w:position w:val="0"/>
          <w:sz w:val="28"/>
          <w:szCs w:val="28"/>
          <w:lang w:val="ru-RU" w:eastAsia="ru-RU" w:bidi="ar-SA"/>
        </w:rPr>
        <w:t>внимательно слушать, не перебивать, подтверждать свою позицию аргументами, не</w:t>
      </w:r>
    </w:p>
    <w:p w:rsidR="0061234F" w:rsidRPr="008E0892"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8"/>
          <w:szCs w:val="28"/>
          <w:lang w:val="ru-RU" w:eastAsia="ru-RU" w:bidi="ar-SA"/>
        </w:rPr>
      </w:pPr>
      <w:r w:rsidRPr="008E0892">
        <w:rPr>
          <w:color w:val="000000"/>
          <w:kern w:val="0"/>
          <w:position w:val="0"/>
          <w:sz w:val="28"/>
          <w:szCs w:val="28"/>
          <w:lang w:val="ru-RU" w:eastAsia="ru-RU" w:bidi="ar-SA"/>
        </w:rPr>
        <w:t>повторяться, не допускать личной конфронтации, сохранять беспристрастность</w:t>
      </w:r>
    </w:p>
    <w:p w:rsidR="0061234F" w:rsidRPr="008E0892" w:rsidRDefault="0061234F" w:rsidP="0061234F">
      <w:pPr>
        <w:widowControl/>
        <w:shd w:val="clear" w:color="auto" w:fill="FFFFFF"/>
        <w:autoSpaceDN/>
        <w:spacing w:line="240" w:lineRule="auto"/>
        <w:ind w:leftChars="0" w:left="0" w:firstLineChars="0" w:firstLine="0"/>
        <w:textDirection w:val="lrTb"/>
        <w:textAlignment w:val="auto"/>
        <w:outlineLvl w:val="9"/>
        <w:rPr>
          <w:b/>
          <w:color w:val="000000"/>
          <w:kern w:val="0"/>
          <w:position w:val="0"/>
          <w:sz w:val="28"/>
          <w:szCs w:val="28"/>
          <w:lang w:val="ru-RU" w:eastAsia="ru-RU" w:bidi="ar-SA"/>
        </w:rPr>
      </w:pPr>
    </w:p>
    <w:p w:rsidR="0061234F" w:rsidRPr="008E0892"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8"/>
          <w:szCs w:val="28"/>
          <w:lang w:val="ru-RU" w:eastAsia="ru-RU" w:bidi="ar-SA"/>
        </w:rPr>
      </w:pPr>
      <w:r w:rsidRPr="008E0892">
        <w:rPr>
          <w:b/>
          <w:color w:val="000000"/>
          <w:kern w:val="0"/>
          <w:position w:val="0"/>
          <w:sz w:val="28"/>
          <w:szCs w:val="28"/>
          <w:lang w:val="ru-RU" w:eastAsia="ru-RU" w:bidi="ar-SA"/>
        </w:rPr>
        <w:t>2 этап.</w:t>
      </w:r>
      <w:r w:rsidRPr="008E0892">
        <w:rPr>
          <w:color w:val="000000"/>
          <w:kern w:val="0"/>
          <w:position w:val="0"/>
          <w:sz w:val="28"/>
          <w:szCs w:val="28"/>
          <w:lang w:val="ru-RU" w:eastAsia="ru-RU" w:bidi="ar-SA"/>
        </w:rPr>
        <w:t xml:space="preserve"> Оценка</w:t>
      </w:r>
    </w:p>
    <w:p w:rsidR="0061234F" w:rsidRPr="008E0892" w:rsidRDefault="0061234F" w:rsidP="0061234F">
      <w:pPr>
        <w:widowControl/>
        <w:shd w:val="clear" w:color="auto" w:fill="FFFFFF"/>
        <w:autoSpaceDN/>
        <w:spacing w:line="240" w:lineRule="auto"/>
        <w:ind w:leftChars="0" w:left="0" w:firstLineChars="0" w:hanging="2"/>
        <w:textDirection w:val="lrTb"/>
        <w:textAlignment w:val="auto"/>
        <w:outlineLvl w:val="9"/>
        <w:rPr>
          <w:color w:val="000000"/>
          <w:kern w:val="0"/>
          <w:position w:val="0"/>
          <w:sz w:val="28"/>
          <w:szCs w:val="28"/>
          <w:lang w:val="ru-RU" w:eastAsia="ru-RU" w:bidi="ar-SA"/>
        </w:rPr>
      </w:pPr>
      <w:r w:rsidRPr="008E0892">
        <w:rPr>
          <w:color w:val="000000"/>
          <w:kern w:val="0"/>
          <w:position w:val="0"/>
          <w:sz w:val="28"/>
          <w:szCs w:val="28"/>
          <w:lang w:val="ru-RU" w:eastAsia="ru-RU" w:bidi="ar-SA"/>
        </w:rPr>
        <w:t>Предоставить слово участникам</w:t>
      </w:r>
    </w:p>
    <w:p w:rsidR="0061234F" w:rsidRPr="008E0892"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8"/>
          <w:szCs w:val="28"/>
          <w:lang w:val="ru-RU" w:eastAsia="ru-RU" w:bidi="ar-SA"/>
        </w:rPr>
      </w:pPr>
      <w:r w:rsidRPr="008E0892">
        <w:rPr>
          <w:color w:val="000000"/>
          <w:kern w:val="0"/>
          <w:position w:val="0"/>
          <w:sz w:val="28"/>
          <w:szCs w:val="28"/>
          <w:lang w:val="ru-RU" w:eastAsia="ru-RU" w:bidi="ar-SA"/>
        </w:rPr>
        <w:t>Собрать максимум мнений, идей, предложений.</w:t>
      </w:r>
    </w:p>
    <w:p w:rsidR="0061234F" w:rsidRPr="008E0892"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8"/>
          <w:szCs w:val="28"/>
          <w:lang w:val="ru-RU" w:eastAsia="ru-RU" w:bidi="ar-SA"/>
        </w:rPr>
      </w:pPr>
      <w:r w:rsidRPr="008E0892">
        <w:rPr>
          <w:color w:val="000000"/>
          <w:kern w:val="0"/>
          <w:position w:val="0"/>
          <w:sz w:val="28"/>
          <w:szCs w:val="28"/>
          <w:lang w:val="ru-RU" w:eastAsia="ru-RU" w:bidi="ar-SA"/>
        </w:rPr>
        <w:t>Оперативно анализировать высказанные идеи, мнения, позиции черезкаждые 10—15</w:t>
      </w:r>
    </w:p>
    <w:p w:rsidR="0061234F" w:rsidRPr="008E0892"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8"/>
          <w:szCs w:val="28"/>
          <w:lang w:val="ru-RU" w:eastAsia="ru-RU" w:bidi="ar-SA"/>
        </w:rPr>
      </w:pPr>
      <w:r w:rsidRPr="008E0892">
        <w:rPr>
          <w:color w:val="000000"/>
          <w:kern w:val="0"/>
          <w:position w:val="0"/>
          <w:sz w:val="28"/>
          <w:szCs w:val="28"/>
          <w:lang w:val="ru-RU" w:eastAsia="ru-RU" w:bidi="ar-SA"/>
        </w:rPr>
        <w:t>минут, подводя промежуточные итоги. Промежуточные итоги подводятся также студентами.</w:t>
      </w:r>
    </w:p>
    <w:p w:rsidR="0061234F" w:rsidRPr="008E0892"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8"/>
          <w:szCs w:val="28"/>
          <w:lang w:val="ru-RU" w:eastAsia="ru-RU" w:bidi="ar-SA"/>
        </w:rPr>
      </w:pPr>
      <w:r w:rsidRPr="008E0892">
        <w:rPr>
          <w:color w:val="000000"/>
          <w:kern w:val="0"/>
          <w:position w:val="0"/>
          <w:sz w:val="28"/>
          <w:szCs w:val="28"/>
          <w:lang w:val="ru-RU" w:eastAsia="ru-RU" w:bidi="ar-SA"/>
        </w:rPr>
        <w:t>Предложить студентам самим оценить свою работу (рефлексия).</w:t>
      </w:r>
    </w:p>
    <w:p w:rsidR="0061234F" w:rsidRPr="008E0892" w:rsidRDefault="0061234F" w:rsidP="0061234F">
      <w:pPr>
        <w:widowControl/>
        <w:shd w:val="clear" w:color="auto" w:fill="FFFFFF"/>
        <w:autoSpaceDN/>
        <w:spacing w:line="240" w:lineRule="auto"/>
        <w:ind w:leftChars="0" w:left="0" w:firstLineChars="0" w:firstLine="0"/>
        <w:textDirection w:val="lrTb"/>
        <w:textAlignment w:val="auto"/>
        <w:outlineLvl w:val="9"/>
        <w:rPr>
          <w:b/>
          <w:color w:val="000000"/>
          <w:sz w:val="28"/>
          <w:szCs w:val="28"/>
          <w:shd w:val="clear" w:color="auto" w:fill="FFFFFF"/>
        </w:rPr>
      </w:pPr>
    </w:p>
    <w:p w:rsidR="0061234F" w:rsidRPr="008E0892"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8"/>
          <w:szCs w:val="28"/>
          <w:lang w:val="ru-RU" w:eastAsia="ru-RU" w:bidi="ar-SA"/>
        </w:rPr>
      </w:pPr>
      <w:r w:rsidRPr="008E0892">
        <w:rPr>
          <w:b/>
          <w:color w:val="000000"/>
          <w:sz w:val="28"/>
          <w:szCs w:val="28"/>
          <w:shd w:val="clear" w:color="auto" w:fill="FFFFFF"/>
        </w:rPr>
        <w:lastRenderedPageBreak/>
        <w:t>3 этап.</w:t>
      </w:r>
      <w:r w:rsidRPr="008E0892">
        <w:rPr>
          <w:color w:val="000000"/>
          <w:sz w:val="28"/>
          <w:szCs w:val="28"/>
          <w:shd w:val="clear" w:color="auto" w:fill="FFFFFF"/>
        </w:rPr>
        <w:t xml:space="preserve"> Консолидация.</w:t>
      </w:r>
    </w:p>
    <w:p w:rsidR="0061234F" w:rsidRPr="008E0892"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8"/>
          <w:szCs w:val="28"/>
          <w:lang w:val="ru-RU" w:eastAsia="ru-RU" w:bidi="ar-SA"/>
        </w:rPr>
      </w:pPr>
      <w:r w:rsidRPr="008E0892">
        <w:rPr>
          <w:color w:val="000000"/>
          <w:kern w:val="0"/>
          <w:position w:val="0"/>
          <w:sz w:val="28"/>
          <w:szCs w:val="28"/>
          <w:lang w:val="ru-RU" w:eastAsia="ru-RU" w:bidi="ar-SA"/>
        </w:rPr>
        <w:t>Выработка единых или компромиссных мнений, позиций, решений.</w:t>
      </w:r>
    </w:p>
    <w:p w:rsidR="0061234F" w:rsidRPr="008E0892"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8"/>
          <w:szCs w:val="28"/>
          <w:lang w:val="ru-RU" w:eastAsia="ru-RU" w:bidi="ar-SA"/>
        </w:rPr>
      </w:pPr>
      <w:r w:rsidRPr="008E0892">
        <w:rPr>
          <w:color w:val="000000"/>
          <w:kern w:val="0"/>
          <w:position w:val="0"/>
          <w:sz w:val="28"/>
          <w:szCs w:val="28"/>
          <w:lang w:val="ru-RU" w:eastAsia="ru-RU" w:bidi="ar-SA"/>
        </w:rPr>
        <w:t>Осуществить контролирующую функцию.</w:t>
      </w:r>
    </w:p>
    <w:p w:rsidR="0061234F" w:rsidRPr="008E0892" w:rsidRDefault="0061234F" w:rsidP="0061234F">
      <w:pPr>
        <w:widowControl/>
        <w:shd w:val="clear" w:color="auto" w:fill="FFFFFF"/>
        <w:autoSpaceDN/>
        <w:spacing w:line="240" w:lineRule="auto"/>
        <w:ind w:leftChars="0" w:left="0" w:firstLineChars="0" w:hanging="2"/>
        <w:textDirection w:val="lrTb"/>
        <w:textAlignment w:val="auto"/>
        <w:outlineLvl w:val="9"/>
        <w:rPr>
          <w:color w:val="000000"/>
          <w:kern w:val="0"/>
          <w:position w:val="0"/>
          <w:sz w:val="28"/>
          <w:szCs w:val="28"/>
          <w:lang w:val="ru-RU" w:eastAsia="ru-RU" w:bidi="ar-SA"/>
        </w:rPr>
      </w:pPr>
      <w:r w:rsidRPr="008E0892">
        <w:rPr>
          <w:color w:val="000000"/>
          <w:kern w:val="0"/>
          <w:position w:val="0"/>
          <w:sz w:val="28"/>
          <w:szCs w:val="28"/>
          <w:lang w:val="ru-RU" w:eastAsia="ru-RU" w:bidi="ar-SA"/>
        </w:rPr>
        <w:t>Проанализировать и оценить проведенную дискуссию, подвести итоги, результаты.</w:t>
      </w:r>
    </w:p>
    <w:p w:rsidR="003F0C0C" w:rsidRPr="008E0892" w:rsidRDefault="003F0C0C" w:rsidP="007A76C0">
      <w:pPr>
        <w:pBdr>
          <w:top w:val="nil"/>
          <w:left w:val="nil"/>
          <w:bottom w:val="nil"/>
          <w:right w:val="nil"/>
          <w:between w:val="nil"/>
        </w:pBdr>
        <w:tabs>
          <w:tab w:val="left" w:pos="4185"/>
        </w:tabs>
        <w:spacing w:after="120" w:line="240" w:lineRule="auto"/>
        <w:ind w:leftChars="0" w:left="0" w:firstLineChars="0" w:firstLine="0"/>
        <w:jc w:val="both"/>
        <w:rPr>
          <w:color w:val="FF0000"/>
          <w:sz w:val="28"/>
          <w:szCs w:val="28"/>
          <w:lang w:val="ru-RU"/>
        </w:rPr>
      </w:pPr>
    </w:p>
    <w:p w:rsidR="001B373F" w:rsidRPr="008E0892" w:rsidRDefault="001B373F" w:rsidP="001B373F">
      <w:pPr>
        <w:pStyle w:val="Default"/>
        <w:ind w:left="1" w:hanging="3"/>
        <w:jc w:val="both"/>
        <w:rPr>
          <w:b/>
          <w:bCs/>
          <w:color w:val="00000A"/>
          <w:sz w:val="28"/>
          <w:szCs w:val="28"/>
        </w:rPr>
      </w:pPr>
      <w:r w:rsidRPr="008E0892">
        <w:rPr>
          <w:b/>
          <w:bCs/>
          <w:color w:val="00000A"/>
          <w:sz w:val="28"/>
          <w:szCs w:val="28"/>
        </w:rPr>
        <w:t>Методика выполнения практико-ориентированных заданий</w:t>
      </w:r>
    </w:p>
    <w:p w:rsidR="001B373F" w:rsidRPr="008E0892" w:rsidRDefault="001B373F" w:rsidP="001B373F">
      <w:pPr>
        <w:pStyle w:val="Default"/>
        <w:ind w:left="1" w:hanging="3"/>
        <w:jc w:val="both"/>
        <w:rPr>
          <w:color w:val="00000A"/>
          <w:sz w:val="28"/>
          <w:szCs w:val="28"/>
        </w:rPr>
      </w:pPr>
      <w:r w:rsidRPr="008E0892">
        <w:rPr>
          <w:color w:val="00000A"/>
          <w:sz w:val="28"/>
          <w:szCs w:val="28"/>
        </w:rPr>
        <w:t>Практико-ориентированные задания - это практические ситуации, описывающие в сжатой и ёмкой форме различные проблемы, задачи и неоднозначные ситуации без очевидных ответов.</w:t>
      </w:r>
    </w:p>
    <w:p w:rsidR="001B373F" w:rsidRPr="008E0892" w:rsidRDefault="001B373F" w:rsidP="001B373F">
      <w:pPr>
        <w:pStyle w:val="Default"/>
        <w:ind w:left="1" w:hanging="3"/>
        <w:jc w:val="both"/>
        <w:rPr>
          <w:color w:val="00000A"/>
          <w:sz w:val="28"/>
          <w:szCs w:val="28"/>
        </w:rPr>
      </w:pPr>
      <w:r w:rsidRPr="008E0892">
        <w:rPr>
          <w:color w:val="00000A"/>
          <w:sz w:val="28"/>
          <w:szCs w:val="28"/>
        </w:rPr>
        <w:t>Решения по ним принимаются, как правило, в условиях дефицита информации и времени. При этом важно если не предложить решение проблемы, то выработать, как минимум, стратегию анализа, некий его алгоритм. При выполнении практико-ориентированного задания наиболее интересно не само решение как таковое, а ход мыслей, его подход к анализу ситуации, на основе которого он пришел к тому или иному заключению. При выполнении практико-ориентированных заданий обучающемуся необходимо применить полученные теоретические знания в рамках пройденной тематики для решения практических задач.</w:t>
      </w:r>
    </w:p>
    <w:p w:rsidR="001B373F" w:rsidRPr="008E0892" w:rsidRDefault="001B373F" w:rsidP="001B373F">
      <w:pPr>
        <w:ind w:left="1" w:hanging="3"/>
        <w:jc w:val="both"/>
        <w:rPr>
          <w:sz w:val="28"/>
          <w:szCs w:val="28"/>
        </w:rPr>
      </w:pPr>
      <w:r w:rsidRPr="008E0892">
        <w:rPr>
          <w:sz w:val="28"/>
          <w:szCs w:val="28"/>
        </w:rPr>
        <w:t>Следующие требования предъявляются к разработке практико-ориентированных задач:</w:t>
      </w:r>
    </w:p>
    <w:p w:rsidR="001B373F" w:rsidRPr="008E0892" w:rsidRDefault="001B373F" w:rsidP="001B373F">
      <w:pPr>
        <w:pStyle w:val="10"/>
        <w:numPr>
          <w:ilvl w:val="0"/>
          <w:numId w:val="13"/>
        </w:numPr>
        <w:ind w:left="1" w:hanging="3"/>
        <w:jc w:val="both"/>
        <w:rPr>
          <w:sz w:val="28"/>
          <w:szCs w:val="28"/>
        </w:rPr>
      </w:pPr>
      <w:r w:rsidRPr="008E0892">
        <w:rPr>
          <w:sz w:val="28"/>
          <w:szCs w:val="28"/>
        </w:rPr>
        <w:t>наличие социально значимой задачи (проблемы) — исследовательской, информационной, практической;</w:t>
      </w:r>
    </w:p>
    <w:p w:rsidR="001B373F" w:rsidRPr="008E0892" w:rsidRDefault="001B373F" w:rsidP="001B373F">
      <w:pPr>
        <w:pStyle w:val="10"/>
        <w:numPr>
          <w:ilvl w:val="0"/>
          <w:numId w:val="13"/>
        </w:numPr>
        <w:ind w:left="1" w:hanging="3"/>
        <w:jc w:val="both"/>
        <w:rPr>
          <w:sz w:val="28"/>
          <w:szCs w:val="28"/>
        </w:rPr>
      </w:pPr>
      <w:r w:rsidRPr="008E0892">
        <w:rPr>
          <w:sz w:val="28"/>
          <w:szCs w:val="28"/>
        </w:rPr>
        <w:t>выполнение задания начинается с анализа и планирования действий по разрешению проблемы;</w:t>
      </w:r>
    </w:p>
    <w:p w:rsidR="001B373F" w:rsidRPr="008E0892" w:rsidRDefault="001B373F" w:rsidP="001B373F">
      <w:pPr>
        <w:pStyle w:val="10"/>
        <w:numPr>
          <w:ilvl w:val="0"/>
          <w:numId w:val="13"/>
        </w:numPr>
        <w:ind w:left="1" w:hanging="3"/>
        <w:jc w:val="both"/>
        <w:rPr>
          <w:sz w:val="28"/>
          <w:szCs w:val="28"/>
        </w:rPr>
      </w:pPr>
      <w:r w:rsidRPr="008E0892">
        <w:rPr>
          <w:sz w:val="28"/>
          <w:szCs w:val="28"/>
        </w:rPr>
        <w:t>определение формы презентации и контекстно значимого словарного запаса и грамматических структур для вербального выражения идей.</w:t>
      </w:r>
    </w:p>
    <w:p w:rsidR="001B373F" w:rsidRPr="008E0892" w:rsidRDefault="001B373F" w:rsidP="001B373F">
      <w:pPr>
        <w:ind w:left="1" w:hanging="3"/>
        <w:jc w:val="both"/>
        <w:rPr>
          <w:sz w:val="28"/>
          <w:szCs w:val="28"/>
        </w:rPr>
      </w:pPr>
      <w:r w:rsidRPr="008E0892">
        <w:rPr>
          <w:sz w:val="28"/>
          <w:szCs w:val="28"/>
        </w:rPr>
        <w:t>Характерные черты работы над практико-ориентированными задачами включают:</w:t>
      </w:r>
    </w:p>
    <w:p w:rsidR="001B373F" w:rsidRPr="008E0892" w:rsidRDefault="001B373F" w:rsidP="001B373F">
      <w:pPr>
        <w:pStyle w:val="10"/>
        <w:numPr>
          <w:ilvl w:val="0"/>
          <w:numId w:val="14"/>
        </w:numPr>
        <w:ind w:left="1" w:hanging="3"/>
        <w:jc w:val="both"/>
        <w:rPr>
          <w:sz w:val="28"/>
          <w:szCs w:val="28"/>
        </w:rPr>
      </w:pPr>
      <w:r w:rsidRPr="008E0892">
        <w:rPr>
          <w:sz w:val="28"/>
          <w:szCs w:val="28"/>
        </w:rPr>
        <w:t>личностный подход в обеспечении мотивации;</w:t>
      </w:r>
    </w:p>
    <w:p w:rsidR="001B373F" w:rsidRPr="008E0892" w:rsidRDefault="001B373F" w:rsidP="001B373F">
      <w:pPr>
        <w:pStyle w:val="10"/>
        <w:numPr>
          <w:ilvl w:val="0"/>
          <w:numId w:val="14"/>
        </w:numPr>
        <w:ind w:left="1" w:hanging="3"/>
        <w:jc w:val="both"/>
        <w:rPr>
          <w:sz w:val="28"/>
          <w:szCs w:val="28"/>
        </w:rPr>
      </w:pPr>
      <w:r w:rsidRPr="008E0892">
        <w:rPr>
          <w:sz w:val="28"/>
          <w:szCs w:val="28"/>
        </w:rPr>
        <w:t>деятельностный подход;</w:t>
      </w:r>
    </w:p>
    <w:p w:rsidR="001B373F" w:rsidRPr="008E0892" w:rsidRDefault="001B373F" w:rsidP="001B373F">
      <w:pPr>
        <w:pStyle w:val="10"/>
        <w:numPr>
          <w:ilvl w:val="0"/>
          <w:numId w:val="14"/>
        </w:numPr>
        <w:ind w:left="1" w:hanging="3"/>
        <w:jc w:val="both"/>
        <w:rPr>
          <w:sz w:val="28"/>
          <w:szCs w:val="28"/>
        </w:rPr>
      </w:pPr>
      <w:r w:rsidRPr="008E0892">
        <w:rPr>
          <w:sz w:val="28"/>
          <w:szCs w:val="28"/>
        </w:rPr>
        <w:t>принципы проблемного обучения;</w:t>
      </w:r>
    </w:p>
    <w:p w:rsidR="001B373F" w:rsidRPr="008E0892" w:rsidRDefault="001B373F" w:rsidP="001B373F">
      <w:pPr>
        <w:pStyle w:val="10"/>
        <w:numPr>
          <w:ilvl w:val="0"/>
          <w:numId w:val="14"/>
        </w:numPr>
        <w:ind w:left="1" w:hanging="3"/>
        <w:jc w:val="both"/>
        <w:rPr>
          <w:sz w:val="28"/>
          <w:szCs w:val="28"/>
        </w:rPr>
      </w:pPr>
      <w:r w:rsidRPr="008E0892">
        <w:rPr>
          <w:sz w:val="28"/>
          <w:szCs w:val="28"/>
        </w:rPr>
        <w:t>умения самовыражения, само презентации и рефлексии;</w:t>
      </w:r>
    </w:p>
    <w:p w:rsidR="001B373F" w:rsidRPr="008E0892" w:rsidRDefault="001B373F" w:rsidP="001B373F">
      <w:pPr>
        <w:pStyle w:val="10"/>
        <w:numPr>
          <w:ilvl w:val="0"/>
          <w:numId w:val="14"/>
        </w:numPr>
        <w:ind w:left="1" w:hanging="3"/>
        <w:jc w:val="both"/>
        <w:rPr>
          <w:sz w:val="28"/>
          <w:szCs w:val="28"/>
        </w:rPr>
      </w:pPr>
      <w:r w:rsidRPr="008E0892">
        <w:rPr>
          <w:sz w:val="28"/>
          <w:szCs w:val="28"/>
        </w:rPr>
        <w:t>навыки самостоятельности в мыслительной, практической и волевой сферах;</w:t>
      </w:r>
    </w:p>
    <w:p w:rsidR="001B373F" w:rsidRPr="008E0892" w:rsidRDefault="001B373F" w:rsidP="001B373F">
      <w:pPr>
        <w:pStyle w:val="10"/>
        <w:numPr>
          <w:ilvl w:val="0"/>
          <w:numId w:val="14"/>
        </w:numPr>
        <w:ind w:left="1" w:hanging="3"/>
        <w:jc w:val="both"/>
        <w:rPr>
          <w:sz w:val="28"/>
          <w:szCs w:val="28"/>
        </w:rPr>
      </w:pPr>
      <w:r w:rsidRPr="008E0892">
        <w:rPr>
          <w:sz w:val="28"/>
          <w:szCs w:val="28"/>
        </w:rPr>
        <w:t>инициативность и творческое отношение к делу.</w:t>
      </w:r>
    </w:p>
    <w:p w:rsidR="001B373F" w:rsidRPr="008E0892" w:rsidRDefault="001B373F" w:rsidP="001B373F">
      <w:pPr>
        <w:ind w:left="1" w:hanging="3"/>
        <w:jc w:val="both"/>
        <w:rPr>
          <w:sz w:val="28"/>
          <w:szCs w:val="28"/>
        </w:rPr>
      </w:pPr>
      <w:r w:rsidRPr="008E0892">
        <w:rPr>
          <w:sz w:val="28"/>
          <w:szCs w:val="28"/>
        </w:rPr>
        <w:t>Таким образом, компонентами учебно-методической деятельности являются следующие навыки:</w:t>
      </w:r>
    </w:p>
    <w:p w:rsidR="001B373F" w:rsidRPr="008E0892" w:rsidRDefault="001B373F" w:rsidP="001B373F">
      <w:pPr>
        <w:ind w:left="1" w:hanging="3"/>
        <w:jc w:val="both"/>
        <w:rPr>
          <w:sz w:val="28"/>
          <w:szCs w:val="28"/>
        </w:rPr>
      </w:pPr>
      <w:r w:rsidRPr="008E0892">
        <w:rPr>
          <w:sz w:val="28"/>
          <w:szCs w:val="28"/>
        </w:rPr>
        <w:t>• аналитические (выдвижение идеи и формулирование задачи, поиск гипотезы, обоснованный выбор способа решения)</w:t>
      </w:r>
    </w:p>
    <w:p w:rsidR="001B373F" w:rsidRPr="008E0892" w:rsidRDefault="001B373F" w:rsidP="001B373F">
      <w:pPr>
        <w:ind w:left="1" w:hanging="3"/>
        <w:jc w:val="both"/>
        <w:rPr>
          <w:sz w:val="28"/>
          <w:szCs w:val="28"/>
        </w:rPr>
      </w:pPr>
      <w:r w:rsidRPr="008E0892">
        <w:rPr>
          <w:sz w:val="28"/>
          <w:szCs w:val="28"/>
        </w:rPr>
        <w:t>• презентационные (выбор способов и форм наглядной презентации результатов)</w:t>
      </w:r>
    </w:p>
    <w:p w:rsidR="001B373F" w:rsidRPr="008E0892" w:rsidRDefault="001B373F" w:rsidP="001B373F">
      <w:pPr>
        <w:ind w:left="1" w:hanging="3"/>
        <w:jc w:val="both"/>
        <w:rPr>
          <w:sz w:val="28"/>
          <w:szCs w:val="28"/>
        </w:rPr>
      </w:pPr>
      <w:r w:rsidRPr="008E0892">
        <w:rPr>
          <w:sz w:val="28"/>
          <w:szCs w:val="28"/>
        </w:rPr>
        <w:t>• коммуникативные (умение подобрать правильный ряд вербальных единиц общения)</w:t>
      </w:r>
    </w:p>
    <w:p w:rsidR="001B373F" w:rsidRPr="008E0892" w:rsidRDefault="001B373F" w:rsidP="001B373F">
      <w:pPr>
        <w:ind w:left="1" w:hanging="3"/>
        <w:jc w:val="both"/>
        <w:rPr>
          <w:sz w:val="28"/>
          <w:szCs w:val="28"/>
        </w:rPr>
      </w:pPr>
      <w:r w:rsidRPr="008E0892">
        <w:rPr>
          <w:sz w:val="28"/>
          <w:szCs w:val="28"/>
        </w:rPr>
        <w:lastRenderedPageBreak/>
        <w:t>• поисковые (контекстный поиск, в Интернете, по ключевым словам)</w:t>
      </w:r>
    </w:p>
    <w:p w:rsidR="001B373F" w:rsidRPr="008E0892" w:rsidRDefault="001B373F" w:rsidP="001B373F">
      <w:pPr>
        <w:ind w:left="1" w:hanging="3"/>
        <w:jc w:val="both"/>
        <w:rPr>
          <w:sz w:val="28"/>
          <w:szCs w:val="28"/>
        </w:rPr>
      </w:pPr>
      <w:r w:rsidRPr="008E0892">
        <w:rPr>
          <w:sz w:val="28"/>
          <w:szCs w:val="28"/>
        </w:rPr>
        <w:t>• информационные (структурирование информации).</w:t>
      </w:r>
    </w:p>
    <w:p w:rsidR="001B373F" w:rsidRPr="008E0892" w:rsidRDefault="001B373F" w:rsidP="001B373F">
      <w:pPr>
        <w:ind w:left="1" w:hanging="3"/>
        <w:jc w:val="both"/>
        <w:rPr>
          <w:sz w:val="28"/>
          <w:szCs w:val="28"/>
        </w:rPr>
      </w:pPr>
      <w:r w:rsidRPr="008E0892">
        <w:rPr>
          <w:sz w:val="28"/>
          <w:szCs w:val="28"/>
        </w:rPr>
        <w:t>Оценивание успешности в выполнении практико-ориентированного задания может осуществляться по следующим критериям:</w:t>
      </w:r>
    </w:p>
    <w:p w:rsidR="001B373F" w:rsidRPr="008E0892" w:rsidRDefault="001B373F" w:rsidP="001B373F">
      <w:pPr>
        <w:ind w:left="1" w:hanging="3"/>
        <w:jc w:val="both"/>
        <w:rPr>
          <w:sz w:val="28"/>
          <w:szCs w:val="28"/>
        </w:rPr>
      </w:pPr>
      <w:r w:rsidRPr="008E0892">
        <w:rPr>
          <w:sz w:val="28"/>
          <w:szCs w:val="28"/>
        </w:rPr>
        <w:t>– степень самостоятельности;</w:t>
      </w:r>
    </w:p>
    <w:p w:rsidR="001B373F" w:rsidRPr="008E0892" w:rsidRDefault="001B373F" w:rsidP="001B373F">
      <w:pPr>
        <w:ind w:left="1" w:hanging="3"/>
        <w:jc w:val="both"/>
        <w:rPr>
          <w:sz w:val="28"/>
          <w:szCs w:val="28"/>
        </w:rPr>
      </w:pPr>
      <w:r w:rsidRPr="008E0892">
        <w:rPr>
          <w:sz w:val="28"/>
          <w:szCs w:val="28"/>
        </w:rPr>
        <w:t>– количество новой информации использованной для выполнения задания;</w:t>
      </w:r>
    </w:p>
    <w:p w:rsidR="001B373F" w:rsidRPr="008E0892" w:rsidRDefault="001B373F" w:rsidP="001B373F">
      <w:pPr>
        <w:ind w:left="1" w:hanging="3"/>
        <w:jc w:val="both"/>
        <w:rPr>
          <w:sz w:val="28"/>
          <w:szCs w:val="28"/>
        </w:rPr>
      </w:pPr>
      <w:r w:rsidRPr="008E0892">
        <w:rPr>
          <w:sz w:val="28"/>
          <w:szCs w:val="28"/>
        </w:rPr>
        <w:t>– степень осмысления использованной информации;</w:t>
      </w:r>
    </w:p>
    <w:p w:rsidR="001B373F" w:rsidRPr="008E0892" w:rsidRDefault="001B373F" w:rsidP="001B373F">
      <w:pPr>
        <w:ind w:left="1" w:hanging="3"/>
        <w:jc w:val="both"/>
        <w:rPr>
          <w:sz w:val="28"/>
          <w:szCs w:val="28"/>
        </w:rPr>
      </w:pPr>
      <w:r w:rsidRPr="008E0892">
        <w:rPr>
          <w:sz w:val="28"/>
          <w:szCs w:val="28"/>
        </w:rPr>
        <w:t>– оригинальность идеи, способа решения проблемы;</w:t>
      </w:r>
    </w:p>
    <w:p w:rsidR="001B373F" w:rsidRPr="008E0892" w:rsidRDefault="001B373F" w:rsidP="001B373F">
      <w:pPr>
        <w:ind w:left="1" w:hanging="3"/>
        <w:jc w:val="both"/>
        <w:rPr>
          <w:sz w:val="28"/>
          <w:szCs w:val="28"/>
        </w:rPr>
      </w:pPr>
      <w:r w:rsidRPr="008E0892">
        <w:rPr>
          <w:sz w:val="28"/>
          <w:szCs w:val="28"/>
        </w:rPr>
        <w:t>– осмысление проблемы и формулирование цели;</w:t>
      </w:r>
    </w:p>
    <w:p w:rsidR="001B373F" w:rsidRPr="008E0892" w:rsidRDefault="001B373F" w:rsidP="001B373F">
      <w:pPr>
        <w:ind w:left="1" w:hanging="3"/>
        <w:jc w:val="both"/>
        <w:rPr>
          <w:sz w:val="28"/>
          <w:szCs w:val="28"/>
        </w:rPr>
      </w:pPr>
      <w:r w:rsidRPr="008E0892">
        <w:rPr>
          <w:sz w:val="28"/>
          <w:szCs w:val="28"/>
        </w:rPr>
        <w:t>– уровень самоорганизации и устного сообщения;</w:t>
      </w:r>
    </w:p>
    <w:p w:rsidR="001B373F" w:rsidRPr="008E0892" w:rsidRDefault="001B373F" w:rsidP="001B373F">
      <w:pPr>
        <w:ind w:left="1" w:hanging="3"/>
        <w:jc w:val="both"/>
        <w:rPr>
          <w:sz w:val="28"/>
          <w:szCs w:val="28"/>
        </w:rPr>
      </w:pPr>
      <w:r w:rsidRPr="008E0892">
        <w:rPr>
          <w:sz w:val="28"/>
          <w:szCs w:val="28"/>
        </w:rPr>
        <w:t>– творческий подход;</w:t>
      </w:r>
    </w:p>
    <w:p w:rsidR="001B373F" w:rsidRPr="008E0892" w:rsidRDefault="001B373F" w:rsidP="001B373F">
      <w:pPr>
        <w:numPr>
          <w:ilvl w:val="0"/>
          <w:numId w:val="15"/>
        </w:numPr>
        <w:suppressAutoHyphens/>
        <w:autoSpaceDN/>
        <w:spacing w:line="240" w:lineRule="auto"/>
        <w:ind w:leftChars="0" w:left="1" w:firstLineChars="0" w:hanging="3"/>
        <w:jc w:val="both"/>
        <w:textDirection w:val="lrTb"/>
        <w:textAlignment w:val="auto"/>
        <w:outlineLvl w:val="9"/>
        <w:rPr>
          <w:sz w:val="28"/>
          <w:szCs w:val="28"/>
        </w:rPr>
      </w:pPr>
      <w:r w:rsidRPr="008E0892">
        <w:rPr>
          <w:sz w:val="28"/>
          <w:szCs w:val="28"/>
        </w:rPr>
        <w:t>социальное и прикладное значение полученных результатов.</w:t>
      </w:r>
    </w:p>
    <w:p w:rsidR="0015779B" w:rsidRPr="008E0892" w:rsidRDefault="0015779B" w:rsidP="0015779B">
      <w:pPr>
        <w:pStyle w:val="21"/>
        <w:shd w:val="clear" w:color="auto" w:fill="FFFFFF"/>
        <w:spacing w:after="304" w:line="326" w:lineRule="exact"/>
        <w:jc w:val="both"/>
        <w:rPr>
          <w:sz w:val="28"/>
          <w:szCs w:val="28"/>
        </w:rPr>
      </w:pPr>
    </w:p>
    <w:p w:rsidR="001B373F" w:rsidRPr="008E0892" w:rsidRDefault="001B373F" w:rsidP="0015779B">
      <w:pPr>
        <w:pStyle w:val="21"/>
        <w:shd w:val="clear" w:color="auto" w:fill="FFFFFF"/>
        <w:spacing w:after="304" w:line="326" w:lineRule="exact"/>
        <w:jc w:val="both"/>
        <w:rPr>
          <w:b/>
          <w:bCs/>
          <w:color w:val="000000"/>
          <w:sz w:val="28"/>
          <w:szCs w:val="28"/>
          <w:lang w:val="ru-RU"/>
        </w:rPr>
      </w:pPr>
      <w:r w:rsidRPr="008E0892">
        <w:rPr>
          <w:b/>
          <w:bCs/>
          <w:color w:val="000000"/>
          <w:sz w:val="28"/>
          <w:szCs w:val="28"/>
          <w:lang w:val="ru-RU"/>
        </w:rPr>
        <w:t xml:space="preserve">Методические рекомендации по выполнению внеаудиторной самостоятельной работы студентов </w:t>
      </w:r>
      <w:r w:rsidR="0015779B" w:rsidRPr="008E0892">
        <w:rPr>
          <w:b/>
          <w:bCs/>
          <w:color w:val="000000"/>
          <w:sz w:val="28"/>
          <w:szCs w:val="28"/>
          <w:lang w:val="ru-RU"/>
        </w:rPr>
        <w:t xml:space="preserve"> </w:t>
      </w:r>
    </w:p>
    <w:p w:rsidR="001B373F" w:rsidRPr="008E0892" w:rsidRDefault="001B373F" w:rsidP="001B373F">
      <w:pPr>
        <w:pStyle w:val="21"/>
        <w:shd w:val="clear" w:color="auto" w:fill="FFFFFF"/>
        <w:spacing w:after="304" w:line="326" w:lineRule="exact"/>
        <w:ind w:left="1" w:hanging="3"/>
        <w:jc w:val="both"/>
        <w:rPr>
          <w:bCs/>
          <w:sz w:val="28"/>
          <w:szCs w:val="28"/>
        </w:rPr>
      </w:pPr>
      <w:r w:rsidRPr="008E0892">
        <w:rPr>
          <w:sz w:val="28"/>
          <w:szCs w:val="28"/>
        </w:rPr>
        <w:t xml:space="preserve">Контрольная работа – это средство проверки умений применять полученные знания для решения задач определенного типа по теме или разделу. </w:t>
      </w:r>
      <w:r w:rsidRPr="008E0892">
        <w:rPr>
          <w:bCs/>
          <w:sz w:val="28"/>
          <w:szCs w:val="28"/>
        </w:rPr>
        <w:t>При выполнении данного вида внеаудиторной работы рекомендовано придерживаться следующего алгоритма:</w:t>
      </w:r>
    </w:p>
    <w:p w:rsidR="001B373F" w:rsidRPr="008E0892" w:rsidRDefault="001B373F" w:rsidP="0015779B">
      <w:pPr>
        <w:ind w:leftChars="0" w:left="0" w:firstLineChars="0" w:firstLine="0"/>
        <w:jc w:val="both"/>
        <w:rPr>
          <w:sz w:val="28"/>
          <w:szCs w:val="28"/>
        </w:rPr>
      </w:pPr>
      <w:r w:rsidRPr="008E0892">
        <w:rPr>
          <w:sz w:val="28"/>
          <w:szCs w:val="28"/>
        </w:rPr>
        <w:t>Объем – 15-20 страниц формата А4.</w:t>
      </w:r>
    </w:p>
    <w:p w:rsidR="001B373F" w:rsidRPr="008E0892" w:rsidRDefault="001B373F" w:rsidP="001B373F">
      <w:pPr>
        <w:ind w:left="1" w:hanging="3"/>
        <w:jc w:val="both"/>
        <w:rPr>
          <w:sz w:val="28"/>
          <w:szCs w:val="28"/>
        </w:rPr>
      </w:pPr>
      <w:r w:rsidRPr="008E0892">
        <w:rPr>
          <w:sz w:val="28"/>
          <w:szCs w:val="28"/>
        </w:rPr>
        <w:t xml:space="preserve">Шрифт – </w:t>
      </w:r>
      <w:r w:rsidRPr="008E0892">
        <w:rPr>
          <w:sz w:val="28"/>
          <w:szCs w:val="28"/>
          <w:lang w:val="en-US"/>
        </w:rPr>
        <w:t>Times</w:t>
      </w:r>
      <w:r w:rsidRPr="008E0892">
        <w:rPr>
          <w:sz w:val="28"/>
          <w:szCs w:val="28"/>
        </w:rPr>
        <w:t xml:space="preserve"> </w:t>
      </w:r>
      <w:r w:rsidRPr="008E0892">
        <w:rPr>
          <w:sz w:val="28"/>
          <w:szCs w:val="28"/>
          <w:lang w:val="en-US"/>
        </w:rPr>
        <w:t>New</w:t>
      </w:r>
      <w:r w:rsidRPr="008E0892">
        <w:rPr>
          <w:sz w:val="28"/>
          <w:szCs w:val="28"/>
        </w:rPr>
        <w:t xml:space="preserve"> </w:t>
      </w:r>
      <w:r w:rsidRPr="008E0892">
        <w:rPr>
          <w:sz w:val="28"/>
          <w:szCs w:val="28"/>
          <w:lang w:val="en-US"/>
        </w:rPr>
        <w:t>Roman</w:t>
      </w:r>
      <w:r w:rsidRPr="008E0892">
        <w:rPr>
          <w:sz w:val="28"/>
          <w:szCs w:val="28"/>
        </w:rPr>
        <w:t>, 14, интервал – полуторный.</w:t>
      </w:r>
    </w:p>
    <w:p w:rsidR="001B373F" w:rsidRPr="008E0892" w:rsidRDefault="001B373F" w:rsidP="001B373F">
      <w:pPr>
        <w:ind w:left="1" w:hanging="3"/>
        <w:jc w:val="both"/>
        <w:rPr>
          <w:sz w:val="28"/>
          <w:szCs w:val="28"/>
        </w:rPr>
      </w:pPr>
      <w:r w:rsidRPr="008E0892">
        <w:rPr>
          <w:sz w:val="28"/>
          <w:szCs w:val="28"/>
        </w:rPr>
        <w:t xml:space="preserve">Выбор темы является исходным пунктом при написании </w:t>
      </w:r>
      <w:r w:rsidR="0015779B" w:rsidRPr="008E0892">
        <w:rPr>
          <w:sz w:val="28"/>
          <w:szCs w:val="28"/>
          <w:lang w:val="ru-RU"/>
        </w:rPr>
        <w:t>домашней творческой работы</w:t>
      </w:r>
      <w:r w:rsidRPr="008E0892">
        <w:rPr>
          <w:sz w:val="28"/>
          <w:szCs w:val="28"/>
        </w:rPr>
        <w:t>. Примерная тематика предлагается кафедрой, студент может предложить и свою тему, но она должна быть обязательно согласована с преподавателем.</w:t>
      </w:r>
    </w:p>
    <w:p w:rsidR="001B373F" w:rsidRPr="008E0892" w:rsidRDefault="001B373F" w:rsidP="001B373F">
      <w:pPr>
        <w:ind w:left="1" w:hanging="3"/>
        <w:jc w:val="both"/>
        <w:rPr>
          <w:sz w:val="28"/>
          <w:szCs w:val="28"/>
        </w:rPr>
      </w:pPr>
      <w:r w:rsidRPr="008E0892">
        <w:rPr>
          <w:sz w:val="28"/>
          <w:szCs w:val="28"/>
        </w:rPr>
        <w:t xml:space="preserve">Подбор литературы - следующий этап работы. Сначала следует прочитать раздел учебника по данной теме. </w:t>
      </w:r>
    </w:p>
    <w:p w:rsidR="001B373F" w:rsidRPr="008E0892" w:rsidRDefault="001B373F" w:rsidP="001B373F">
      <w:pPr>
        <w:ind w:left="1" w:hanging="3"/>
        <w:jc w:val="both"/>
        <w:rPr>
          <w:sz w:val="28"/>
          <w:szCs w:val="28"/>
        </w:rPr>
      </w:pPr>
      <w:r w:rsidRPr="008E0892">
        <w:rPr>
          <w:sz w:val="28"/>
          <w:szCs w:val="28"/>
        </w:rPr>
        <w:t xml:space="preserve">Рекомендуется использовать сетевые источники, статьи и др., но обязательно с указанием всех данных в перечне используемой литературы. </w:t>
      </w:r>
    </w:p>
    <w:p w:rsidR="001B373F" w:rsidRPr="008E0892" w:rsidRDefault="001B373F" w:rsidP="001B373F">
      <w:pPr>
        <w:ind w:left="1" w:hanging="3"/>
        <w:jc w:val="both"/>
        <w:rPr>
          <w:sz w:val="28"/>
          <w:szCs w:val="28"/>
        </w:rPr>
      </w:pPr>
      <w:r w:rsidRPr="008E0892">
        <w:rPr>
          <w:sz w:val="28"/>
          <w:szCs w:val="28"/>
        </w:rPr>
        <w:t>После выбора литературы и общего знакомства с ней можно приступить к разр</w:t>
      </w:r>
      <w:r w:rsidR="0015779B" w:rsidRPr="008E0892">
        <w:rPr>
          <w:sz w:val="28"/>
          <w:szCs w:val="28"/>
        </w:rPr>
        <w:t>аботке примерного плана</w:t>
      </w:r>
      <w:r w:rsidRPr="008E0892">
        <w:rPr>
          <w:sz w:val="28"/>
          <w:szCs w:val="28"/>
        </w:rPr>
        <w:t>. Структура рефер</w:t>
      </w:r>
      <w:r w:rsidR="0015779B" w:rsidRPr="008E0892">
        <w:rPr>
          <w:sz w:val="28"/>
          <w:szCs w:val="28"/>
        </w:rPr>
        <w:t>ата работы</w:t>
      </w:r>
      <w:r w:rsidRPr="008E0892">
        <w:rPr>
          <w:sz w:val="28"/>
          <w:szCs w:val="28"/>
        </w:rPr>
        <w:t xml:space="preserve"> введение, 2-3 основных вопроса и заключение. В рабочем плане более детально раскрывается содержание каждого вопроса. </w:t>
      </w:r>
    </w:p>
    <w:p w:rsidR="001B373F" w:rsidRPr="008E0892" w:rsidRDefault="001B373F" w:rsidP="001B373F">
      <w:pPr>
        <w:ind w:left="1" w:hanging="3"/>
        <w:jc w:val="both"/>
        <w:rPr>
          <w:sz w:val="28"/>
          <w:szCs w:val="28"/>
        </w:rPr>
      </w:pPr>
      <w:r w:rsidRPr="008E0892">
        <w:rPr>
          <w:sz w:val="28"/>
          <w:szCs w:val="28"/>
        </w:rPr>
        <w:t xml:space="preserve">Во введении необходимо: </w:t>
      </w:r>
    </w:p>
    <w:p w:rsidR="001B373F" w:rsidRPr="008E0892" w:rsidRDefault="001B373F" w:rsidP="001B373F">
      <w:pPr>
        <w:widowControl/>
        <w:numPr>
          <w:ilvl w:val="0"/>
          <w:numId w:val="16"/>
        </w:numPr>
        <w:tabs>
          <w:tab w:val="left" w:pos="360"/>
          <w:tab w:val="left" w:pos="993"/>
        </w:tabs>
        <w:suppressAutoHyphens/>
        <w:autoSpaceDN/>
        <w:spacing w:line="240" w:lineRule="auto"/>
        <w:ind w:leftChars="0" w:left="1" w:firstLineChars="0" w:hanging="3"/>
        <w:jc w:val="both"/>
        <w:textDirection w:val="lrTb"/>
        <w:textAlignment w:val="auto"/>
        <w:outlineLvl w:val="9"/>
        <w:rPr>
          <w:sz w:val="28"/>
          <w:szCs w:val="28"/>
        </w:rPr>
      </w:pPr>
      <w:r w:rsidRPr="008E0892">
        <w:rPr>
          <w:sz w:val="28"/>
          <w:szCs w:val="28"/>
        </w:rPr>
        <w:t>обосновать выбор темы, ее актуальность;</w:t>
      </w:r>
    </w:p>
    <w:p w:rsidR="001B373F" w:rsidRPr="008E0892" w:rsidRDefault="001B373F" w:rsidP="001B373F">
      <w:pPr>
        <w:widowControl/>
        <w:numPr>
          <w:ilvl w:val="0"/>
          <w:numId w:val="16"/>
        </w:numPr>
        <w:tabs>
          <w:tab w:val="left" w:pos="360"/>
          <w:tab w:val="left" w:pos="993"/>
        </w:tabs>
        <w:suppressAutoHyphens/>
        <w:autoSpaceDN/>
        <w:spacing w:line="240" w:lineRule="auto"/>
        <w:ind w:leftChars="0" w:left="1" w:firstLineChars="0" w:hanging="3"/>
        <w:jc w:val="both"/>
        <w:textDirection w:val="lrTb"/>
        <w:textAlignment w:val="auto"/>
        <w:outlineLvl w:val="9"/>
        <w:rPr>
          <w:sz w:val="28"/>
          <w:szCs w:val="28"/>
        </w:rPr>
      </w:pPr>
      <w:r w:rsidRPr="008E0892">
        <w:rPr>
          <w:sz w:val="28"/>
          <w:szCs w:val="28"/>
        </w:rPr>
        <w:t>дать краткий обзор литературы по теме;</w:t>
      </w:r>
    </w:p>
    <w:p w:rsidR="001B373F" w:rsidRPr="008E0892" w:rsidRDefault="001B373F" w:rsidP="001B373F">
      <w:pPr>
        <w:widowControl/>
        <w:numPr>
          <w:ilvl w:val="0"/>
          <w:numId w:val="16"/>
        </w:numPr>
        <w:tabs>
          <w:tab w:val="left" w:pos="360"/>
          <w:tab w:val="left" w:pos="993"/>
        </w:tabs>
        <w:suppressAutoHyphens/>
        <w:autoSpaceDN/>
        <w:spacing w:line="240" w:lineRule="auto"/>
        <w:ind w:leftChars="0" w:left="1" w:firstLineChars="0" w:hanging="3"/>
        <w:textDirection w:val="lrTb"/>
        <w:textAlignment w:val="auto"/>
        <w:outlineLvl w:val="9"/>
        <w:rPr>
          <w:sz w:val="28"/>
          <w:szCs w:val="28"/>
        </w:rPr>
      </w:pPr>
      <w:r w:rsidRPr="008E0892">
        <w:rPr>
          <w:sz w:val="28"/>
          <w:szCs w:val="28"/>
        </w:rPr>
        <w:t>четко сформулировать задачи работы, очертить круг проблем, которые рассматриваются в реферате.</w:t>
      </w:r>
    </w:p>
    <w:p w:rsidR="001B373F" w:rsidRPr="008E0892" w:rsidRDefault="001B373F" w:rsidP="001B373F">
      <w:pPr>
        <w:tabs>
          <w:tab w:val="left" w:pos="360"/>
        </w:tabs>
        <w:ind w:left="1" w:hanging="3"/>
        <w:jc w:val="both"/>
        <w:rPr>
          <w:sz w:val="28"/>
          <w:szCs w:val="28"/>
        </w:rPr>
      </w:pPr>
      <w:r w:rsidRPr="008E0892">
        <w:rPr>
          <w:sz w:val="28"/>
          <w:szCs w:val="28"/>
        </w:rPr>
        <w:tab/>
        <w:t>При раскрытии основных вопросов темы показать:</w:t>
      </w:r>
    </w:p>
    <w:p w:rsidR="001B373F" w:rsidRPr="008E0892" w:rsidRDefault="001B373F" w:rsidP="001B373F">
      <w:pPr>
        <w:widowControl/>
        <w:numPr>
          <w:ilvl w:val="0"/>
          <w:numId w:val="17"/>
        </w:numPr>
        <w:tabs>
          <w:tab w:val="left" w:pos="360"/>
          <w:tab w:val="left" w:pos="993"/>
        </w:tabs>
        <w:suppressAutoHyphens/>
        <w:autoSpaceDN/>
        <w:spacing w:line="240" w:lineRule="auto"/>
        <w:ind w:leftChars="0" w:left="1" w:firstLineChars="0" w:hanging="3"/>
        <w:jc w:val="both"/>
        <w:textDirection w:val="lrTb"/>
        <w:textAlignment w:val="auto"/>
        <w:outlineLvl w:val="9"/>
        <w:rPr>
          <w:sz w:val="28"/>
          <w:szCs w:val="28"/>
        </w:rPr>
      </w:pPr>
      <w:r w:rsidRPr="008E0892">
        <w:rPr>
          <w:sz w:val="28"/>
          <w:szCs w:val="28"/>
        </w:rPr>
        <w:t>эволюцию проблемы в процессе исторического развития общества и этапы ее изучения;</w:t>
      </w:r>
    </w:p>
    <w:p w:rsidR="001B373F" w:rsidRPr="008E0892" w:rsidRDefault="001B373F" w:rsidP="001B373F">
      <w:pPr>
        <w:widowControl/>
        <w:numPr>
          <w:ilvl w:val="0"/>
          <w:numId w:val="17"/>
        </w:numPr>
        <w:tabs>
          <w:tab w:val="left" w:pos="360"/>
          <w:tab w:val="left" w:pos="993"/>
        </w:tabs>
        <w:suppressAutoHyphens/>
        <w:autoSpaceDN/>
        <w:spacing w:line="240" w:lineRule="auto"/>
        <w:ind w:leftChars="0" w:left="1" w:firstLineChars="0" w:hanging="3"/>
        <w:jc w:val="both"/>
        <w:textDirection w:val="lrTb"/>
        <w:textAlignment w:val="auto"/>
        <w:outlineLvl w:val="9"/>
        <w:rPr>
          <w:sz w:val="28"/>
          <w:szCs w:val="28"/>
        </w:rPr>
      </w:pPr>
      <w:r w:rsidRPr="008E0892">
        <w:rPr>
          <w:sz w:val="28"/>
          <w:szCs w:val="28"/>
        </w:rPr>
        <w:lastRenderedPageBreak/>
        <w:t xml:space="preserve"> определить собственное отношение к излагаемой проблеме, личное суждение по спорным вопросам.</w:t>
      </w:r>
    </w:p>
    <w:p w:rsidR="001B373F" w:rsidRPr="008E0892" w:rsidRDefault="001B373F" w:rsidP="001B373F">
      <w:pPr>
        <w:tabs>
          <w:tab w:val="left" w:pos="360"/>
        </w:tabs>
        <w:ind w:left="1" w:hanging="3"/>
        <w:jc w:val="both"/>
        <w:rPr>
          <w:sz w:val="28"/>
          <w:szCs w:val="28"/>
        </w:rPr>
      </w:pPr>
      <w:r w:rsidRPr="008E0892">
        <w:rPr>
          <w:sz w:val="28"/>
          <w:szCs w:val="28"/>
        </w:rPr>
        <w:tab/>
      </w:r>
      <w:r w:rsidRPr="008E0892">
        <w:rPr>
          <w:sz w:val="28"/>
          <w:szCs w:val="28"/>
        </w:rPr>
        <w:tab/>
        <w:t xml:space="preserve">Список литературы обязателен (не менее 10 наименований, издательство с 2012 года). </w:t>
      </w:r>
    </w:p>
    <w:p w:rsidR="001B373F" w:rsidRPr="008E0892" w:rsidRDefault="001B373F" w:rsidP="001B373F">
      <w:pPr>
        <w:tabs>
          <w:tab w:val="left" w:pos="360"/>
        </w:tabs>
        <w:ind w:left="1" w:hanging="3"/>
        <w:jc w:val="both"/>
        <w:rPr>
          <w:sz w:val="28"/>
          <w:szCs w:val="28"/>
        </w:rPr>
      </w:pPr>
      <w:r w:rsidRPr="008E0892">
        <w:rPr>
          <w:sz w:val="28"/>
          <w:szCs w:val="28"/>
        </w:rPr>
        <w:tab/>
      </w:r>
      <w:r w:rsidRPr="008E0892">
        <w:rPr>
          <w:sz w:val="28"/>
          <w:szCs w:val="28"/>
        </w:rPr>
        <w:tab/>
        <w:t>Сноски на использованную научную литературу – обязательны. Важно грамотно оформлять сноски, которые обычно даются к цитатам, цифровым данным, утверждениям исторических личностей.</w:t>
      </w:r>
    </w:p>
    <w:p w:rsidR="001B373F" w:rsidRPr="008E0892" w:rsidRDefault="001B373F" w:rsidP="001B373F">
      <w:pPr>
        <w:tabs>
          <w:tab w:val="left" w:pos="360"/>
        </w:tabs>
        <w:ind w:left="1" w:hanging="3"/>
        <w:jc w:val="both"/>
        <w:rPr>
          <w:sz w:val="28"/>
          <w:szCs w:val="28"/>
        </w:rPr>
      </w:pPr>
    </w:p>
    <w:p w:rsidR="001B373F" w:rsidRPr="008E0892" w:rsidRDefault="0015779B" w:rsidP="001B373F">
      <w:pPr>
        <w:pStyle w:val="21"/>
        <w:shd w:val="clear" w:color="auto" w:fill="FFFFFF"/>
        <w:spacing w:after="304" w:line="326" w:lineRule="exact"/>
        <w:ind w:left="1" w:hanging="3"/>
        <w:jc w:val="both"/>
        <w:rPr>
          <w:sz w:val="28"/>
          <w:szCs w:val="28"/>
        </w:rPr>
      </w:pPr>
      <w:r w:rsidRPr="008E0892">
        <w:rPr>
          <w:sz w:val="28"/>
          <w:szCs w:val="28"/>
        </w:rPr>
        <w:t>При оценке</w:t>
      </w:r>
      <w:r w:rsidR="001B373F" w:rsidRPr="008E0892">
        <w:rPr>
          <w:sz w:val="28"/>
          <w:szCs w:val="28"/>
        </w:rPr>
        <w:t xml:space="preserve"> работы </w:t>
      </w:r>
      <w:proofErr w:type="gramStart"/>
      <w:r w:rsidR="001B373F" w:rsidRPr="008E0892">
        <w:rPr>
          <w:sz w:val="28"/>
          <w:szCs w:val="28"/>
        </w:rPr>
        <w:t>учитывается  полнота</w:t>
      </w:r>
      <w:proofErr w:type="gramEnd"/>
      <w:r w:rsidR="001B373F" w:rsidRPr="008E0892">
        <w:rPr>
          <w:sz w:val="28"/>
          <w:szCs w:val="28"/>
        </w:rPr>
        <w:t xml:space="preserve"> и глубина раскрытия темы, степень самостоятельности в изложении проблемных вопросов, умение делать выводы, культура оформления контрольной работы (структура, правильное оформление сносок и списка литературы, выверенность текста от опечаток и ошибок и т.д.).</w:t>
      </w:r>
    </w:p>
    <w:p w:rsidR="00ED619E" w:rsidRPr="008E0892" w:rsidRDefault="00ED619E" w:rsidP="00ED619E">
      <w:pPr>
        <w:ind w:left="1" w:hanging="3"/>
        <w:jc w:val="center"/>
        <w:rPr>
          <w:b/>
          <w:sz w:val="28"/>
          <w:szCs w:val="28"/>
        </w:rPr>
      </w:pPr>
      <w:r w:rsidRPr="008E0892">
        <w:rPr>
          <w:b/>
          <w:sz w:val="28"/>
          <w:szCs w:val="28"/>
        </w:rPr>
        <w:t>Рекомендации по написанию ДТЗ</w:t>
      </w:r>
    </w:p>
    <w:p w:rsidR="00ED619E" w:rsidRPr="008E0892" w:rsidRDefault="00ED619E" w:rsidP="00ED619E">
      <w:pPr>
        <w:ind w:left="1" w:hanging="3"/>
        <w:jc w:val="both"/>
        <w:rPr>
          <w:sz w:val="28"/>
          <w:szCs w:val="28"/>
        </w:rPr>
      </w:pPr>
      <w:r w:rsidRPr="008E0892">
        <w:rPr>
          <w:sz w:val="28"/>
          <w:szCs w:val="28"/>
        </w:rPr>
        <w:t>Домашнее творческое</w:t>
      </w:r>
      <w:r w:rsidRPr="008E0892">
        <w:rPr>
          <w:sz w:val="28"/>
          <w:szCs w:val="28"/>
        </w:rPr>
        <w:tab/>
        <w:t>задание представляет собой работу исследовательского характера.</w:t>
      </w:r>
    </w:p>
    <w:p w:rsidR="00ED619E" w:rsidRPr="008E0892" w:rsidRDefault="00ED619E" w:rsidP="00ED619E">
      <w:pPr>
        <w:ind w:left="1" w:hanging="3"/>
        <w:jc w:val="both"/>
        <w:rPr>
          <w:sz w:val="28"/>
          <w:szCs w:val="28"/>
        </w:rPr>
      </w:pPr>
      <w:r w:rsidRPr="008E0892">
        <w:rPr>
          <w:sz w:val="28"/>
          <w:szCs w:val="28"/>
        </w:rPr>
        <w:t>Целью выполнения: домашнего творческого задания является подготовка студента к созидательной, исследовательской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p>
    <w:p w:rsidR="00ED619E" w:rsidRPr="008E0892" w:rsidRDefault="00ED619E" w:rsidP="00ED619E">
      <w:pPr>
        <w:ind w:left="1" w:hanging="3"/>
        <w:jc w:val="both"/>
        <w:rPr>
          <w:sz w:val="28"/>
          <w:szCs w:val="28"/>
        </w:rPr>
      </w:pPr>
      <w:r w:rsidRPr="008E0892">
        <w:rPr>
          <w:sz w:val="28"/>
          <w:szCs w:val="28"/>
        </w:rPr>
        <w:t xml:space="preserve">Отличительными особенностями выполнения домашних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 </w:t>
      </w:r>
    </w:p>
    <w:p w:rsidR="00ED619E" w:rsidRPr="008E0892" w:rsidRDefault="00ED619E" w:rsidP="00ED619E">
      <w:pPr>
        <w:ind w:left="1" w:hanging="3"/>
        <w:jc w:val="both"/>
        <w:rPr>
          <w:sz w:val="28"/>
          <w:szCs w:val="28"/>
        </w:rPr>
      </w:pPr>
      <w:r w:rsidRPr="008E0892">
        <w:rPr>
          <w:sz w:val="28"/>
          <w:szCs w:val="28"/>
        </w:rPr>
        <w:t xml:space="preserve">Домашнее творческое задание выполняется как индивидуально, так и в составе группы. </w:t>
      </w:r>
    </w:p>
    <w:p w:rsidR="00ED619E" w:rsidRPr="008E0892" w:rsidRDefault="00ED619E" w:rsidP="00ED619E">
      <w:pPr>
        <w:ind w:left="1" w:hanging="3"/>
        <w:jc w:val="both"/>
        <w:rPr>
          <w:sz w:val="28"/>
          <w:szCs w:val="28"/>
        </w:rPr>
      </w:pPr>
      <w:r w:rsidRPr="008E0892">
        <w:rPr>
          <w:sz w:val="28"/>
          <w:szCs w:val="28"/>
        </w:rPr>
        <w:t>Примерный перечень тем домашнего творческого задания содержится в рабочей программе дисциплины (модуля). Домашнее творческое задание выполняется под методическим, руководством преподавателя, ведущего семинарские (практические) занятия.</w:t>
      </w:r>
    </w:p>
    <w:p w:rsidR="00ED619E" w:rsidRPr="008E0892" w:rsidRDefault="00ED619E" w:rsidP="00ED619E">
      <w:pPr>
        <w:ind w:left="1" w:hanging="3"/>
        <w:jc w:val="both"/>
        <w:rPr>
          <w:sz w:val="28"/>
          <w:szCs w:val="28"/>
        </w:rPr>
      </w:pPr>
      <w:r w:rsidRPr="008E0892">
        <w:rPr>
          <w:sz w:val="28"/>
          <w:szCs w:val="28"/>
        </w:rPr>
        <w:t>Домашнее творческое задание студента должно включать: описание актуальности темы, цели и задач работы; круг рассматриваемых проблем, варианты и методы их решения; результаты анализа используемого материала, их интерпретация и общие выводы.</w:t>
      </w:r>
    </w:p>
    <w:p w:rsidR="00ED619E" w:rsidRPr="008E0892" w:rsidRDefault="00ED619E" w:rsidP="00ED619E">
      <w:pPr>
        <w:ind w:left="1" w:hanging="3"/>
        <w:jc w:val="both"/>
        <w:rPr>
          <w:sz w:val="28"/>
          <w:szCs w:val="28"/>
        </w:rPr>
      </w:pPr>
      <w:r w:rsidRPr="008E0892">
        <w:rPr>
          <w:sz w:val="28"/>
          <w:szCs w:val="28"/>
        </w:rPr>
        <w:t xml:space="preserve">При выполнении домашнего творческого задания используются современные информационные средства поиска, обработки и анализа материала, базы данных.  </w:t>
      </w:r>
    </w:p>
    <w:p w:rsidR="00ED619E" w:rsidRPr="008E0892" w:rsidRDefault="00ED619E" w:rsidP="00ED619E">
      <w:pPr>
        <w:ind w:left="1" w:hanging="3"/>
        <w:jc w:val="both"/>
        <w:rPr>
          <w:sz w:val="28"/>
          <w:szCs w:val="28"/>
        </w:rPr>
      </w:pPr>
      <w:r w:rsidRPr="008E0892">
        <w:rPr>
          <w:sz w:val="28"/>
          <w:szCs w:val="28"/>
        </w:rPr>
        <w:t>Объем домашнего творческого задания – не более 10 страниц.</w:t>
      </w:r>
    </w:p>
    <w:p w:rsidR="00ED619E" w:rsidRPr="008E0892" w:rsidRDefault="00ED619E" w:rsidP="00ED619E">
      <w:pPr>
        <w:ind w:left="1" w:hanging="3"/>
        <w:jc w:val="both"/>
        <w:rPr>
          <w:sz w:val="28"/>
          <w:szCs w:val="28"/>
        </w:rPr>
      </w:pPr>
      <w:r w:rsidRPr="008E0892">
        <w:rPr>
          <w:sz w:val="28"/>
          <w:szCs w:val="28"/>
        </w:rPr>
        <w:t xml:space="preserve">Видами домашних творческих заданий могут являться разработка в составе команды: сценария деловой или ролевой игры с последующей ее реализацией на семинарском занятии;  одной или нескольких ситуационных задач (кейсов) для их последующего использования в качестве: заданий для внеаудиторной или аудиторной самостоятельной работы студентов;  сценария дискуссии, в том числе, </w:t>
      </w:r>
      <w:r w:rsidRPr="008E0892">
        <w:rPr>
          <w:sz w:val="28"/>
          <w:szCs w:val="28"/>
        </w:rPr>
        <w:lastRenderedPageBreak/>
        <w:t>в форме виртуальной дискуссии, мозгового штурма, тематического круглого стола с последующим их проведением на семинарском занятии. В этом случае преподаватель обязан обеспечить студентов методическими рекомендациями по разработке и применению интерактивных форм обучения.</w:t>
      </w:r>
    </w:p>
    <w:p w:rsidR="00ED619E" w:rsidRPr="008E0892" w:rsidRDefault="00ED619E" w:rsidP="00ED619E">
      <w:pPr>
        <w:ind w:left="1" w:hanging="3"/>
        <w:jc w:val="both"/>
        <w:rPr>
          <w:sz w:val="28"/>
          <w:szCs w:val="28"/>
        </w:rPr>
      </w:pPr>
      <w:r w:rsidRPr="008E0892">
        <w:rPr>
          <w:sz w:val="28"/>
          <w:szCs w:val="28"/>
        </w:rPr>
        <w:t>Результаты выполнения домашнего творческого задания могут быть обсуждены на семинарских (практических) занятиях.</w:t>
      </w:r>
    </w:p>
    <w:p w:rsidR="00ED619E" w:rsidRPr="008E0892" w:rsidRDefault="00ED619E" w:rsidP="00ED619E">
      <w:pPr>
        <w:ind w:left="1" w:hanging="3"/>
        <w:jc w:val="both"/>
        <w:rPr>
          <w:sz w:val="28"/>
          <w:szCs w:val="28"/>
        </w:rPr>
      </w:pPr>
      <w:r w:rsidRPr="008E0892">
        <w:rPr>
          <w:sz w:val="28"/>
          <w:szCs w:val="28"/>
        </w:rPr>
        <w:t>Оценка домашнего творческого задания осуществляется в процессе текущего контроля успеваемости студентов.</w:t>
      </w:r>
    </w:p>
    <w:p w:rsidR="00016C5A" w:rsidRPr="008E0892" w:rsidRDefault="00016C5A" w:rsidP="00ED619E">
      <w:pPr>
        <w:pBdr>
          <w:top w:val="nil"/>
          <w:left w:val="nil"/>
          <w:bottom w:val="nil"/>
          <w:right w:val="nil"/>
          <w:between w:val="nil"/>
        </w:pBdr>
        <w:tabs>
          <w:tab w:val="left" w:pos="4185"/>
        </w:tabs>
        <w:spacing w:after="120" w:line="240" w:lineRule="auto"/>
        <w:ind w:leftChars="0" w:left="0" w:firstLineChars="0" w:firstLine="0"/>
        <w:jc w:val="both"/>
        <w:rPr>
          <w:color w:val="FF0000"/>
          <w:sz w:val="28"/>
          <w:szCs w:val="28"/>
          <w:lang w:val="ru-RU"/>
        </w:rPr>
      </w:pPr>
    </w:p>
    <w:p w:rsidR="001B373F" w:rsidRPr="008E0892" w:rsidRDefault="001B373F" w:rsidP="00ED619E">
      <w:pPr>
        <w:pStyle w:val="20"/>
        <w:jc w:val="both"/>
        <w:rPr>
          <w:rFonts w:ascii="Times New Roman" w:hAnsi="Times New Roman"/>
          <w:b/>
          <w:bCs/>
        </w:rPr>
      </w:pPr>
      <w:r w:rsidRPr="008E0892">
        <w:rPr>
          <w:rFonts w:ascii="Times New Roman" w:hAnsi="Times New Roman"/>
          <w:b/>
          <w:bC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1B373F" w:rsidRPr="008E0892" w:rsidRDefault="001B373F" w:rsidP="0015779B">
      <w:pPr>
        <w:ind w:leftChars="0" w:left="0" w:firstLineChars="0" w:firstLine="0"/>
        <w:jc w:val="both"/>
        <w:rPr>
          <w:b/>
          <w:bCs/>
          <w:sz w:val="28"/>
          <w:szCs w:val="28"/>
        </w:rPr>
      </w:pPr>
    </w:p>
    <w:p w:rsidR="001B373F" w:rsidRPr="008E0892" w:rsidRDefault="001B373F" w:rsidP="0015779B">
      <w:pPr>
        <w:pStyle w:val="20"/>
        <w:jc w:val="both"/>
        <w:rPr>
          <w:rFonts w:ascii="Times New Roman" w:hAnsi="Times New Roman"/>
          <w:b/>
          <w:bCs/>
        </w:rPr>
      </w:pPr>
      <w:r w:rsidRPr="008E0892">
        <w:rPr>
          <w:rFonts w:ascii="Times New Roman" w:hAnsi="Times New Roman"/>
          <w:b/>
          <w:bCs/>
        </w:rPr>
        <w:t>11. 1. Комплект лицензионного программного обеспечения:</w:t>
      </w:r>
    </w:p>
    <w:p w:rsidR="001B373F" w:rsidRPr="008E0892" w:rsidRDefault="001B373F" w:rsidP="001B373F">
      <w:pPr>
        <w:keepNext/>
        <w:ind w:left="1" w:hanging="3"/>
        <w:jc w:val="both"/>
        <w:rPr>
          <w:rFonts w:eastAsia="Calibri"/>
          <w:bCs/>
          <w:sz w:val="28"/>
          <w:szCs w:val="28"/>
        </w:rPr>
      </w:pPr>
      <w:r w:rsidRPr="008E0892">
        <w:rPr>
          <w:rFonts w:eastAsia="Calibri"/>
          <w:bCs/>
          <w:sz w:val="28"/>
          <w:szCs w:val="28"/>
        </w:rPr>
        <w:t xml:space="preserve">1. Windows, </w:t>
      </w:r>
      <w:proofErr w:type="gramStart"/>
      <w:r w:rsidRPr="008E0892">
        <w:rPr>
          <w:rFonts w:eastAsia="Calibri"/>
          <w:bCs/>
          <w:sz w:val="28"/>
          <w:szCs w:val="28"/>
        </w:rPr>
        <w:t>Microsoft  Office</w:t>
      </w:r>
      <w:proofErr w:type="gramEnd"/>
      <w:r w:rsidRPr="008E0892">
        <w:rPr>
          <w:rFonts w:eastAsia="Calibri"/>
          <w:bCs/>
          <w:sz w:val="28"/>
          <w:szCs w:val="28"/>
        </w:rPr>
        <w:t>.</w:t>
      </w:r>
    </w:p>
    <w:p w:rsidR="001B373F" w:rsidRPr="008E0892" w:rsidRDefault="001B373F" w:rsidP="001B373F">
      <w:pPr>
        <w:keepNext/>
        <w:ind w:left="1" w:hanging="3"/>
        <w:jc w:val="both"/>
        <w:rPr>
          <w:rFonts w:eastAsia="Calibri"/>
          <w:bCs/>
          <w:sz w:val="28"/>
          <w:szCs w:val="28"/>
        </w:rPr>
      </w:pPr>
      <w:r w:rsidRPr="008E0892">
        <w:rPr>
          <w:rFonts w:eastAsia="Calibri"/>
          <w:bCs/>
          <w:sz w:val="28"/>
          <w:szCs w:val="28"/>
        </w:rPr>
        <w:t>2. Антивирус ESET Endpoint Security</w:t>
      </w:r>
    </w:p>
    <w:p w:rsidR="001B373F" w:rsidRPr="008E0892" w:rsidRDefault="001B373F" w:rsidP="001B373F">
      <w:pPr>
        <w:keepNext/>
        <w:ind w:left="1" w:hanging="3"/>
        <w:jc w:val="both"/>
        <w:rPr>
          <w:rFonts w:eastAsia="Calibri"/>
          <w:bCs/>
          <w:sz w:val="28"/>
          <w:szCs w:val="28"/>
        </w:rPr>
      </w:pPr>
    </w:p>
    <w:p w:rsidR="001B373F" w:rsidRPr="008E0892" w:rsidRDefault="001B373F" w:rsidP="001B373F">
      <w:pPr>
        <w:pStyle w:val="20"/>
        <w:ind w:hanging="2"/>
        <w:jc w:val="both"/>
        <w:rPr>
          <w:rFonts w:ascii="Times New Roman" w:hAnsi="Times New Roman"/>
          <w:b/>
          <w:bCs/>
        </w:rPr>
      </w:pPr>
      <w:r w:rsidRPr="008E0892">
        <w:rPr>
          <w:rFonts w:ascii="Times New Roman" w:hAnsi="Times New Roman"/>
          <w:b/>
          <w:bCs/>
        </w:rPr>
        <w:t>11.2. Современные профессиональные базы данных и информационные справочные системы</w:t>
      </w:r>
    </w:p>
    <w:p w:rsidR="001B373F" w:rsidRPr="008E0892" w:rsidRDefault="001B373F" w:rsidP="001B373F">
      <w:pPr>
        <w:shd w:val="clear" w:color="auto" w:fill="FFFFFF"/>
        <w:tabs>
          <w:tab w:val="left" w:pos="442"/>
          <w:tab w:val="left" w:pos="709"/>
        </w:tabs>
        <w:ind w:left="1" w:hanging="3"/>
        <w:jc w:val="both"/>
        <w:rPr>
          <w:rFonts w:eastAsia="Calibri"/>
          <w:bCs/>
          <w:sz w:val="28"/>
          <w:szCs w:val="28"/>
        </w:rPr>
      </w:pPr>
      <w:r w:rsidRPr="008E0892">
        <w:rPr>
          <w:rFonts w:eastAsia="Calibri"/>
          <w:bCs/>
          <w:sz w:val="28"/>
          <w:szCs w:val="28"/>
        </w:rPr>
        <w:t xml:space="preserve"> </w:t>
      </w:r>
    </w:p>
    <w:p w:rsidR="001B373F" w:rsidRPr="008E0892" w:rsidRDefault="001B373F" w:rsidP="001B373F">
      <w:pPr>
        <w:shd w:val="clear" w:color="auto" w:fill="FFFFFF"/>
        <w:tabs>
          <w:tab w:val="left" w:pos="442"/>
          <w:tab w:val="left" w:pos="709"/>
        </w:tabs>
        <w:ind w:left="1" w:hanging="3"/>
        <w:jc w:val="both"/>
        <w:rPr>
          <w:rFonts w:eastAsia="Calibri"/>
          <w:bCs/>
          <w:sz w:val="28"/>
          <w:szCs w:val="28"/>
        </w:rPr>
      </w:pPr>
      <w:r w:rsidRPr="008E0892">
        <w:rPr>
          <w:rFonts w:eastAsia="Calibri"/>
          <w:bCs/>
          <w:sz w:val="28"/>
          <w:szCs w:val="28"/>
        </w:rPr>
        <w:t>1. Информационно-правовая система «Гарант»</w:t>
      </w:r>
    </w:p>
    <w:p w:rsidR="001B373F" w:rsidRPr="008E0892" w:rsidRDefault="001B373F" w:rsidP="001B373F">
      <w:pPr>
        <w:shd w:val="clear" w:color="auto" w:fill="FFFFFF"/>
        <w:tabs>
          <w:tab w:val="left" w:pos="442"/>
          <w:tab w:val="left" w:pos="709"/>
        </w:tabs>
        <w:ind w:left="1" w:hanging="3"/>
        <w:jc w:val="both"/>
        <w:rPr>
          <w:rFonts w:eastAsia="Calibri"/>
          <w:bCs/>
          <w:sz w:val="28"/>
          <w:szCs w:val="28"/>
        </w:rPr>
      </w:pPr>
      <w:r w:rsidRPr="008E0892">
        <w:rPr>
          <w:rFonts w:eastAsia="Calibri"/>
          <w:bCs/>
          <w:sz w:val="28"/>
          <w:szCs w:val="28"/>
        </w:rPr>
        <w:t>2. Информационно-правовая система «Консультант Плюс»</w:t>
      </w:r>
    </w:p>
    <w:p w:rsidR="001B373F" w:rsidRPr="008E0892" w:rsidRDefault="001B373F" w:rsidP="001B373F">
      <w:pPr>
        <w:shd w:val="clear" w:color="auto" w:fill="FFFFFF"/>
        <w:tabs>
          <w:tab w:val="left" w:pos="442"/>
          <w:tab w:val="left" w:pos="709"/>
        </w:tabs>
        <w:ind w:left="1" w:hanging="3"/>
        <w:jc w:val="both"/>
        <w:rPr>
          <w:rStyle w:val="af7"/>
          <w:rFonts w:eastAsia="Calibri"/>
          <w:bCs/>
          <w:sz w:val="28"/>
          <w:szCs w:val="28"/>
          <w:lang w:val="ru-RU"/>
        </w:rPr>
      </w:pPr>
      <w:r w:rsidRPr="008E0892">
        <w:rPr>
          <w:rFonts w:eastAsia="Calibri"/>
          <w:bCs/>
          <w:sz w:val="28"/>
          <w:szCs w:val="28"/>
        </w:rPr>
        <w:t xml:space="preserve">3. Электронная энциклопедия: </w:t>
      </w:r>
      <w:hyperlink r:id="rId14" w:history="1">
        <w:r w:rsidRPr="008E0892">
          <w:rPr>
            <w:rStyle w:val="af7"/>
            <w:sz w:val="28"/>
            <w:szCs w:val="28"/>
          </w:rPr>
          <w:t>http</w:t>
        </w:r>
      </w:hyperlink>
      <w:r w:rsidRPr="008E0892">
        <w:rPr>
          <w:rStyle w:val="af7"/>
          <w:rFonts w:eastAsia="Calibri"/>
          <w:bCs/>
          <w:sz w:val="28"/>
          <w:szCs w:val="28"/>
        </w:rPr>
        <w:t>://</w:t>
      </w:r>
      <w:r w:rsidRPr="008E0892">
        <w:rPr>
          <w:rStyle w:val="af7"/>
          <w:rFonts w:eastAsia="Calibri"/>
          <w:bCs/>
          <w:sz w:val="28"/>
          <w:szCs w:val="28"/>
          <w:lang w:val="en-US"/>
        </w:rPr>
        <w:t>ru</w:t>
      </w:r>
      <w:r w:rsidRPr="008E0892">
        <w:rPr>
          <w:rStyle w:val="af7"/>
          <w:rFonts w:eastAsia="Calibri"/>
          <w:bCs/>
          <w:sz w:val="28"/>
          <w:szCs w:val="28"/>
        </w:rPr>
        <w:t>.</w:t>
      </w:r>
      <w:r w:rsidRPr="008E0892">
        <w:rPr>
          <w:rStyle w:val="af7"/>
          <w:rFonts w:eastAsia="Calibri"/>
          <w:bCs/>
          <w:sz w:val="28"/>
          <w:szCs w:val="28"/>
          <w:lang w:val="en-US"/>
        </w:rPr>
        <w:t>wikipedia</w:t>
      </w:r>
      <w:r w:rsidRPr="008E0892">
        <w:rPr>
          <w:rStyle w:val="af7"/>
          <w:rFonts w:eastAsia="Calibri"/>
          <w:bCs/>
          <w:sz w:val="28"/>
          <w:szCs w:val="28"/>
        </w:rPr>
        <w:t>.</w:t>
      </w:r>
      <w:r w:rsidRPr="008E0892">
        <w:rPr>
          <w:rStyle w:val="af7"/>
          <w:rFonts w:eastAsia="Calibri"/>
          <w:bCs/>
          <w:sz w:val="28"/>
          <w:szCs w:val="28"/>
          <w:lang w:val="en-US"/>
        </w:rPr>
        <w:t>org</w:t>
      </w:r>
      <w:r w:rsidRPr="008E0892">
        <w:rPr>
          <w:rStyle w:val="af7"/>
          <w:rFonts w:eastAsia="Calibri"/>
          <w:bCs/>
          <w:sz w:val="28"/>
          <w:szCs w:val="28"/>
        </w:rPr>
        <w:t>/</w:t>
      </w:r>
      <w:r w:rsidRPr="008E0892">
        <w:rPr>
          <w:rStyle w:val="af7"/>
          <w:rFonts w:eastAsia="Calibri"/>
          <w:bCs/>
          <w:sz w:val="28"/>
          <w:szCs w:val="28"/>
          <w:lang w:val="en-US"/>
        </w:rPr>
        <w:t>wiki</w:t>
      </w:r>
      <w:r w:rsidRPr="008E0892">
        <w:rPr>
          <w:rStyle w:val="af7"/>
          <w:rFonts w:eastAsia="Calibri"/>
          <w:bCs/>
          <w:sz w:val="28"/>
          <w:szCs w:val="28"/>
        </w:rPr>
        <w:t>/</w:t>
      </w:r>
      <w:r w:rsidRPr="008E0892">
        <w:rPr>
          <w:rStyle w:val="af7"/>
          <w:rFonts w:eastAsia="Calibri"/>
          <w:bCs/>
          <w:sz w:val="28"/>
          <w:szCs w:val="28"/>
          <w:lang w:val="en-US"/>
        </w:rPr>
        <w:t>Wiki</w:t>
      </w:r>
    </w:p>
    <w:p w:rsidR="001B373F" w:rsidRPr="008E0892" w:rsidRDefault="001B373F" w:rsidP="001B373F">
      <w:pPr>
        <w:shd w:val="clear" w:color="auto" w:fill="FFFFFF"/>
        <w:tabs>
          <w:tab w:val="left" w:pos="442"/>
          <w:tab w:val="left" w:pos="709"/>
        </w:tabs>
        <w:ind w:left="1" w:hanging="3"/>
        <w:jc w:val="both"/>
        <w:rPr>
          <w:rFonts w:eastAsia="Calibri"/>
          <w:bCs/>
          <w:sz w:val="28"/>
          <w:szCs w:val="28"/>
        </w:rPr>
      </w:pPr>
      <w:r w:rsidRPr="008E0892">
        <w:rPr>
          <w:rFonts w:eastAsia="Calibri"/>
          <w:bCs/>
          <w:sz w:val="28"/>
          <w:szCs w:val="28"/>
        </w:rPr>
        <w:t>4. Система комплексного раскрытия информации «СКРИН» -</w:t>
      </w:r>
      <w:r w:rsidRPr="008E0892">
        <w:rPr>
          <w:rFonts w:eastAsia="Calibri"/>
          <w:bCs/>
          <w:sz w:val="28"/>
          <w:szCs w:val="28"/>
          <w:lang w:val="en-US"/>
        </w:rPr>
        <w:t>http</w:t>
      </w:r>
      <w:r w:rsidRPr="008E0892">
        <w:rPr>
          <w:rFonts w:eastAsia="Calibri"/>
          <w:bCs/>
          <w:sz w:val="28"/>
          <w:szCs w:val="28"/>
        </w:rPr>
        <w:t>://</w:t>
      </w:r>
      <w:r w:rsidRPr="008E0892">
        <w:rPr>
          <w:rFonts w:eastAsia="Calibri"/>
          <w:bCs/>
          <w:sz w:val="28"/>
          <w:szCs w:val="28"/>
          <w:lang w:val="en-US"/>
        </w:rPr>
        <w:t>www</w:t>
      </w:r>
      <w:r w:rsidRPr="008E0892">
        <w:rPr>
          <w:rFonts w:eastAsia="Calibri"/>
          <w:bCs/>
          <w:sz w:val="28"/>
          <w:szCs w:val="28"/>
        </w:rPr>
        <w:t>.</w:t>
      </w:r>
      <w:r w:rsidRPr="008E0892">
        <w:rPr>
          <w:rFonts w:eastAsia="Calibri"/>
          <w:bCs/>
          <w:sz w:val="28"/>
          <w:szCs w:val="28"/>
          <w:lang w:val="en-US"/>
        </w:rPr>
        <w:t>skrin</w:t>
      </w:r>
      <w:r w:rsidRPr="008E0892">
        <w:rPr>
          <w:rFonts w:eastAsia="Calibri"/>
          <w:bCs/>
          <w:sz w:val="28"/>
          <w:szCs w:val="28"/>
        </w:rPr>
        <w:t>.</w:t>
      </w:r>
      <w:r w:rsidRPr="008E0892">
        <w:rPr>
          <w:rFonts w:eastAsia="Calibri"/>
          <w:bCs/>
          <w:sz w:val="28"/>
          <w:szCs w:val="28"/>
          <w:lang w:val="en-US"/>
        </w:rPr>
        <w:t>ru</w:t>
      </w:r>
      <w:r w:rsidRPr="008E0892">
        <w:rPr>
          <w:rFonts w:eastAsia="Calibri"/>
          <w:bCs/>
          <w:sz w:val="28"/>
          <w:szCs w:val="28"/>
        </w:rPr>
        <w:t>/</w:t>
      </w:r>
    </w:p>
    <w:p w:rsidR="001B373F" w:rsidRPr="008E0892" w:rsidRDefault="001B373F" w:rsidP="001B373F">
      <w:pPr>
        <w:pStyle w:val="20"/>
        <w:ind w:hanging="2"/>
        <w:jc w:val="both"/>
        <w:rPr>
          <w:rFonts w:ascii="Times New Roman" w:hAnsi="Times New Roman"/>
          <w:b/>
        </w:rPr>
      </w:pPr>
      <w:r w:rsidRPr="008E0892">
        <w:rPr>
          <w:rFonts w:ascii="Times New Roman" w:hAnsi="Times New Roman"/>
          <w:b/>
        </w:rPr>
        <w:t xml:space="preserve"> </w:t>
      </w:r>
    </w:p>
    <w:p w:rsidR="001B373F" w:rsidRPr="008E0892" w:rsidRDefault="001B373F" w:rsidP="001B373F">
      <w:pPr>
        <w:pStyle w:val="20"/>
        <w:ind w:hanging="2"/>
        <w:jc w:val="both"/>
        <w:rPr>
          <w:rFonts w:ascii="Times New Roman" w:eastAsia="Times New Roman" w:hAnsi="Times New Roman"/>
          <w:color w:val="000000"/>
          <w:lang w:val="ru-RU"/>
        </w:rPr>
      </w:pPr>
      <w:r w:rsidRPr="008E0892">
        <w:rPr>
          <w:rFonts w:ascii="Times New Roman" w:eastAsia="Calibri" w:hAnsi="Times New Roman"/>
          <w:b/>
        </w:rPr>
        <w:t xml:space="preserve">11.3. Сертифицированные программные и аппаратные средства защиты </w:t>
      </w:r>
      <w:proofErr w:type="gramStart"/>
      <w:r w:rsidRPr="008E0892">
        <w:rPr>
          <w:rFonts w:ascii="Times New Roman" w:eastAsia="Calibri" w:hAnsi="Times New Roman"/>
          <w:b/>
        </w:rPr>
        <w:t xml:space="preserve">информации </w:t>
      </w:r>
      <w:r w:rsidRPr="008E0892">
        <w:rPr>
          <w:rFonts w:ascii="Times New Roman" w:eastAsia="Times New Roman" w:hAnsi="Times New Roman"/>
          <w:b/>
          <w:color w:val="000000"/>
        </w:rPr>
        <w:t xml:space="preserve"> —</w:t>
      </w:r>
      <w:proofErr w:type="gramEnd"/>
      <w:r w:rsidRPr="008E0892">
        <w:rPr>
          <w:rFonts w:ascii="Times New Roman" w:eastAsia="Times New Roman" w:hAnsi="Times New Roman"/>
          <w:color w:val="000000"/>
          <w:lang w:val="ru-RU"/>
        </w:rPr>
        <w:t xml:space="preserve"> не предусмотрено.</w:t>
      </w:r>
    </w:p>
    <w:p w:rsidR="001B373F" w:rsidRPr="008E0892" w:rsidRDefault="001B373F" w:rsidP="001B373F">
      <w:pPr>
        <w:ind w:left="1" w:hanging="3"/>
        <w:jc w:val="both"/>
        <w:rPr>
          <w:bCs/>
          <w:sz w:val="28"/>
          <w:szCs w:val="28"/>
        </w:rPr>
      </w:pPr>
      <w:r w:rsidRPr="008E0892">
        <w:rPr>
          <w:bCs/>
          <w:sz w:val="28"/>
          <w:szCs w:val="28"/>
        </w:rPr>
        <w:t xml:space="preserve"> </w:t>
      </w:r>
    </w:p>
    <w:p w:rsidR="001B373F" w:rsidRPr="008E0892" w:rsidRDefault="001B373F" w:rsidP="001B373F">
      <w:pPr>
        <w:pStyle w:val="20"/>
        <w:ind w:hanging="2"/>
        <w:jc w:val="both"/>
        <w:rPr>
          <w:rFonts w:ascii="Times New Roman" w:hAnsi="Times New Roman"/>
          <w:b/>
          <w:bCs/>
        </w:rPr>
      </w:pPr>
      <w:r w:rsidRPr="008E0892">
        <w:rPr>
          <w:rFonts w:ascii="Times New Roman" w:hAnsi="Times New Roman"/>
          <w:b/>
          <w:bCs/>
        </w:rPr>
        <w:t>12. Описание материально-технической базы, необходимой для осуществления образовательного процесса по дисциплине.</w:t>
      </w:r>
    </w:p>
    <w:p w:rsidR="001B373F" w:rsidRPr="008E0892" w:rsidRDefault="001B373F" w:rsidP="001B373F">
      <w:pPr>
        <w:ind w:left="1" w:hanging="3"/>
        <w:jc w:val="both"/>
        <w:rPr>
          <w:sz w:val="28"/>
          <w:szCs w:val="28"/>
        </w:rPr>
      </w:pPr>
    </w:p>
    <w:p w:rsidR="001B373F" w:rsidRPr="008E0892" w:rsidRDefault="001B373F" w:rsidP="001B373F">
      <w:pPr>
        <w:numPr>
          <w:ilvl w:val="0"/>
          <w:numId w:val="18"/>
        </w:numPr>
        <w:suppressAutoHyphens/>
        <w:autoSpaceDN/>
        <w:spacing w:line="240" w:lineRule="auto"/>
        <w:ind w:leftChars="0" w:left="1" w:firstLineChars="0" w:hanging="3"/>
        <w:jc w:val="both"/>
        <w:textDirection w:val="lrTb"/>
        <w:textAlignment w:val="auto"/>
        <w:outlineLvl w:val="9"/>
        <w:rPr>
          <w:sz w:val="28"/>
          <w:szCs w:val="28"/>
        </w:rPr>
      </w:pPr>
      <w:r w:rsidRPr="008E0892">
        <w:rPr>
          <w:sz w:val="28"/>
          <w:szCs w:val="28"/>
        </w:rPr>
        <w:t>лингафонные кабинеты;</w:t>
      </w:r>
    </w:p>
    <w:p w:rsidR="001B373F" w:rsidRPr="008E0892" w:rsidRDefault="001B373F" w:rsidP="001B373F">
      <w:pPr>
        <w:numPr>
          <w:ilvl w:val="0"/>
          <w:numId w:val="18"/>
        </w:numPr>
        <w:suppressAutoHyphens/>
        <w:autoSpaceDN/>
        <w:spacing w:line="240" w:lineRule="auto"/>
        <w:ind w:leftChars="0" w:left="1" w:firstLineChars="0" w:hanging="3"/>
        <w:jc w:val="both"/>
        <w:textDirection w:val="lrTb"/>
        <w:textAlignment w:val="auto"/>
        <w:outlineLvl w:val="9"/>
        <w:rPr>
          <w:sz w:val="28"/>
          <w:szCs w:val="28"/>
        </w:rPr>
      </w:pPr>
      <w:r w:rsidRPr="008E0892">
        <w:rPr>
          <w:sz w:val="28"/>
          <w:szCs w:val="28"/>
        </w:rPr>
        <w:t xml:space="preserve">компьютерные классы. </w:t>
      </w:r>
    </w:p>
    <w:sectPr w:rsidR="001B373F" w:rsidRPr="008E0892">
      <w:type w:val="continuous"/>
      <w:pgSz w:w="11905" w:h="16837"/>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1591" w:rsidRDefault="00251591">
      <w:pPr>
        <w:spacing w:line="240" w:lineRule="auto"/>
        <w:ind w:left="0" w:hanging="2"/>
      </w:pPr>
      <w:r>
        <w:separator/>
      </w:r>
    </w:p>
  </w:endnote>
  <w:endnote w:type="continuationSeparator" w:id="0">
    <w:p w:rsidR="00251591" w:rsidRDefault="0025159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MS PMincho">
    <w:altName w:val="Times New Roman"/>
    <w:charset w:val="80"/>
    <w:family w:val="roman"/>
    <w:pitch w:val="variable"/>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ndale Sans UI">
    <w:panose1 w:val="00000000000000000000"/>
    <w:charset w:val="00"/>
    <w:family w:val="roman"/>
    <w:notTrueType/>
    <w:pitch w:val="default"/>
  </w:font>
  <w:font w:name="OpenSymbol">
    <w:panose1 w:val="00000000000000000000"/>
    <w:charset w:val="00"/>
    <w:family w:val="roman"/>
    <w:notTrueType/>
    <w:pitch w:val="default"/>
  </w:font>
  <w:font w:name="OpenSymbol, 'Arial Unicode MS'">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Quattrocento Sans">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6C0" w:rsidRDefault="007A76C0">
    <w:pPr>
      <w:pStyle w:val="afc"/>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566109"/>
      <w:docPartObj>
        <w:docPartGallery w:val="Page Numbers (Bottom of Page)"/>
        <w:docPartUnique/>
      </w:docPartObj>
    </w:sdtPr>
    <w:sdtEndPr/>
    <w:sdtContent>
      <w:p w:rsidR="007A76C0" w:rsidRDefault="007A76C0">
        <w:pPr>
          <w:pStyle w:val="afc"/>
          <w:ind w:left="0" w:hanging="2"/>
          <w:jc w:val="center"/>
        </w:pPr>
        <w:r>
          <w:fldChar w:fldCharType="begin"/>
        </w:r>
        <w:r>
          <w:instrText>PAGE   \* MERGEFORMAT</w:instrText>
        </w:r>
        <w:r>
          <w:fldChar w:fldCharType="separate"/>
        </w:r>
        <w:r w:rsidR="00E8242B" w:rsidRPr="00E8242B">
          <w:rPr>
            <w:noProof/>
            <w:lang w:val="ru-RU"/>
          </w:rPr>
          <w:t>9</w:t>
        </w:r>
        <w:r>
          <w:fldChar w:fldCharType="end"/>
        </w:r>
      </w:p>
    </w:sdtContent>
  </w:sdt>
  <w:p w:rsidR="007A76C0" w:rsidRDefault="007A76C0">
    <w:pPr>
      <w:pStyle w:val="afc"/>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6C0" w:rsidRDefault="007A76C0">
    <w:pPr>
      <w:pStyle w:val="afc"/>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1591" w:rsidRDefault="00251591">
      <w:pPr>
        <w:spacing w:line="240" w:lineRule="auto"/>
        <w:ind w:left="0" w:hanging="2"/>
      </w:pPr>
      <w:r>
        <w:separator/>
      </w:r>
    </w:p>
  </w:footnote>
  <w:footnote w:type="continuationSeparator" w:id="0">
    <w:p w:rsidR="00251591" w:rsidRDefault="00251591">
      <w:pPr>
        <w:spacing w:line="240" w:lineRule="auto"/>
        <w:ind w:left="0" w:hanging="2"/>
      </w:pPr>
      <w:r>
        <w:continuationSeparator/>
      </w:r>
    </w:p>
  </w:footnote>
  <w:footnote w:id="1">
    <w:p w:rsidR="007A76C0" w:rsidRDefault="007A76C0">
      <w:pPr>
        <w:pBdr>
          <w:top w:val="nil"/>
          <w:left w:val="nil"/>
          <w:bottom w:val="nil"/>
          <w:right w:val="nil"/>
          <w:between w:val="nil"/>
        </w:pBdr>
        <w:spacing w:line="240" w:lineRule="auto"/>
        <w:ind w:left="0" w:hanging="2"/>
        <w:rPr>
          <w:color w:val="000000"/>
        </w:rPr>
      </w:pPr>
      <w:r>
        <w:rPr>
          <w:rStyle w:val="a8"/>
        </w:rPr>
        <w:footnoteRef/>
      </w:r>
    </w:p>
    <w:p w:rsidR="007A76C0" w:rsidRDefault="007A76C0">
      <w:pPr>
        <w:pBdr>
          <w:top w:val="nil"/>
          <w:left w:val="nil"/>
          <w:bottom w:val="nil"/>
          <w:right w:val="nil"/>
          <w:between w:val="nil"/>
        </w:pBdr>
        <w:spacing w:line="240" w:lineRule="auto"/>
        <w:ind w:left="0" w:hanging="2"/>
        <w:rPr>
          <w:color w:val="000000"/>
        </w:rPr>
      </w:pPr>
      <w:r>
        <w:rPr>
          <w:color w:val="000000"/>
        </w:rPr>
        <w:tab/>
      </w:r>
      <w:r>
        <w:rPr>
          <w:color w:val="000000"/>
          <w:sz w:val="16"/>
          <w:szCs w:val="16"/>
        </w:rPr>
        <w:t xml:space="preserve">Заполняется при реализации актуализированных ОС ВО </w:t>
      </w:r>
      <w:proofErr w:type="gramStart"/>
      <w:r>
        <w:rPr>
          <w:color w:val="000000"/>
          <w:sz w:val="16"/>
          <w:szCs w:val="16"/>
        </w:rPr>
        <w:t>ФУ  и</w:t>
      </w:r>
      <w:proofErr w:type="gramEnd"/>
      <w:r>
        <w:rPr>
          <w:color w:val="000000"/>
          <w:sz w:val="16"/>
          <w:szCs w:val="16"/>
        </w:rPr>
        <w:t xml:space="preserve"> ФГОС ВО3++</w:t>
      </w:r>
    </w:p>
    <w:p w:rsidR="007A76C0" w:rsidRDefault="007A76C0">
      <w:pPr>
        <w:pBdr>
          <w:top w:val="nil"/>
          <w:left w:val="nil"/>
          <w:bottom w:val="nil"/>
          <w:right w:val="nil"/>
          <w:between w:val="nil"/>
        </w:pBdr>
        <w:spacing w:line="240" w:lineRule="auto"/>
        <w:ind w:left="0" w:hanging="2"/>
        <w:rPr>
          <w:color w:val="000000"/>
          <w:sz w:val="20"/>
          <w:szCs w:val="20"/>
        </w:rPr>
      </w:pPr>
    </w:p>
    <w:p w:rsidR="007A76C0" w:rsidRDefault="007A76C0">
      <w:pPr>
        <w:pBdr>
          <w:top w:val="nil"/>
          <w:left w:val="nil"/>
          <w:bottom w:val="nil"/>
          <w:right w:val="nil"/>
          <w:between w:val="nil"/>
        </w:pBdr>
        <w:spacing w:after="11" w:line="240" w:lineRule="auto"/>
        <w:ind w:left="0" w:hanging="2"/>
        <w:rPr>
          <w:color w:val="000000"/>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6C0" w:rsidRDefault="007A76C0">
    <w:pPr>
      <w:pStyle w:val="afa"/>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6C0" w:rsidRDefault="007A76C0">
    <w:pPr>
      <w:pStyle w:val="afa"/>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6C0" w:rsidRDefault="007A76C0">
    <w:pPr>
      <w:pStyle w:val="afa"/>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name w:val="WW8Num10"/>
    <w:lvl w:ilvl="0">
      <w:start w:val="1"/>
      <w:numFmt w:val="decimal"/>
      <w:lvlText w:val="%1."/>
      <w:lvlJc w:val="left"/>
      <w:pPr>
        <w:tabs>
          <w:tab w:val="num" w:pos="0"/>
        </w:tabs>
        <w:ind w:left="360" w:hanging="360"/>
      </w:pPr>
    </w:lvl>
    <w:lvl w:ilvl="1">
      <w:start w:val="1"/>
      <w:numFmt w:val="bullet"/>
      <w:lvlText w:val="-"/>
      <w:lvlJc w:val="left"/>
      <w:pPr>
        <w:tabs>
          <w:tab w:val="num" w:pos="0"/>
        </w:tabs>
        <w:ind w:left="1080" w:hanging="360"/>
      </w:pPr>
      <w:rPr>
        <w:rFonts w:ascii="Times New Roman" w:hAnsi="Times New Roman"/>
      </w:rPr>
    </w:lvl>
    <w:lvl w:ilvl="2">
      <w:start w:val="1"/>
      <w:numFmt w:val="lowerRoman"/>
      <w:lvlText w:val="%3."/>
      <w:lvlJc w:val="lef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lef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left"/>
      <w:pPr>
        <w:tabs>
          <w:tab w:val="num" w:pos="0"/>
        </w:tabs>
        <w:ind w:left="6120" w:hanging="180"/>
      </w:pPr>
    </w:lvl>
  </w:abstractNum>
  <w:abstractNum w:abstractNumId="1" w15:restartNumberingAfterBreak="0">
    <w:nsid w:val="0000000B"/>
    <w:multiLevelType w:val="multilevel"/>
    <w:tmpl w:val="0000000B"/>
    <w:name w:val="WW8Num11"/>
    <w:lvl w:ilvl="0">
      <w:start w:val="1"/>
      <w:numFmt w:val="bullet"/>
      <w:lvlText w:val=""/>
      <w:lvlJc w:val="left"/>
      <w:pPr>
        <w:tabs>
          <w:tab w:val="num" w:pos="0"/>
        </w:tabs>
        <w:ind w:left="1500" w:hanging="360"/>
      </w:pPr>
      <w:rPr>
        <w:rFonts w:ascii="Symbol" w:hAnsi="Symbol"/>
      </w:rPr>
    </w:lvl>
    <w:lvl w:ilvl="1">
      <w:start w:val="1"/>
      <w:numFmt w:val="bullet"/>
      <w:lvlText w:val="o"/>
      <w:lvlJc w:val="left"/>
      <w:pPr>
        <w:tabs>
          <w:tab w:val="num" w:pos="0"/>
        </w:tabs>
        <w:ind w:left="2220" w:hanging="360"/>
      </w:pPr>
      <w:rPr>
        <w:rFonts w:ascii="Courier New" w:hAnsi="Courier New"/>
      </w:rPr>
    </w:lvl>
    <w:lvl w:ilvl="2">
      <w:start w:val="1"/>
      <w:numFmt w:val="bullet"/>
      <w:lvlText w:val=""/>
      <w:lvlJc w:val="left"/>
      <w:pPr>
        <w:tabs>
          <w:tab w:val="num" w:pos="0"/>
        </w:tabs>
        <w:ind w:left="2940" w:hanging="360"/>
      </w:pPr>
      <w:rPr>
        <w:rFonts w:ascii="Wingdings" w:hAnsi="Wingdings"/>
      </w:rPr>
    </w:lvl>
    <w:lvl w:ilvl="3">
      <w:start w:val="1"/>
      <w:numFmt w:val="bullet"/>
      <w:lvlText w:val=""/>
      <w:lvlJc w:val="left"/>
      <w:pPr>
        <w:tabs>
          <w:tab w:val="num" w:pos="0"/>
        </w:tabs>
        <w:ind w:left="3660" w:hanging="360"/>
      </w:pPr>
      <w:rPr>
        <w:rFonts w:ascii="Symbol" w:hAnsi="Symbol"/>
      </w:rPr>
    </w:lvl>
    <w:lvl w:ilvl="4">
      <w:start w:val="1"/>
      <w:numFmt w:val="bullet"/>
      <w:lvlText w:val="o"/>
      <w:lvlJc w:val="left"/>
      <w:pPr>
        <w:tabs>
          <w:tab w:val="num" w:pos="0"/>
        </w:tabs>
        <w:ind w:left="4380" w:hanging="360"/>
      </w:pPr>
      <w:rPr>
        <w:rFonts w:ascii="Courier New" w:hAnsi="Courier New"/>
      </w:rPr>
    </w:lvl>
    <w:lvl w:ilvl="5">
      <w:start w:val="1"/>
      <w:numFmt w:val="bullet"/>
      <w:lvlText w:val=""/>
      <w:lvlJc w:val="left"/>
      <w:pPr>
        <w:tabs>
          <w:tab w:val="num" w:pos="0"/>
        </w:tabs>
        <w:ind w:left="5100" w:hanging="360"/>
      </w:pPr>
      <w:rPr>
        <w:rFonts w:ascii="Wingdings" w:hAnsi="Wingdings"/>
      </w:rPr>
    </w:lvl>
    <w:lvl w:ilvl="6">
      <w:start w:val="1"/>
      <w:numFmt w:val="bullet"/>
      <w:lvlText w:val=""/>
      <w:lvlJc w:val="left"/>
      <w:pPr>
        <w:tabs>
          <w:tab w:val="num" w:pos="0"/>
        </w:tabs>
        <w:ind w:left="5820" w:hanging="360"/>
      </w:pPr>
      <w:rPr>
        <w:rFonts w:ascii="Symbol" w:hAnsi="Symbol"/>
      </w:rPr>
    </w:lvl>
    <w:lvl w:ilvl="7">
      <w:start w:val="1"/>
      <w:numFmt w:val="bullet"/>
      <w:lvlText w:val="o"/>
      <w:lvlJc w:val="left"/>
      <w:pPr>
        <w:tabs>
          <w:tab w:val="num" w:pos="0"/>
        </w:tabs>
        <w:ind w:left="6540" w:hanging="360"/>
      </w:pPr>
      <w:rPr>
        <w:rFonts w:ascii="Courier New" w:hAnsi="Courier New"/>
      </w:rPr>
    </w:lvl>
    <w:lvl w:ilvl="8">
      <w:start w:val="1"/>
      <w:numFmt w:val="bullet"/>
      <w:lvlText w:val=""/>
      <w:lvlJc w:val="left"/>
      <w:pPr>
        <w:tabs>
          <w:tab w:val="num" w:pos="0"/>
        </w:tabs>
        <w:ind w:left="7260" w:hanging="360"/>
      </w:pPr>
      <w:rPr>
        <w:rFonts w:ascii="Wingdings" w:hAnsi="Wingdings"/>
      </w:rPr>
    </w:lvl>
  </w:abstractNum>
  <w:abstractNum w:abstractNumId="2" w15:restartNumberingAfterBreak="0">
    <w:nsid w:val="0000000C"/>
    <w:multiLevelType w:val="multilevel"/>
    <w:tmpl w:val="0000000C"/>
    <w:name w:val="WW8Num12"/>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3" w15:restartNumberingAfterBreak="0">
    <w:nsid w:val="0000000D"/>
    <w:multiLevelType w:val="multilevel"/>
    <w:tmpl w:val="0000000D"/>
    <w:name w:val="WW8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E"/>
    <w:multiLevelType w:val="multilevel"/>
    <w:tmpl w:val="0000000E"/>
    <w:name w:val="WW8Num14"/>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15"/>
    <w:multiLevelType w:val="multilevel"/>
    <w:tmpl w:val="00000015"/>
    <w:name w:val="WW8Num23"/>
    <w:lvl w:ilvl="0">
      <w:start w:val="1"/>
      <w:numFmt w:val="bullet"/>
      <w:lvlText w:val=""/>
      <w:lvlJc w:val="left"/>
      <w:pPr>
        <w:tabs>
          <w:tab w:val="num" w:pos="720"/>
        </w:tabs>
        <w:ind w:left="720" w:hanging="360"/>
      </w:pPr>
      <w:rPr>
        <w:rFonts w:ascii="Symbol" w:hAnsi="Symbol"/>
        <w:b/>
        <w:bCs/>
      </w:rPr>
    </w:lvl>
    <w:lvl w:ilvl="1">
      <w:start w:val="1"/>
      <w:numFmt w:val="bullet"/>
      <w:lvlText w:val=""/>
      <w:lvlJc w:val="left"/>
      <w:pPr>
        <w:tabs>
          <w:tab w:val="num" w:pos="1080"/>
        </w:tabs>
        <w:ind w:left="1080" w:hanging="360"/>
      </w:pPr>
      <w:rPr>
        <w:rFonts w:ascii="Symbol" w:hAnsi="Symbol"/>
        <w:b/>
        <w:bCs/>
      </w:rPr>
    </w:lvl>
    <w:lvl w:ilvl="2">
      <w:start w:val="1"/>
      <w:numFmt w:val="bullet"/>
      <w:lvlText w:val=""/>
      <w:lvlJc w:val="left"/>
      <w:pPr>
        <w:tabs>
          <w:tab w:val="num" w:pos="1440"/>
        </w:tabs>
        <w:ind w:left="1440" w:hanging="360"/>
      </w:pPr>
      <w:rPr>
        <w:rFonts w:ascii="Symbol" w:hAnsi="Symbol"/>
        <w:b/>
        <w:bCs/>
      </w:rPr>
    </w:lvl>
    <w:lvl w:ilvl="3">
      <w:start w:val="1"/>
      <w:numFmt w:val="bullet"/>
      <w:lvlText w:val=""/>
      <w:lvlJc w:val="left"/>
      <w:pPr>
        <w:tabs>
          <w:tab w:val="num" w:pos="1800"/>
        </w:tabs>
        <w:ind w:left="1800" w:hanging="360"/>
      </w:pPr>
      <w:rPr>
        <w:rFonts w:ascii="Symbol" w:hAnsi="Symbol"/>
        <w:b/>
        <w:bCs/>
      </w:rPr>
    </w:lvl>
    <w:lvl w:ilvl="4">
      <w:start w:val="1"/>
      <w:numFmt w:val="bullet"/>
      <w:lvlText w:val=""/>
      <w:lvlJc w:val="left"/>
      <w:pPr>
        <w:tabs>
          <w:tab w:val="num" w:pos="2160"/>
        </w:tabs>
        <w:ind w:left="2160" w:hanging="360"/>
      </w:pPr>
      <w:rPr>
        <w:rFonts w:ascii="Symbol" w:hAnsi="Symbol"/>
        <w:b/>
        <w:bCs/>
      </w:rPr>
    </w:lvl>
    <w:lvl w:ilvl="5">
      <w:start w:val="1"/>
      <w:numFmt w:val="bullet"/>
      <w:lvlText w:val=""/>
      <w:lvlJc w:val="left"/>
      <w:pPr>
        <w:tabs>
          <w:tab w:val="num" w:pos="2520"/>
        </w:tabs>
        <w:ind w:left="2520" w:hanging="360"/>
      </w:pPr>
      <w:rPr>
        <w:rFonts w:ascii="Symbol" w:hAnsi="Symbol"/>
        <w:b/>
        <w:bCs/>
      </w:rPr>
    </w:lvl>
    <w:lvl w:ilvl="6">
      <w:start w:val="1"/>
      <w:numFmt w:val="bullet"/>
      <w:lvlText w:val=""/>
      <w:lvlJc w:val="left"/>
      <w:pPr>
        <w:tabs>
          <w:tab w:val="num" w:pos="2880"/>
        </w:tabs>
        <w:ind w:left="2880" w:hanging="360"/>
      </w:pPr>
      <w:rPr>
        <w:rFonts w:ascii="Symbol" w:hAnsi="Symbol"/>
        <w:b/>
        <w:bCs/>
      </w:rPr>
    </w:lvl>
    <w:lvl w:ilvl="7">
      <w:start w:val="1"/>
      <w:numFmt w:val="bullet"/>
      <w:lvlText w:val=""/>
      <w:lvlJc w:val="left"/>
      <w:pPr>
        <w:tabs>
          <w:tab w:val="num" w:pos="3240"/>
        </w:tabs>
        <w:ind w:left="3240" w:hanging="360"/>
      </w:pPr>
      <w:rPr>
        <w:rFonts w:ascii="Symbol" w:hAnsi="Symbol"/>
        <w:b/>
        <w:bCs/>
      </w:rPr>
    </w:lvl>
    <w:lvl w:ilvl="8">
      <w:start w:val="1"/>
      <w:numFmt w:val="bullet"/>
      <w:lvlText w:val=""/>
      <w:lvlJc w:val="left"/>
      <w:pPr>
        <w:tabs>
          <w:tab w:val="num" w:pos="3600"/>
        </w:tabs>
        <w:ind w:left="3600" w:hanging="360"/>
      </w:pPr>
      <w:rPr>
        <w:rFonts w:ascii="Symbol" w:hAnsi="Symbol"/>
        <w:b/>
        <w:bCs/>
      </w:rPr>
    </w:lvl>
  </w:abstractNum>
  <w:abstractNum w:abstractNumId="6" w15:restartNumberingAfterBreak="0">
    <w:nsid w:val="0000001C"/>
    <w:multiLevelType w:val="multilevel"/>
    <w:tmpl w:val="0000001C"/>
    <w:name w:val="WWNum1"/>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1D"/>
    <w:multiLevelType w:val="multilevel"/>
    <w:tmpl w:val="0000001D"/>
    <w:name w:val="WWNum2"/>
    <w:lvl w:ilvl="0">
      <w:start w:val="1"/>
      <w:numFmt w:val="decimal"/>
      <w:lvlText w:val="%1)"/>
      <w:lvlJc w:val="left"/>
      <w:pPr>
        <w:tabs>
          <w:tab w:val="num" w:pos="495"/>
        </w:tabs>
        <w:ind w:left="495" w:hanging="495"/>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9F953CA"/>
    <w:multiLevelType w:val="multilevel"/>
    <w:tmpl w:val="80FE1B36"/>
    <w:lvl w:ilvl="0">
      <w:start w:val="1"/>
      <w:numFmt w:val="decimal"/>
      <w:lvlText w:val="%1."/>
      <w:lvlJc w:val="left"/>
      <w:pPr>
        <w:ind w:left="360"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15:restartNumberingAfterBreak="0">
    <w:nsid w:val="0B7A6B2F"/>
    <w:multiLevelType w:val="multilevel"/>
    <w:tmpl w:val="4C2E1956"/>
    <w:lvl w:ilvl="0">
      <w:start w:val="4"/>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10" w15:restartNumberingAfterBreak="0">
    <w:nsid w:val="107330FC"/>
    <w:multiLevelType w:val="multilevel"/>
    <w:tmpl w:val="FED26D82"/>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11" w15:restartNumberingAfterBreak="0">
    <w:nsid w:val="10D3183A"/>
    <w:multiLevelType w:val="multilevel"/>
    <w:tmpl w:val="298E881C"/>
    <w:lvl w:ilvl="0">
      <w:start w:val="1"/>
      <w:numFmt w:val="bullet"/>
      <w:lvlText w:val="–"/>
      <w:lvlJc w:val="left"/>
      <w:pPr>
        <w:ind w:left="904"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9"/>
      <w:numFmt w:val="decimal"/>
      <w:lvlText w:val="%2"/>
      <w:lvlJc w:val="left"/>
      <w:pPr>
        <w:ind w:left="1053" w:firstLine="0"/>
      </w:pPr>
      <w:rPr>
        <w:rFonts w:ascii="Times New Roman" w:eastAsia="Times New Roman" w:hAnsi="Times New Roman" w:cs="Times New Roman"/>
        <w:b/>
        <w:i w:val="0"/>
        <w:strike w:val="0"/>
        <w:color w:val="000000"/>
        <w:sz w:val="28"/>
        <w:szCs w:val="28"/>
        <w:u w:val="none"/>
        <w:shd w:val="clear" w:color="auto" w:fill="auto"/>
        <w:vertAlign w:val="baseline"/>
      </w:rPr>
    </w:lvl>
    <w:lvl w:ilvl="2">
      <w:start w:val="1"/>
      <w:numFmt w:val="lowerRoman"/>
      <w:lvlText w:val="%3"/>
      <w:lvlJc w:val="left"/>
      <w:pPr>
        <w:ind w:left="1788" w:firstLine="0"/>
      </w:pPr>
      <w:rPr>
        <w:rFonts w:ascii="Times New Roman" w:eastAsia="Times New Roman" w:hAnsi="Times New Roman" w:cs="Times New Roman"/>
        <w:b/>
        <w:i w:val="0"/>
        <w:strike w:val="0"/>
        <w:color w:val="000000"/>
        <w:sz w:val="28"/>
        <w:szCs w:val="28"/>
        <w:u w:val="none"/>
        <w:shd w:val="clear" w:color="auto" w:fill="auto"/>
        <w:vertAlign w:val="baseline"/>
      </w:rPr>
    </w:lvl>
    <w:lvl w:ilvl="3">
      <w:start w:val="1"/>
      <w:numFmt w:val="decimal"/>
      <w:lvlText w:val="%4"/>
      <w:lvlJc w:val="left"/>
      <w:pPr>
        <w:ind w:left="2508" w:firstLine="0"/>
      </w:pPr>
      <w:rPr>
        <w:rFonts w:ascii="Times New Roman" w:eastAsia="Times New Roman" w:hAnsi="Times New Roman" w:cs="Times New Roman"/>
        <w:b/>
        <w:i w:val="0"/>
        <w:strike w:val="0"/>
        <w:color w:val="000000"/>
        <w:sz w:val="28"/>
        <w:szCs w:val="28"/>
        <w:u w:val="none"/>
        <w:shd w:val="clear" w:color="auto" w:fill="auto"/>
        <w:vertAlign w:val="baseline"/>
      </w:rPr>
    </w:lvl>
    <w:lvl w:ilvl="4">
      <w:start w:val="1"/>
      <w:numFmt w:val="lowerLetter"/>
      <w:lvlText w:val="%5"/>
      <w:lvlJc w:val="left"/>
      <w:pPr>
        <w:ind w:left="3228" w:firstLine="0"/>
      </w:pPr>
      <w:rPr>
        <w:rFonts w:ascii="Times New Roman" w:eastAsia="Times New Roman" w:hAnsi="Times New Roman" w:cs="Times New Roman"/>
        <w:b/>
        <w:i w:val="0"/>
        <w:strike w:val="0"/>
        <w:color w:val="000000"/>
        <w:sz w:val="28"/>
        <w:szCs w:val="28"/>
        <w:u w:val="none"/>
        <w:shd w:val="clear" w:color="auto" w:fill="auto"/>
        <w:vertAlign w:val="baseline"/>
      </w:rPr>
    </w:lvl>
    <w:lvl w:ilvl="5">
      <w:start w:val="1"/>
      <w:numFmt w:val="lowerRoman"/>
      <w:lvlText w:val="%6"/>
      <w:lvlJc w:val="left"/>
      <w:pPr>
        <w:ind w:left="3948" w:firstLine="0"/>
      </w:pPr>
      <w:rPr>
        <w:rFonts w:ascii="Times New Roman" w:eastAsia="Times New Roman" w:hAnsi="Times New Roman" w:cs="Times New Roman"/>
        <w:b/>
        <w:i w:val="0"/>
        <w:strike w:val="0"/>
        <w:color w:val="000000"/>
        <w:sz w:val="28"/>
        <w:szCs w:val="28"/>
        <w:u w:val="none"/>
        <w:shd w:val="clear" w:color="auto" w:fill="auto"/>
        <w:vertAlign w:val="baseline"/>
      </w:rPr>
    </w:lvl>
    <w:lvl w:ilvl="6">
      <w:start w:val="1"/>
      <w:numFmt w:val="decimal"/>
      <w:lvlText w:val="%7"/>
      <w:lvlJc w:val="left"/>
      <w:pPr>
        <w:ind w:left="4668" w:firstLine="0"/>
      </w:pPr>
      <w:rPr>
        <w:rFonts w:ascii="Times New Roman" w:eastAsia="Times New Roman" w:hAnsi="Times New Roman" w:cs="Times New Roman"/>
        <w:b/>
        <w:i w:val="0"/>
        <w:strike w:val="0"/>
        <w:color w:val="000000"/>
        <w:sz w:val="28"/>
        <w:szCs w:val="28"/>
        <w:u w:val="none"/>
        <w:shd w:val="clear" w:color="auto" w:fill="auto"/>
        <w:vertAlign w:val="baseline"/>
      </w:rPr>
    </w:lvl>
    <w:lvl w:ilvl="7">
      <w:start w:val="1"/>
      <w:numFmt w:val="lowerLetter"/>
      <w:lvlText w:val="%8"/>
      <w:lvlJc w:val="left"/>
      <w:pPr>
        <w:ind w:left="5388" w:firstLine="0"/>
      </w:pPr>
      <w:rPr>
        <w:rFonts w:ascii="Times New Roman" w:eastAsia="Times New Roman" w:hAnsi="Times New Roman" w:cs="Times New Roman"/>
        <w:b/>
        <w:i w:val="0"/>
        <w:strike w:val="0"/>
        <w:color w:val="000000"/>
        <w:sz w:val="28"/>
        <w:szCs w:val="28"/>
        <w:u w:val="none"/>
        <w:shd w:val="clear" w:color="auto" w:fill="auto"/>
        <w:vertAlign w:val="baseline"/>
      </w:rPr>
    </w:lvl>
    <w:lvl w:ilvl="8">
      <w:start w:val="1"/>
      <w:numFmt w:val="lowerRoman"/>
      <w:lvlText w:val="%9"/>
      <w:lvlJc w:val="left"/>
      <w:pPr>
        <w:ind w:left="6108" w:firstLine="0"/>
      </w:pPr>
      <w:rPr>
        <w:rFonts w:ascii="Times New Roman" w:eastAsia="Times New Roman" w:hAnsi="Times New Roman" w:cs="Times New Roman"/>
        <w:b/>
        <w:i w:val="0"/>
        <w:strike w:val="0"/>
        <w:color w:val="000000"/>
        <w:sz w:val="28"/>
        <w:szCs w:val="28"/>
        <w:u w:val="none"/>
        <w:shd w:val="clear" w:color="auto" w:fill="auto"/>
        <w:vertAlign w:val="baseline"/>
      </w:rPr>
    </w:lvl>
  </w:abstractNum>
  <w:abstractNum w:abstractNumId="12" w15:restartNumberingAfterBreak="0">
    <w:nsid w:val="112622EE"/>
    <w:multiLevelType w:val="multilevel"/>
    <w:tmpl w:val="88907E92"/>
    <w:lvl w:ilvl="0">
      <w:start w:val="1"/>
      <w:numFmt w:val="lowerLetter"/>
      <w:lvlText w:val="%1)"/>
      <w:lvlJc w:val="left"/>
      <w:pPr>
        <w:ind w:left="998"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15:restartNumberingAfterBreak="0">
    <w:nsid w:val="14105AAE"/>
    <w:multiLevelType w:val="multilevel"/>
    <w:tmpl w:val="173823C2"/>
    <w:lvl w:ilvl="0">
      <w:start w:val="1"/>
      <w:numFmt w:val="decimal"/>
      <w:lvlText w:val="%1."/>
      <w:lvlJc w:val="left"/>
      <w:pPr>
        <w:ind w:left="693"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15:restartNumberingAfterBreak="0">
    <w:nsid w:val="15405EA6"/>
    <w:multiLevelType w:val="multilevel"/>
    <w:tmpl w:val="AA169C00"/>
    <w:lvl w:ilvl="0">
      <w:start w:val="1"/>
      <w:numFmt w:val="decimal"/>
      <w:lvlText w:val="%1."/>
      <w:lvlJc w:val="left"/>
      <w:pPr>
        <w:ind w:left="358"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5" w15:restartNumberingAfterBreak="0">
    <w:nsid w:val="16BF5CCA"/>
    <w:multiLevelType w:val="multilevel"/>
    <w:tmpl w:val="19B21C64"/>
    <w:lvl w:ilvl="0">
      <w:start w:val="6"/>
      <w:numFmt w:val="decimal"/>
      <w:lvlText w:val="%1"/>
      <w:lvlJc w:val="left"/>
      <w:pPr>
        <w:ind w:left="904"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6" w15:restartNumberingAfterBreak="0">
    <w:nsid w:val="178F7B9E"/>
    <w:multiLevelType w:val="multilevel"/>
    <w:tmpl w:val="5E9E2E7A"/>
    <w:lvl w:ilvl="0">
      <w:start w:val="1"/>
      <w:numFmt w:val="decimal"/>
      <w:lvlText w:val="%1"/>
      <w:lvlJc w:val="left"/>
      <w:pPr>
        <w:ind w:left="211"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7" w15:restartNumberingAfterBreak="0">
    <w:nsid w:val="1BA66EEF"/>
    <w:multiLevelType w:val="multilevel"/>
    <w:tmpl w:val="121E8C14"/>
    <w:lvl w:ilvl="0">
      <w:start w:val="1"/>
      <w:numFmt w:val="lowerLetter"/>
      <w:lvlText w:val="%1)"/>
      <w:lvlJc w:val="left"/>
      <w:pPr>
        <w:ind w:left="998"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8" w15:restartNumberingAfterBreak="0">
    <w:nsid w:val="1C727D52"/>
    <w:multiLevelType w:val="multilevel"/>
    <w:tmpl w:val="3012A96C"/>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19" w15:restartNumberingAfterBreak="0">
    <w:nsid w:val="1E140D93"/>
    <w:multiLevelType w:val="multilevel"/>
    <w:tmpl w:val="D90E892E"/>
    <w:lvl w:ilvl="0">
      <w:start w:val="1"/>
      <w:numFmt w:val="lowerLetter"/>
      <w:lvlText w:val="%1)"/>
      <w:lvlJc w:val="left"/>
      <w:pPr>
        <w:ind w:left="998"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0" w15:restartNumberingAfterBreak="0">
    <w:nsid w:val="1E5A240C"/>
    <w:multiLevelType w:val="multilevel"/>
    <w:tmpl w:val="16FAF80A"/>
    <w:lvl w:ilvl="0">
      <w:start w:val="2"/>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21" w15:restartNumberingAfterBreak="0">
    <w:nsid w:val="2195187C"/>
    <w:multiLevelType w:val="multilevel"/>
    <w:tmpl w:val="FE802D94"/>
    <w:lvl w:ilvl="0">
      <w:start w:val="1"/>
      <w:numFmt w:val="decimal"/>
      <w:lvlText w:val="%1."/>
      <w:lvlJc w:val="left"/>
      <w:pPr>
        <w:ind w:left="905"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2" w15:restartNumberingAfterBreak="0">
    <w:nsid w:val="23400095"/>
    <w:multiLevelType w:val="multilevel"/>
    <w:tmpl w:val="1592C69E"/>
    <w:lvl w:ilvl="0">
      <w:start w:val="1"/>
      <w:numFmt w:val="decimal"/>
      <w:lvlText w:val="%1"/>
      <w:lvlJc w:val="left"/>
      <w:pPr>
        <w:ind w:left="360"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3"/>
      <w:numFmt w:val="decimal"/>
      <w:lvlText w:val="%2"/>
      <w:lvlJc w:val="left"/>
      <w:pPr>
        <w:ind w:left="0"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2">
      <w:start w:val="1"/>
      <w:numFmt w:val="lowerRoman"/>
      <w:lvlText w:val="%3"/>
      <w:lvlJc w:val="left"/>
      <w:pPr>
        <w:ind w:left="1788"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3">
      <w:start w:val="1"/>
      <w:numFmt w:val="decimal"/>
      <w:lvlText w:val="%4"/>
      <w:lvlJc w:val="left"/>
      <w:pPr>
        <w:ind w:left="2508"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4">
      <w:start w:val="1"/>
      <w:numFmt w:val="lowerLetter"/>
      <w:lvlText w:val="%5"/>
      <w:lvlJc w:val="left"/>
      <w:pPr>
        <w:ind w:left="3228"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5">
      <w:start w:val="1"/>
      <w:numFmt w:val="lowerRoman"/>
      <w:lvlText w:val="%6"/>
      <w:lvlJc w:val="left"/>
      <w:pPr>
        <w:ind w:left="3948"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6">
      <w:start w:val="1"/>
      <w:numFmt w:val="decimal"/>
      <w:lvlText w:val="%7"/>
      <w:lvlJc w:val="left"/>
      <w:pPr>
        <w:ind w:left="4668"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7">
      <w:start w:val="1"/>
      <w:numFmt w:val="lowerLetter"/>
      <w:lvlText w:val="%8"/>
      <w:lvlJc w:val="left"/>
      <w:pPr>
        <w:ind w:left="5388"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8">
      <w:start w:val="1"/>
      <w:numFmt w:val="lowerRoman"/>
      <w:lvlText w:val="%9"/>
      <w:lvlJc w:val="left"/>
      <w:pPr>
        <w:ind w:left="6108" w:firstLine="0"/>
      </w:pPr>
      <w:rPr>
        <w:rFonts w:ascii="Times New Roman" w:eastAsia="Times New Roman" w:hAnsi="Times New Roman" w:cs="Times New Roman"/>
        <w:b w:val="0"/>
        <w:i w:val="0"/>
        <w:strike w:val="0"/>
        <w:color w:val="000000"/>
        <w:sz w:val="28"/>
        <w:szCs w:val="28"/>
        <w:u w:val="none"/>
        <w:shd w:val="clear" w:color="auto" w:fill="auto"/>
        <w:vertAlign w:val="baseline"/>
      </w:rPr>
    </w:lvl>
  </w:abstractNum>
  <w:abstractNum w:abstractNumId="23" w15:restartNumberingAfterBreak="0">
    <w:nsid w:val="2444788C"/>
    <w:multiLevelType w:val="multilevel"/>
    <w:tmpl w:val="DAA2FB1C"/>
    <w:lvl w:ilvl="0">
      <w:start w:val="1"/>
      <w:numFmt w:val="lowerLetter"/>
      <w:lvlText w:val="%1)"/>
      <w:lvlJc w:val="left"/>
      <w:pPr>
        <w:ind w:left="998"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4" w15:restartNumberingAfterBreak="0">
    <w:nsid w:val="248129BC"/>
    <w:multiLevelType w:val="multilevel"/>
    <w:tmpl w:val="B5D689CA"/>
    <w:lvl w:ilvl="0">
      <w:numFmt w:val="bullet"/>
      <w:lvlText w:val="–"/>
      <w:lvlJc w:val="left"/>
      <w:pPr>
        <w:ind w:left="720" w:hanging="360"/>
      </w:pPr>
      <w:rPr>
        <w:rFonts w:ascii="Noto Sans Symbols" w:eastAsia="Noto Sans Symbols" w:hAnsi="Noto Sans Symbols" w:cs="Noto Sans Symbols"/>
        <w:vertAlign w:val="baseline"/>
      </w:rPr>
    </w:lvl>
    <w:lvl w:ilvl="1">
      <w:numFmt w:val="bullet"/>
      <w:lvlText w:val="–"/>
      <w:lvlJc w:val="left"/>
      <w:pPr>
        <w:ind w:left="1080" w:hanging="360"/>
      </w:pPr>
      <w:rPr>
        <w:rFonts w:ascii="Noto Sans Symbols" w:eastAsia="Noto Sans Symbols" w:hAnsi="Noto Sans Symbols" w:cs="Noto Sans Symbols"/>
        <w:vertAlign w:val="baseline"/>
      </w:rPr>
    </w:lvl>
    <w:lvl w:ilvl="2">
      <w:numFmt w:val="bullet"/>
      <w:lvlText w:val="–"/>
      <w:lvlJc w:val="left"/>
      <w:pPr>
        <w:ind w:left="1440" w:hanging="360"/>
      </w:pPr>
      <w:rPr>
        <w:rFonts w:ascii="Noto Sans Symbols" w:eastAsia="Noto Sans Symbols" w:hAnsi="Noto Sans Symbols" w:cs="Noto Sans Symbols"/>
        <w:vertAlign w:val="baseline"/>
      </w:rPr>
    </w:lvl>
    <w:lvl w:ilvl="3">
      <w:numFmt w:val="bullet"/>
      <w:lvlText w:val="–"/>
      <w:lvlJc w:val="left"/>
      <w:pPr>
        <w:ind w:left="1800" w:hanging="360"/>
      </w:pPr>
      <w:rPr>
        <w:rFonts w:ascii="Noto Sans Symbols" w:eastAsia="Noto Sans Symbols" w:hAnsi="Noto Sans Symbols" w:cs="Noto Sans Symbols"/>
        <w:vertAlign w:val="baseline"/>
      </w:rPr>
    </w:lvl>
    <w:lvl w:ilvl="4">
      <w:numFmt w:val="bullet"/>
      <w:lvlText w:val="–"/>
      <w:lvlJc w:val="left"/>
      <w:pPr>
        <w:ind w:left="2160" w:hanging="360"/>
      </w:pPr>
      <w:rPr>
        <w:rFonts w:ascii="Noto Sans Symbols" w:eastAsia="Noto Sans Symbols" w:hAnsi="Noto Sans Symbols" w:cs="Noto Sans Symbols"/>
        <w:vertAlign w:val="baseline"/>
      </w:rPr>
    </w:lvl>
    <w:lvl w:ilvl="5">
      <w:numFmt w:val="bullet"/>
      <w:lvlText w:val="–"/>
      <w:lvlJc w:val="left"/>
      <w:pPr>
        <w:ind w:left="2520" w:hanging="360"/>
      </w:pPr>
      <w:rPr>
        <w:rFonts w:ascii="Noto Sans Symbols" w:eastAsia="Noto Sans Symbols" w:hAnsi="Noto Sans Symbols" w:cs="Noto Sans Symbols"/>
        <w:vertAlign w:val="baseline"/>
      </w:rPr>
    </w:lvl>
    <w:lvl w:ilvl="6">
      <w:numFmt w:val="bullet"/>
      <w:lvlText w:val="–"/>
      <w:lvlJc w:val="left"/>
      <w:pPr>
        <w:ind w:left="2880" w:hanging="360"/>
      </w:pPr>
      <w:rPr>
        <w:rFonts w:ascii="Noto Sans Symbols" w:eastAsia="Noto Sans Symbols" w:hAnsi="Noto Sans Symbols" w:cs="Noto Sans Symbols"/>
        <w:vertAlign w:val="baseline"/>
      </w:rPr>
    </w:lvl>
    <w:lvl w:ilvl="7">
      <w:numFmt w:val="bullet"/>
      <w:lvlText w:val="–"/>
      <w:lvlJc w:val="left"/>
      <w:pPr>
        <w:ind w:left="3240" w:hanging="360"/>
      </w:pPr>
      <w:rPr>
        <w:rFonts w:ascii="Noto Sans Symbols" w:eastAsia="Noto Sans Symbols" w:hAnsi="Noto Sans Symbols" w:cs="Noto Sans Symbols"/>
        <w:vertAlign w:val="baseline"/>
      </w:rPr>
    </w:lvl>
    <w:lvl w:ilvl="8">
      <w:numFmt w:val="bullet"/>
      <w:lvlText w:val="–"/>
      <w:lvlJc w:val="left"/>
      <w:pPr>
        <w:ind w:left="3600" w:hanging="360"/>
      </w:pPr>
      <w:rPr>
        <w:rFonts w:ascii="Noto Sans Symbols" w:eastAsia="Noto Sans Symbols" w:hAnsi="Noto Sans Symbols" w:cs="Noto Sans Symbols"/>
        <w:vertAlign w:val="baseline"/>
      </w:rPr>
    </w:lvl>
  </w:abstractNum>
  <w:abstractNum w:abstractNumId="25" w15:restartNumberingAfterBreak="0">
    <w:nsid w:val="2A6F2F36"/>
    <w:multiLevelType w:val="multilevel"/>
    <w:tmpl w:val="B3C408D4"/>
    <w:lvl w:ilvl="0">
      <w:start w:val="1"/>
      <w:numFmt w:val="lowerLetter"/>
      <w:lvlText w:val="%1)"/>
      <w:lvlJc w:val="left"/>
      <w:pPr>
        <w:ind w:left="998" w:firstLine="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6" w15:restartNumberingAfterBreak="0">
    <w:nsid w:val="2A884DB2"/>
    <w:multiLevelType w:val="multilevel"/>
    <w:tmpl w:val="CE540472"/>
    <w:lvl w:ilvl="0">
      <w:numFmt w:val="bullet"/>
      <w:lvlText w:val="–"/>
      <w:lvlJc w:val="left"/>
      <w:pPr>
        <w:ind w:left="720" w:hanging="360"/>
      </w:pPr>
      <w:rPr>
        <w:rFonts w:ascii="Noto Sans Symbols" w:eastAsia="Noto Sans Symbols" w:hAnsi="Noto Sans Symbols" w:cs="Noto Sans Symbols"/>
        <w:vertAlign w:val="baseline"/>
      </w:rPr>
    </w:lvl>
    <w:lvl w:ilvl="1">
      <w:numFmt w:val="bullet"/>
      <w:lvlText w:val="–"/>
      <w:lvlJc w:val="left"/>
      <w:pPr>
        <w:ind w:left="1080" w:hanging="360"/>
      </w:pPr>
      <w:rPr>
        <w:rFonts w:ascii="Noto Sans Symbols" w:eastAsia="Noto Sans Symbols" w:hAnsi="Noto Sans Symbols" w:cs="Noto Sans Symbols"/>
        <w:vertAlign w:val="baseline"/>
      </w:rPr>
    </w:lvl>
    <w:lvl w:ilvl="2">
      <w:numFmt w:val="bullet"/>
      <w:lvlText w:val="–"/>
      <w:lvlJc w:val="left"/>
      <w:pPr>
        <w:ind w:left="1440" w:hanging="360"/>
      </w:pPr>
      <w:rPr>
        <w:rFonts w:ascii="Noto Sans Symbols" w:eastAsia="Noto Sans Symbols" w:hAnsi="Noto Sans Symbols" w:cs="Noto Sans Symbols"/>
        <w:vertAlign w:val="baseline"/>
      </w:rPr>
    </w:lvl>
    <w:lvl w:ilvl="3">
      <w:numFmt w:val="bullet"/>
      <w:lvlText w:val="–"/>
      <w:lvlJc w:val="left"/>
      <w:pPr>
        <w:ind w:left="1800" w:hanging="360"/>
      </w:pPr>
      <w:rPr>
        <w:rFonts w:ascii="Noto Sans Symbols" w:eastAsia="Noto Sans Symbols" w:hAnsi="Noto Sans Symbols" w:cs="Noto Sans Symbols"/>
        <w:vertAlign w:val="baseline"/>
      </w:rPr>
    </w:lvl>
    <w:lvl w:ilvl="4">
      <w:numFmt w:val="bullet"/>
      <w:lvlText w:val="–"/>
      <w:lvlJc w:val="left"/>
      <w:pPr>
        <w:ind w:left="2160" w:hanging="360"/>
      </w:pPr>
      <w:rPr>
        <w:rFonts w:ascii="Noto Sans Symbols" w:eastAsia="Noto Sans Symbols" w:hAnsi="Noto Sans Symbols" w:cs="Noto Sans Symbols"/>
        <w:vertAlign w:val="baseline"/>
      </w:rPr>
    </w:lvl>
    <w:lvl w:ilvl="5">
      <w:numFmt w:val="bullet"/>
      <w:lvlText w:val="–"/>
      <w:lvlJc w:val="left"/>
      <w:pPr>
        <w:ind w:left="2520" w:hanging="360"/>
      </w:pPr>
      <w:rPr>
        <w:rFonts w:ascii="Noto Sans Symbols" w:eastAsia="Noto Sans Symbols" w:hAnsi="Noto Sans Symbols" w:cs="Noto Sans Symbols"/>
        <w:vertAlign w:val="baseline"/>
      </w:rPr>
    </w:lvl>
    <w:lvl w:ilvl="6">
      <w:numFmt w:val="bullet"/>
      <w:lvlText w:val="–"/>
      <w:lvlJc w:val="left"/>
      <w:pPr>
        <w:ind w:left="2880" w:hanging="360"/>
      </w:pPr>
      <w:rPr>
        <w:rFonts w:ascii="Noto Sans Symbols" w:eastAsia="Noto Sans Symbols" w:hAnsi="Noto Sans Symbols" w:cs="Noto Sans Symbols"/>
        <w:vertAlign w:val="baseline"/>
      </w:rPr>
    </w:lvl>
    <w:lvl w:ilvl="7">
      <w:numFmt w:val="bullet"/>
      <w:lvlText w:val="–"/>
      <w:lvlJc w:val="left"/>
      <w:pPr>
        <w:ind w:left="3240" w:hanging="360"/>
      </w:pPr>
      <w:rPr>
        <w:rFonts w:ascii="Noto Sans Symbols" w:eastAsia="Noto Sans Symbols" w:hAnsi="Noto Sans Symbols" w:cs="Noto Sans Symbols"/>
        <w:vertAlign w:val="baseline"/>
      </w:rPr>
    </w:lvl>
    <w:lvl w:ilvl="8">
      <w:numFmt w:val="bullet"/>
      <w:lvlText w:val="–"/>
      <w:lvlJc w:val="left"/>
      <w:pPr>
        <w:ind w:left="3600" w:hanging="360"/>
      </w:pPr>
      <w:rPr>
        <w:rFonts w:ascii="Noto Sans Symbols" w:eastAsia="Noto Sans Symbols" w:hAnsi="Noto Sans Symbols" w:cs="Noto Sans Symbols"/>
        <w:vertAlign w:val="baseline"/>
      </w:rPr>
    </w:lvl>
  </w:abstractNum>
  <w:abstractNum w:abstractNumId="27" w15:restartNumberingAfterBreak="0">
    <w:nsid w:val="2C270052"/>
    <w:multiLevelType w:val="multilevel"/>
    <w:tmpl w:val="0268CD2A"/>
    <w:lvl w:ilvl="0">
      <w:numFmt w:val="bullet"/>
      <w:lvlText w:val="−"/>
      <w:lvlJc w:val="left"/>
      <w:pPr>
        <w:ind w:left="720" w:hanging="360"/>
      </w:pPr>
      <w:rPr>
        <w:rFonts w:ascii="Noto Sans Symbols" w:eastAsia="Noto Sans Symbols" w:hAnsi="Noto Sans Symbols" w:cs="Noto Sans Symbols"/>
        <w:vertAlign w:val="baseline"/>
      </w:rPr>
    </w:lvl>
    <w:lvl w:ilvl="1">
      <w:numFmt w:val="bullet"/>
      <w:lvlText w:val="−"/>
      <w:lvlJc w:val="left"/>
      <w:pPr>
        <w:ind w:left="1080" w:hanging="360"/>
      </w:pPr>
      <w:rPr>
        <w:rFonts w:ascii="Noto Sans Symbols" w:eastAsia="Noto Sans Symbols" w:hAnsi="Noto Sans Symbols" w:cs="Noto Sans Symbols"/>
        <w:vertAlign w:val="baseline"/>
      </w:rPr>
    </w:lvl>
    <w:lvl w:ilvl="2">
      <w:numFmt w:val="bullet"/>
      <w:lvlText w:val="−"/>
      <w:lvlJc w:val="left"/>
      <w:pPr>
        <w:ind w:left="1440" w:hanging="360"/>
      </w:pPr>
      <w:rPr>
        <w:rFonts w:ascii="Noto Sans Symbols" w:eastAsia="Noto Sans Symbols" w:hAnsi="Noto Sans Symbols" w:cs="Noto Sans Symbols"/>
        <w:vertAlign w:val="baseline"/>
      </w:rPr>
    </w:lvl>
    <w:lvl w:ilvl="3">
      <w:numFmt w:val="bullet"/>
      <w:lvlText w:val="−"/>
      <w:lvlJc w:val="left"/>
      <w:pPr>
        <w:ind w:left="1800" w:hanging="360"/>
      </w:pPr>
      <w:rPr>
        <w:rFonts w:ascii="Noto Sans Symbols" w:eastAsia="Noto Sans Symbols" w:hAnsi="Noto Sans Symbols" w:cs="Noto Sans Symbols"/>
        <w:vertAlign w:val="baseline"/>
      </w:rPr>
    </w:lvl>
    <w:lvl w:ilvl="4">
      <w:numFmt w:val="bullet"/>
      <w:lvlText w:val="−"/>
      <w:lvlJc w:val="left"/>
      <w:pPr>
        <w:ind w:left="2160" w:hanging="360"/>
      </w:pPr>
      <w:rPr>
        <w:rFonts w:ascii="Noto Sans Symbols" w:eastAsia="Noto Sans Symbols" w:hAnsi="Noto Sans Symbols" w:cs="Noto Sans Symbols"/>
        <w:vertAlign w:val="baseline"/>
      </w:rPr>
    </w:lvl>
    <w:lvl w:ilvl="5">
      <w:numFmt w:val="bullet"/>
      <w:lvlText w:val="−"/>
      <w:lvlJc w:val="left"/>
      <w:pPr>
        <w:ind w:left="2520" w:hanging="360"/>
      </w:pPr>
      <w:rPr>
        <w:rFonts w:ascii="Noto Sans Symbols" w:eastAsia="Noto Sans Symbols" w:hAnsi="Noto Sans Symbols" w:cs="Noto Sans Symbols"/>
        <w:vertAlign w:val="baseline"/>
      </w:rPr>
    </w:lvl>
    <w:lvl w:ilvl="6">
      <w:numFmt w:val="bullet"/>
      <w:lvlText w:val="−"/>
      <w:lvlJc w:val="left"/>
      <w:pPr>
        <w:ind w:left="2880" w:hanging="360"/>
      </w:pPr>
      <w:rPr>
        <w:rFonts w:ascii="Noto Sans Symbols" w:eastAsia="Noto Sans Symbols" w:hAnsi="Noto Sans Symbols" w:cs="Noto Sans Symbols"/>
        <w:vertAlign w:val="baseline"/>
      </w:rPr>
    </w:lvl>
    <w:lvl w:ilvl="7">
      <w:numFmt w:val="bullet"/>
      <w:lvlText w:val="−"/>
      <w:lvlJc w:val="left"/>
      <w:pPr>
        <w:ind w:left="3240" w:hanging="360"/>
      </w:pPr>
      <w:rPr>
        <w:rFonts w:ascii="Noto Sans Symbols" w:eastAsia="Noto Sans Symbols" w:hAnsi="Noto Sans Symbols" w:cs="Noto Sans Symbols"/>
        <w:vertAlign w:val="baseline"/>
      </w:rPr>
    </w:lvl>
    <w:lvl w:ilvl="8">
      <w:numFmt w:val="bullet"/>
      <w:lvlText w:val="−"/>
      <w:lvlJc w:val="left"/>
      <w:pPr>
        <w:ind w:left="3600" w:hanging="360"/>
      </w:pPr>
      <w:rPr>
        <w:rFonts w:ascii="Noto Sans Symbols" w:eastAsia="Noto Sans Symbols" w:hAnsi="Noto Sans Symbols" w:cs="Noto Sans Symbols"/>
        <w:vertAlign w:val="baseline"/>
      </w:rPr>
    </w:lvl>
  </w:abstractNum>
  <w:abstractNum w:abstractNumId="28" w15:restartNumberingAfterBreak="0">
    <w:nsid w:val="330B6D86"/>
    <w:multiLevelType w:val="multilevel"/>
    <w:tmpl w:val="0A523A70"/>
    <w:lvl w:ilvl="0">
      <w:start w:val="1"/>
      <w:numFmt w:val="decimal"/>
      <w:lvlText w:val="%1"/>
      <w:lvlJc w:val="left"/>
      <w:pPr>
        <w:ind w:left="904"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9" w15:restartNumberingAfterBreak="0">
    <w:nsid w:val="342473C3"/>
    <w:multiLevelType w:val="multilevel"/>
    <w:tmpl w:val="93549946"/>
    <w:lvl w:ilvl="0">
      <w:start w:val="1"/>
      <w:numFmt w:val="decimal"/>
      <w:lvlText w:val="%1"/>
      <w:lvlJc w:val="left"/>
      <w:pPr>
        <w:ind w:left="693"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0" w15:restartNumberingAfterBreak="0">
    <w:nsid w:val="354670CF"/>
    <w:multiLevelType w:val="multilevel"/>
    <w:tmpl w:val="0430266E"/>
    <w:lvl w:ilvl="0">
      <w:start w:val="2"/>
      <w:numFmt w:val="lowerLetter"/>
      <w:lvlText w:val="%1)"/>
      <w:lvlJc w:val="left"/>
      <w:pPr>
        <w:ind w:left="998"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1" w15:restartNumberingAfterBreak="0">
    <w:nsid w:val="36353DEB"/>
    <w:multiLevelType w:val="multilevel"/>
    <w:tmpl w:val="523E9DCE"/>
    <w:lvl w:ilvl="0">
      <w:start w:val="1"/>
      <w:numFmt w:val="decimal"/>
      <w:lvlText w:val="%1"/>
      <w:lvlJc w:val="left"/>
      <w:pPr>
        <w:ind w:left="904"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2" w15:restartNumberingAfterBreak="0">
    <w:nsid w:val="39454236"/>
    <w:multiLevelType w:val="multilevel"/>
    <w:tmpl w:val="BCF6B53E"/>
    <w:lvl w:ilvl="0">
      <w:start w:val="2"/>
      <w:numFmt w:val="lowerLetter"/>
      <w:lvlText w:val="%1)"/>
      <w:lvlJc w:val="left"/>
      <w:pPr>
        <w:ind w:left="998" w:firstLine="0"/>
      </w:pPr>
      <w:rPr>
        <w:rFonts w:ascii="Times New Roman" w:eastAsia="Times New Roman" w:hAnsi="Times New Roman" w:cs="Times New Roman"/>
        <w:b/>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3" w15:restartNumberingAfterBreak="0">
    <w:nsid w:val="3A8A085F"/>
    <w:multiLevelType w:val="multilevel"/>
    <w:tmpl w:val="8FE491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ADE26F6"/>
    <w:multiLevelType w:val="multilevel"/>
    <w:tmpl w:val="D64EFBCE"/>
    <w:lvl w:ilvl="0">
      <w:start w:val="1"/>
      <w:numFmt w:val="decimal"/>
      <w:lvlText w:val="%1"/>
      <w:lvlJc w:val="left"/>
      <w:pPr>
        <w:ind w:left="0"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5" w15:restartNumberingAfterBreak="0">
    <w:nsid w:val="4AD752D8"/>
    <w:multiLevelType w:val="multilevel"/>
    <w:tmpl w:val="F3965FAA"/>
    <w:lvl w:ilvl="0">
      <w:start w:val="1"/>
      <w:numFmt w:val="decimal"/>
      <w:lvlText w:val="%1."/>
      <w:lvlJc w:val="left"/>
      <w:pPr>
        <w:ind w:left="346"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6" w15:restartNumberingAfterBreak="0">
    <w:nsid w:val="4F3F59A0"/>
    <w:multiLevelType w:val="multilevel"/>
    <w:tmpl w:val="2E04D99C"/>
    <w:lvl w:ilvl="0">
      <w:start w:val="5"/>
      <w:numFmt w:val="decimal"/>
      <w:lvlText w:val="%1"/>
      <w:lvlJc w:val="left"/>
      <w:pPr>
        <w:ind w:left="211"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7" w15:restartNumberingAfterBreak="0">
    <w:nsid w:val="50FE5C92"/>
    <w:multiLevelType w:val="multilevel"/>
    <w:tmpl w:val="357A16B8"/>
    <w:lvl w:ilvl="0">
      <w:numFmt w:val="bullet"/>
      <w:lvlText w:val="•"/>
      <w:lvlJc w:val="left"/>
      <w:pPr>
        <w:ind w:left="720" w:hanging="360"/>
      </w:pPr>
      <w:rPr>
        <w:rFonts w:ascii="Noto Sans Symbols" w:eastAsia="Noto Sans Symbols" w:hAnsi="Noto Sans Symbols" w:cs="Noto Sans Symbols"/>
        <w:vertAlign w:val="baseline"/>
      </w:rPr>
    </w:lvl>
    <w:lvl w:ilvl="1">
      <w:numFmt w:val="bullet"/>
      <w:lvlText w:val="◦"/>
      <w:lvlJc w:val="left"/>
      <w:pPr>
        <w:ind w:left="1080" w:hanging="360"/>
      </w:pPr>
      <w:rPr>
        <w:rFonts w:ascii="Noto Sans Symbols" w:eastAsia="Noto Sans Symbols" w:hAnsi="Noto Sans Symbols" w:cs="Noto Sans Symbols"/>
        <w:vertAlign w:val="baseline"/>
      </w:rPr>
    </w:lvl>
    <w:lvl w:ilvl="2">
      <w:numFmt w:val="bullet"/>
      <w:lvlText w:val="▪"/>
      <w:lvlJc w:val="left"/>
      <w:pPr>
        <w:ind w:left="1440" w:hanging="360"/>
      </w:pPr>
      <w:rPr>
        <w:rFonts w:ascii="Noto Sans Symbols" w:eastAsia="Noto Sans Symbols" w:hAnsi="Noto Sans Symbols" w:cs="Noto Sans Symbols"/>
        <w:vertAlign w:val="baseline"/>
      </w:rPr>
    </w:lvl>
    <w:lvl w:ilvl="3">
      <w:numFmt w:val="bullet"/>
      <w:lvlText w:val="•"/>
      <w:lvlJc w:val="left"/>
      <w:pPr>
        <w:ind w:left="1800" w:hanging="360"/>
      </w:pPr>
      <w:rPr>
        <w:rFonts w:ascii="Noto Sans Symbols" w:eastAsia="Noto Sans Symbols" w:hAnsi="Noto Sans Symbols" w:cs="Noto Sans Symbols"/>
        <w:vertAlign w:val="baseline"/>
      </w:rPr>
    </w:lvl>
    <w:lvl w:ilvl="4">
      <w:numFmt w:val="bullet"/>
      <w:lvlText w:val="◦"/>
      <w:lvlJc w:val="left"/>
      <w:pPr>
        <w:ind w:left="2160" w:hanging="360"/>
      </w:pPr>
      <w:rPr>
        <w:rFonts w:ascii="Noto Sans Symbols" w:eastAsia="Noto Sans Symbols" w:hAnsi="Noto Sans Symbols" w:cs="Noto Sans Symbols"/>
        <w:vertAlign w:val="baseline"/>
      </w:rPr>
    </w:lvl>
    <w:lvl w:ilvl="5">
      <w:numFmt w:val="bullet"/>
      <w:lvlText w:val="▪"/>
      <w:lvlJc w:val="left"/>
      <w:pPr>
        <w:ind w:left="2520" w:hanging="360"/>
      </w:pPr>
      <w:rPr>
        <w:rFonts w:ascii="Noto Sans Symbols" w:eastAsia="Noto Sans Symbols" w:hAnsi="Noto Sans Symbols" w:cs="Noto Sans Symbols"/>
        <w:vertAlign w:val="baseline"/>
      </w:rPr>
    </w:lvl>
    <w:lvl w:ilvl="6">
      <w:numFmt w:val="bullet"/>
      <w:lvlText w:val="•"/>
      <w:lvlJc w:val="left"/>
      <w:pPr>
        <w:ind w:left="2880" w:hanging="360"/>
      </w:pPr>
      <w:rPr>
        <w:rFonts w:ascii="Noto Sans Symbols" w:eastAsia="Noto Sans Symbols" w:hAnsi="Noto Sans Symbols" w:cs="Noto Sans Symbols"/>
        <w:vertAlign w:val="baseline"/>
      </w:rPr>
    </w:lvl>
    <w:lvl w:ilvl="7">
      <w:numFmt w:val="bullet"/>
      <w:lvlText w:val="◦"/>
      <w:lvlJc w:val="left"/>
      <w:pPr>
        <w:ind w:left="3240" w:hanging="360"/>
      </w:pPr>
      <w:rPr>
        <w:rFonts w:ascii="Noto Sans Symbols" w:eastAsia="Noto Sans Symbols" w:hAnsi="Noto Sans Symbols" w:cs="Noto Sans Symbols"/>
        <w:vertAlign w:val="baseline"/>
      </w:rPr>
    </w:lvl>
    <w:lvl w:ilvl="8">
      <w:numFmt w:val="bullet"/>
      <w:lvlText w:val="▪"/>
      <w:lvlJc w:val="left"/>
      <w:pPr>
        <w:ind w:left="3600" w:hanging="360"/>
      </w:pPr>
      <w:rPr>
        <w:rFonts w:ascii="Noto Sans Symbols" w:eastAsia="Noto Sans Symbols" w:hAnsi="Noto Sans Symbols" w:cs="Noto Sans Symbols"/>
        <w:vertAlign w:val="baseline"/>
      </w:rPr>
    </w:lvl>
  </w:abstractNum>
  <w:abstractNum w:abstractNumId="38" w15:restartNumberingAfterBreak="0">
    <w:nsid w:val="52793C60"/>
    <w:multiLevelType w:val="multilevel"/>
    <w:tmpl w:val="F27E5CD8"/>
    <w:lvl w:ilvl="0">
      <w:start w:val="1"/>
      <w:numFmt w:val="decimal"/>
      <w:lvlText w:val="%1."/>
      <w:lvlJc w:val="left"/>
      <w:pPr>
        <w:ind w:left="720" w:firstLine="0"/>
      </w:pPr>
      <w:rPr>
        <w:rFonts w:ascii="Times New Roman" w:eastAsia="Times New Roman" w:hAnsi="Times New Roman" w:cs="Times New Roman"/>
        <w:b/>
        <w:i w:val="0"/>
        <w:strike w:val="0"/>
        <w:color w:val="000000"/>
        <w:sz w:val="24"/>
        <w:szCs w:val="24"/>
        <w:u w:val="none"/>
        <w:shd w:val="clear" w:color="auto" w:fill="auto"/>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39" w15:restartNumberingAfterBreak="0">
    <w:nsid w:val="542E25FE"/>
    <w:multiLevelType w:val="multilevel"/>
    <w:tmpl w:val="84D66BF0"/>
    <w:lvl w:ilvl="0">
      <w:start w:val="2"/>
      <w:numFmt w:val="decimal"/>
      <w:lvlText w:val="%1"/>
      <w:lvlJc w:val="left"/>
      <w:pPr>
        <w:ind w:left="0"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0" w15:restartNumberingAfterBreak="0">
    <w:nsid w:val="58F8774A"/>
    <w:multiLevelType w:val="multilevel"/>
    <w:tmpl w:val="2570C3FC"/>
    <w:lvl w:ilvl="0">
      <w:start w:val="2"/>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41" w15:restartNumberingAfterBreak="0">
    <w:nsid w:val="60C76E30"/>
    <w:multiLevelType w:val="multilevel"/>
    <w:tmpl w:val="136A3860"/>
    <w:lvl w:ilvl="0">
      <w:start w:val="1"/>
      <w:numFmt w:val="lowerLetter"/>
      <w:lvlText w:val="%1)"/>
      <w:lvlJc w:val="left"/>
      <w:pPr>
        <w:ind w:left="998"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2" w15:restartNumberingAfterBreak="0">
    <w:nsid w:val="65CE54E6"/>
    <w:multiLevelType w:val="multilevel"/>
    <w:tmpl w:val="683E8850"/>
    <w:lvl w:ilvl="0">
      <w:start w:val="1"/>
      <w:numFmt w:val="lowerLetter"/>
      <w:lvlText w:val="%1)"/>
      <w:lvlJc w:val="left"/>
      <w:pPr>
        <w:ind w:left="998"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3" w15:restartNumberingAfterBreak="0">
    <w:nsid w:val="6870514C"/>
    <w:multiLevelType w:val="multilevel"/>
    <w:tmpl w:val="1B48D9EC"/>
    <w:lvl w:ilvl="0">
      <w:start w:val="1"/>
      <w:numFmt w:val="lowerLetter"/>
      <w:lvlText w:val="%1)"/>
      <w:lvlJc w:val="left"/>
      <w:pPr>
        <w:ind w:left="998"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4" w15:restartNumberingAfterBreak="0">
    <w:nsid w:val="75700A1A"/>
    <w:multiLevelType w:val="multilevel"/>
    <w:tmpl w:val="6DDE44B2"/>
    <w:lvl w:ilvl="0">
      <w:numFmt w:val="bullet"/>
      <w:lvlText w:val="−"/>
      <w:lvlJc w:val="left"/>
      <w:pPr>
        <w:ind w:left="720" w:hanging="360"/>
      </w:pPr>
      <w:rPr>
        <w:rFonts w:ascii="Noto Sans Symbols" w:eastAsia="Noto Sans Symbols" w:hAnsi="Noto Sans Symbols" w:cs="Noto Sans Symbols"/>
        <w:vertAlign w:val="baseline"/>
      </w:rPr>
    </w:lvl>
    <w:lvl w:ilvl="1">
      <w:numFmt w:val="bullet"/>
      <w:lvlText w:val="−"/>
      <w:lvlJc w:val="left"/>
      <w:pPr>
        <w:ind w:left="1080" w:hanging="360"/>
      </w:pPr>
      <w:rPr>
        <w:rFonts w:ascii="Noto Sans Symbols" w:eastAsia="Noto Sans Symbols" w:hAnsi="Noto Sans Symbols" w:cs="Noto Sans Symbols"/>
        <w:vertAlign w:val="baseline"/>
      </w:rPr>
    </w:lvl>
    <w:lvl w:ilvl="2">
      <w:numFmt w:val="bullet"/>
      <w:lvlText w:val="−"/>
      <w:lvlJc w:val="left"/>
      <w:pPr>
        <w:ind w:left="1440" w:hanging="360"/>
      </w:pPr>
      <w:rPr>
        <w:rFonts w:ascii="Noto Sans Symbols" w:eastAsia="Noto Sans Symbols" w:hAnsi="Noto Sans Symbols" w:cs="Noto Sans Symbols"/>
        <w:vertAlign w:val="baseline"/>
      </w:rPr>
    </w:lvl>
    <w:lvl w:ilvl="3">
      <w:numFmt w:val="bullet"/>
      <w:lvlText w:val="−"/>
      <w:lvlJc w:val="left"/>
      <w:pPr>
        <w:ind w:left="1800" w:hanging="360"/>
      </w:pPr>
      <w:rPr>
        <w:rFonts w:ascii="Noto Sans Symbols" w:eastAsia="Noto Sans Symbols" w:hAnsi="Noto Sans Symbols" w:cs="Noto Sans Symbols"/>
        <w:vertAlign w:val="baseline"/>
      </w:rPr>
    </w:lvl>
    <w:lvl w:ilvl="4">
      <w:numFmt w:val="bullet"/>
      <w:lvlText w:val="−"/>
      <w:lvlJc w:val="left"/>
      <w:pPr>
        <w:ind w:left="2160" w:hanging="360"/>
      </w:pPr>
      <w:rPr>
        <w:rFonts w:ascii="Noto Sans Symbols" w:eastAsia="Noto Sans Symbols" w:hAnsi="Noto Sans Symbols" w:cs="Noto Sans Symbols"/>
        <w:vertAlign w:val="baseline"/>
      </w:rPr>
    </w:lvl>
    <w:lvl w:ilvl="5">
      <w:numFmt w:val="bullet"/>
      <w:lvlText w:val="−"/>
      <w:lvlJc w:val="left"/>
      <w:pPr>
        <w:ind w:left="2520" w:hanging="360"/>
      </w:pPr>
      <w:rPr>
        <w:rFonts w:ascii="Noto Sans Symbols" w:eastAsia="Noto Sans Symbols" w:hAnsi="Noto Sans Symbols" w:cs="Noto Sans Symbols"/>
        <w:vertAlign w:val="baseline"/>
      </w:rPr>
    </w:lvl>
    <w:lvl w:ilvl="6">
      <w:numFmt w:val="bullet"/>
      <w:lvlText w:val="−"/>
      <w:lvlJc w:val="left"/>
      <w:pPr>
        <w:ind w:left="2880" w:hanging="360"/>
      </w:pPr>
      <w:rPr>
        <w:rFonts w:ascii="Noto Sans Symbols" w:eastAsia="Noto Sans Symbols" w:hAnsi="Noto Sans Symbols" w:cs="Noto Sans Symbols"/>
        <w:vertAlign w:val="baseline"/>
      </w:rPr>
    </w:lvl>
    <w:lvl w:ilvl="7">
      <w:numFmt w:val="bullet"/>
      <w:lvlText w:val="−"/>
      <w:lvlJc w:val="left"/>
      <w:pPr>
        <w:ind w:left="3240" w:hanging="360"/>
      </w:pPr>
      <w:rPr>
        <w:rFonts w:ascii="Noto Sans Symbols" w:eastAsia="Noto Sans Symbols" w:hAnsi="Noto Sans Symbols" w:cs="Noto Sans Symbols"/>
        <w:vertAlign w:val="baseline"/>
      </w:rPr>
    </w:lvl>
    <w:lvl w:ilvl="8">
      <w:numFmt w:val="bullet"/>
      <w:lvlText w:val="−"/>
      <w:lvlJc w:val="left"/>
      <w:pPr>
        <w:ind w:left="3600" w:hanging="360"/>
      </w:pPr>
      <w:rPr>
        <w:rFonts w:ascii="Noto Sans Symbols" w:eastAsia="Noto Sans Symbols" w:hAnsi="Noto Sans Symbols" w:cs="Noto Sans Symbols"/>
        <w:vertAlign w:val="baseline"/>
      </w:rPr>
    </w:lvl>
  </w:abstractNum>
  <w:abstractNum w:abstractNumId="45" w15:restartNumberingAfterBreak="0">
    <w:nsid w:val="7E87581D"/>
    <w:multiLevelType w:val="multilevel"/>
    <w:tmpl w:val="2A508E14"/>
    <w:lvl w:ilvl="0">
      <w:start w:val="1"/>
      <w:numFmt w:val="lowerLetter"/>
      <w:lvlText w:val="%1)"/>
      <w:lvlJc w:val="left"/>
      <w:pPr>
        <w:ind w:left="998"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6" w15:restartNumberingAfterBreak="0">
    <w:nsid w:val="7FCF797E"/>
    <w:multiLevelType w:val="multilevel"/>
    <w:tmpl w:val="6F9EA356"/>
    <w:lvl w:ilvl="0">
      <w:start w:val="1"/>
      <w:numFmt w:val="lowerLetter"/>
      <w:lvlText w:val="%1)"/>
      <w:lvlJc w:val="left"/>
      <w:pPr>
        <w:ind w:left="998"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38"/>
  </w:num>
  <w:num w:numId="2">
    <w:abstractNumId w:val="18"/>
  </w:num>
  <w:num w:numId="3">
    <w:abstractNumId w:val="20"/>
  </w:num>
  <w:num w:numId="4">
    <w:abstractNumId w:val="27"/>
  </w:num>
  <w:num w:numId="5">
    <w:abstractNumId w:val="26"/>
  </w:num>
  <w:num w:numId="6">
    <w:abstractNumId w:val="44"/>
  </w:num>
  <w:num w:numId="7">
    <w:abstractNumId w:val="40"/>
  </w:num>
  <w:num w:numId="8">
    <w:abstractNumId w:val="9"/>
  </w:num>
  <w:num w:numId="9">
    <w:abstractNumId w:val="24"/>
  </w:num>
  <w:num w:numId="10">
    <w:abstractNumId w:val="37"/>
  </w:num>
  <w:num w:numId="11">
    <w:abstractNumId w:val="0"/>
  </w:num>
  <w:num w:numId="12">
    <w:abstractNumId w:val="1"/>
  </w:num>
  <w:num w:numId="13">
    <w:abstractNumId w:val="2"/>
  </w:num>
  <w:num w:numId="14">
    <w:abstractNumId w:val="3"/>
  </w:num>
  <w:num w:numId="15">
    <w:abstractNumId w:val="5"/>
  </w:num>
  <w:num w:numId="16">
    <w:abstractNumId w:val="6"/>
  </w:num>
  <w:num w:numId="17">
    <w:abstractNumId w:val="7"/>
  </w:num>
  <w:num w:numId="18">
    <w:abstractNumId w:val="4"/>
  </w:num>
  <w:num w:numId="19">
    <w:abstractNumId w:val="29"/>
  </w:num>
  <w:num w:numId="20">
    <w:abstractNumId w:val="10"/>
  </w:num>
  <w:num w:numId="21">
    <w:abstractNumId w:val="14"/>
  </w:num>
  <w:num w:numId="22">
    <w:abstractNumId w:val="16"/>
  </w:num>
  <w:num w:numId="23">
    <w:abstractNumId w:val="36"/>
  </w:num>
  <w:num w:numId="24">
    <w:abstractNumId w:val="8"/>
  </w:num>
  <w:num w:numId="25">
    <w:abstractNumId w:val="28"/>
  </w:num>
  <w:num w:numId="26">
    <w:abstractNumId w:val="15"/>
  </w:num>
  <w:num w:numId="27">
    <w:abstractNumId w:val="21"/>
  </w:num>
  <w:num w:numId="28">
    <w:abstractNumId w:val="31"/>
  </w:num>
  <w:num w:numId="29">
    <w:abstractNumId w:val="25"/>
  </w:num>
  <w:num w:numId="30">
    <w:abstractNumId w:val="32"/>
  </w:num>
  <w:num w:numId="31">
    <w:abstractNumId w:val="30"/>
  </w:num>
  <w:num w:numId="32">
    <w:abstractNumId w:val="45"/>
  </w:num>
  <w:num w:numId="33">
    <w:abstractNumId w:val="43"/>
  </w:num>
  <w:num w:numId="34">
    <w:abstractNumId w:val="19"/>
  </w:num>
  <w:num w:numId="35">
    <w:abstractNumId w:val="17"/>
  </w:num>
  <w:num w:numId="36">
    <w:abstractNumId w:val="13"/>
  </w:num>
  <w:num w:numId="37">
    <w:abstractNumId w:val="23"/>
  </w:num>
  <w:num w:numId="38">
    <w:abstractNumId w:val="41"/>
  </w:num>
  <w:num w:numId="39">
    <w:abstractNumId w:val="12"/>
  </w:num>
  <w:num w:numId="40">
    <w:abstractNumId w:val="42"/>
  </w:num>
  <w:num w:numId="41">
    <w:abstractNumId w:val="46"/>
  </w:num>
  <w:num w:numId="42">
    <w:abstractNumId w:val="35"/>
  </w:num>
  <w:num w:numId="43">
    <w:abstractNumId w:val="34"/>
  </w:num>
  <w:num w:numId="44">
    <w:abstractNumId w:val="11"/>
  </w:num>
  <w:num w:numId="45">
    <w:abstractNumId w:val="39"/>
  </w:num>
  <w:num w:numId="46">
    <w:abstractNumId w:val="22"/>
  </w:num>
  <w:num w:numId="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C27"/>
    <w:rsid w:val="00016C5A"/>
    <w:rsid w:val="0011394A"/>
    <w:rsid w:val="00126A99"/>
    <w:rsid w:val="00131ABA"/>
    <w:rsid w:val="00136858"/>
    <w:rsid w:val="0014767B"/>
    <w:rsid w:val="0015779B"/>
    <w:rsid w:val="001A4926"/>
    <w:rsid w:val="001B373F"/>
    <w:rsid w:val="002041F7"/>
    <w:rsid w:val="00251591"/>
    <w:rsid w:val="00260092"/>
    <w:rsid w:val="00264F65"/>
    <w:rsid w:val="002B7B53"/>
    <w:rsid w:val="002C0BA4"/>
    <w:rsid w:val="003315EC"/>
    <w:rsid w:val="003405A1"/>
    <w:rsid w:val="003465C1"/>
    <w:rsid w:val="003473C5"/>
    <w:rsid w:val="00354571"/>
    <w:rsid w:val="003A09A8"/>
    <w:rsid w:val="003A3ED7"/>
    <w:rsid w:val="003B6FAF"/>
    <w:rsid w:val="003C0BD7"/>
    <w:rsid w:val="003C1C80"/>
    <w:rsid w:val="003C3188"/>
    <w:rsid w:val="003C7803"/>
    <w:rsid w:val="003F0C0C"/>
    <w:rsid w:val="00400B86"/>
    <w:rsid w:val="00466912"/>
    <w:rsid w:val="004756BA"/>
    <w:rsid w:val="00482C7F"/>
    <w:rsid w:val="004857F7"/>
    <w:rsid w:val="004B4A49"/>
    <w:rsid w:val="004E23F2"/>
    <w:rsid w:val="0059624B"/>
    <w:rsid w:val="005C65F1"/>
    <w:rsid w:val="005D306E"/>
    <w:rsid w:val="005E6A0E"/>
    <w:rsid w:val="005F1241"/>
    <w:rsid w:val="0061234F"/>
    <w:rsid w:val="0062675E"/>
    <w:rsid w:val="00634C5C"/>
    <w:rsid w:val="007A76C0"/>
    <w:rsid w:val="007B0010"/>
    <w:rsid w:val="00804D0E"/>
    <w:rsid w:val="00833FE0"/>
    <w:rsid w:val="008701CF"/>
    <w:rsid w:val="00870BA3"/>
    <w:rsid w:val="008779BF"/>
    <w:rsid w:val="00897C0B"/>
    <w:rsid w:val="008A4253"/>
    <w:rsid w:val="008B18B7"/>
    <w:rsid w:val="008E0892"/>
    <w:rsid w:val="008E7EF7"/>
    <w:rsid w:val="00962E5F"/>
    <w:rsid w:val="00966E76"/>
    <w:rsid w:val="009D44CD"/>
    <w:rsid w:val="00A136D9"/>
    <w:rsid w:val="00AD2184"/>
    <w:rsid w:val="00B57BDF"/>
    <w:rsid w:val="00BB4030"/>
    <w:rsid w:val="00BC5A7D"/>
    <w:rsid w:val="00C4486A"/>
    <w:rsid w:val="00C57403"/>
    <w:rsid w:val="00C66EA7"/>
    <w:rsid w:val="00C87FD3"/>
    <w:rsid w:val="00CE78B9"/>
    <w:rsid w:val="00CF17B6"/>
    <w:rsid w:val="00D05378"/>
    <w:rsid w:val="00D5755D"/>
    <w:rsid w:val="00D96CD7"/>
    <w:rsid w:val="00E13B8A"/>
    <w:rsid w:val="00E61941"/>
    <w:rsid w:val="00E803E1"/>
    <w:rsid w:val="00E8242B"/>
    <w:rsid w:val="00ED619E"/>
    <w:rsid w:val="00EE6AC9"/>
    <w:rsid w:val="00F43AD4"/>
    <w:rsid w:val="00F60C27"/>
    <w:rsid w:val="00F7723A"/>
    <w:rsid w:val="00F81C52"/>
    <w:rsid w:val="00F853C5"/>
    <w:rsid w:val="00F87393"/>
    <w:rsid w:val="00F876F0"/>
    <w:rsid w:val="00FF75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6A21C"/>
  <w15:docId w15:val="{E63FDCB9-7221-4238-9F4B-0448BA939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de-DE"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autoSpaceDN w:val="0"/>
      <w:spacing w:line="1" w:lineRule="atLeast"/>
      <w:ind w:leftChars="-1" w:left="-1" w:hangingChars="1" w:hanging="1"/>
      <w:textDirection w:val="btLr"/>
      <w:textAlignment w:val="baseline"/>
      <w:outlineLvl w:val="0"/>
    </w:pPr>
    <w:rPr>
      <w:kern w:val="3"/>
      <w:position w:val="-1"/>
      <w:lang w:eastAsia="ja-JP" w:bidi="fa-IR"/>
    </w:rPr>
  </w:style>
  <w:style w:type="paragraph" w:styleId="1">
    <w:name w:val="heading 1"/>
    <w:basedOn w:val="a0"/>
    <w:next w:val="Textbody"/>
    <w:rPr>
      <w:rFonts w:ascii="Times New Roman" w:eastAsia="MS PMincho" w:hAnsi="Times New Roman"/>
      <w:b/>
      <w:bCs/>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0">
    <w:name w:val="Title"/>
    <w:basedOn w:val="Standard"/>
    <w:next w:val="Textbody"/>
    <w:pPr>
      <w:keepNext/>
      <w:spacing w:before="240" w:after="120"/>
    </w:pPr>
    <w:rPr>
      <w:rFonts w:ascii="Arial" w:eastAsia="Andale Sans UI" w:hAnsi="Arial" w:cs="Tahoma"/>
      <w:sz w:val="28"/>
      <w:szCs w:val="28"/>
    </w:rPr>
  </w:style>
  <w:style w:type="table" w:customStyle="1" w:styleId="TableNormal0">
    <w:name w:val="Table Normal"/>
    <w:next w:val="TableNormal"/>
    <w:qFormat/>
    <w:pPr>
      <w:suppressAutoHyphens/>
      <w:spacing w:line="1" w:lineRule="atLeast"/>
      <w:ind w:leftChars="-1" w:left="-1" w:hangingChars="1" w:hanging="1"/>
      <w:textDirection w:val="btLr"/>
      <w:textAlignment w:val="top"/>
      <w:outlineLvl w:val="0"/>
    </w:pPr>
    <w:rPr>
      <w:position w:val="-1"/>
    </w:rPr>
    <w:tblPr>
      <w:tblInd w:w="0" w:type="dxa"/>
      <w:tblCellMar>
        <w:top w:w="0" w:type="dxa"/>
        <w:left w:w="108" w:type="dxa"/>
        <w:bottom w:w="0" w:type="dxa"/>
        <w:right w:w="108" w:type="dxa"/>
      </w:tblCellMar>
    </w:tblPr>
  </w:style>
  <w:style w:type="paragraph" w:customStyle="1" w:styleId="Standard">
    <w:name w:val="Standard"/>
    <w:pPr>
      <w:autoSpaceDN w:val="0"/>
      <w:spacing w:line="1" w:lineRule="atLeast"/>
      <w:ind w:leftChars="-1" w:left="-1" w:hangingChars="1" w:hanging="1"/>
      <w:textDirection w:val="btLr"/>
      <w:textAlignment w:val="baseline"/>
      <w:outlineLvl w:val="0"/>
    </w:pPr>
    <w:rPr>
      <w:kern w:val="3"/>
      <w:position w:val="-1"/>
      <w:lang w:eastAsia="ja-JP" w:bidi="fa-IR"/>
    </w:rPr>
  </w:style>
  <w:style w:type="paragraph" w:customStyle="1" w:styleId="Textbody">
    <w:name w:val="Text body"/>
    <w:basedOn w:val="Standard"/>
    <w:pPr>
      <w:spacing w:after="120"/>
    </w:pPr>
  </w:style>
  <w:style w:type="paragraph" w:styleId="a4">
    <w:name w:val="Subtitle"/>
    <w:basedOn w:val="a"/>
    <w:next w:val="a"/>
    <w:pPr>
      <w:keepNext/>
      <w:pBdr>
        <w:top w:val="nil"/>
        <w:left w:val="nil"/>
        <w:bottom w:val="nil"/>
        <w:right w:val="nil"/>
        <w:between w:val="nil"/>
      </w:pBdr>
      <w:spacing w:before="240" w:after="120" w:line="240" w:lineRule="auto"/>
      <w:ind w:left="0" w:firstLine="0"/>
      <w:jc w:val="center"/>
    </w:pPr>
    <w:rPr>
      <w:rFonts w:ascii="Arial" w:eastAsia="Arial" w:hAnsi="Arial" w:cs="Arial"/>
      <w:i/>
      <w:color w:val="000000"/>
      <w:sz w:val="28"/>
      <w:szCs w:val="28"/>
    </w:rPr>
  </w:style>
  <w:style w:type="paragraph" w:styleId="a5">
    <w:name w:val="List"/>
    <w:basedOn w:val="Textbody"/>
  </w:style>
  <w:style w:type="paragraph" w:styleId="a6">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Default">
    <w:name w:val="Default"/>
    <w:basedOn w:val="Standard"/>
    <w:pPr>
      <w:autoSpaceDE w:val="0"/>
    </w:pPr>
    <w:rPr>
      <w:color w:val="000000"/>
    </w:rPr>
  </w:style>
  <w:style w:type="paragraph" w:customStyle="1" w:styleId="Footnote">
    <w:name w:val="Footnote"/>
    <w:basedOn w:val="Standard"/>
    <w:pPr>
      <w:suppressLineNumbers/>
      <w:ind w:left="283" w:hanging="283"/>
    </w:pPr>
    <w:rPr>
      <w:sz w:val="20"/>
      <w:szCs w:val="20"/>
    </w:rPr>
  </w:style>
  <w:style w:type="paragraph" w:styleId="a7">
    <w:name w:val="footnote text"/>
    <w:basedOn w:val="Standard"/>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WW8Num3z0">
    <w:name w:val="WW8Num3z0"/>
    <w:rPr>
      <w:rFonts w:ascii="Times New Roman" w:eastAsia="Times New Roman" w:hAnsi="Times New Roman" w:cs="Times New Roman"/>
      <w:dstrike w:val="0"/>
      <w:color w:val="000000"/>
      <w:w w:val="100"/>
      <w:position w:val="0"/>
      <w:sz w:val="24"/>
      <w:szCs w:val="24"/>
      <w:u w:val="none"/>
      <w:effect w:val="none"/>
      <w:shd w:val="clear" w:color="auto" w:fill="auto"/>
      <w:vertAlign w:val="baseline"/>
      <w:cs w:val="0"/>
      <w:em w:val="none"/>
    </w:rPr>
  </w:style>
  <w:style w:type="character" w:customStyle="1" w:styleId="WW8Num11z0">
    <w:name w:val="WW8Num11z0"/>
    <w:rPr>
      <w:rFonts w:ascii="Times New Roman" w:eastAsia="Times New Roman" w:hAnsi="Times New Roman" w:cs="Times New Roman"/>
      <w:b/>
      <w:bCs/>
      <w:dstrike w:val="0"/>
      <w:color w:val="000000"/>
      <w:w w:val="100"/>
      <w:position w:val="0"/>
      <w:sz w:val="24"/>
      <w:szCs w:val="24"/>
      <w:u w:val="none"/>
      <w:effect w:val="none"/>
      <w:shd w:val="clear" w:color="auto" w:fill="auto"/>
      <w:vertAlign w:val="baseline"/>
      <w:cs w:val="0"/>
      <w:em w:val="none"/>
    </w:rPr>
  </w:style>
  <w:style w:type="character" w:customStyle="1" w:styleId="NumberingSymbols">
    <w:name w:val="Numbering Symbols"/>
    <w:rPr>
      <w:w w:val="100"/>
      <w:position w:val="-1"/>
      <w:effect w:val="none"/>
      <w:vertAlign w:val="baseline"/>
      <w:cs w:val="0"/>
      <w:em w:val="none"/>
    </w:rPr>
  </w:style>
  <w:style w:type="character" w:customStyle="1" w:styleId="FootnoteSymbol">
    <w:name w:val="Footnote Symbol"/>
    <w:rPr>
      <w:w w:val="100"/>
      <w:position w:val="0"/>
      <w:effect w:val="none"/>
      <w:vertAlign w:val="superscript"/>
      <w:cs w:val="0"/>
      <w:em w:val="none"/>
    </w:rPr>
  </w:style>
  <w:style w:type="character" w:customStyle="1" w:styleId="Footnoteanchor">
    <w:name w:val="Footnote anchor"/>
    <w:rPr>
      <w:w w:val="100"/>
      <w:position w:val="0"/>
      <w:effect w:val="none"/>
      <w:vertAlign w:val="superscript"/>
      <w:cs w:val="0"/>
      <w:em w:val="none"/>
    </w:rPr>
  </w:style>
  <w:style w:type="character" w:customStyle="1" w:styleId="BulletSymbols">
    <w:name w:val="Bullet Symbols"/>
    <w:rPr>
      <w:rFonts w:ascii="OpenSymbol" w:eastAsia="OpenSymbol" w:hAnsi="OpenSymbol" w:cs="OpenSymbol"/>
      <w:w w:val="100"/>
      <w:position w:val="-1"/>
      <w:effect w:val="none"/>
      <w:vertAlign w:val="baseline"/>
      <w:cs w:val="0"/>
      <w:em w:val="none"/>
    </w:rPr>
  </w:style>
  <w:style w:type="character" w:customStyle="1" w:styleId="WW8Num16z0">
    <w:name w:val="WW8Num16z0"/>
    <w:rPr>
      <w:rFonts w:ascii="Symbol" w:hAnsi="Symbol" w:cs="OpenSymbol, 'Arial Unicode MS'"/>
      <w:w w:val="100"/>
      <w:position w:val="-1"/>
      <w:effect w:val="none"/>
      <w:vertAlign w:val="baseline"/>
      <w:cs w:val="0"/>
      <w:em w:val="none"/>
    </w:rPr>
  </w:style>
  <w:style w:type="character" w:customStyle="1" w:styleId="WW8Num17z0">
    <w:name w:val="WW8Num17z0"/>
    <w:rPr>
      <w:rFonts w:ascii="Symbol" w:hAnsi="Symbol" w:cs="OpenSymbol, 'Arial Unicode MS'"/>
      <w:w w:val="100"/>
      <w:position w:val="-1"/>
      <w:effect w:val="none"/>
      <w:vertAlign w:val="baseline"/>
      <w:cs w:val="0"/>
      <w:em w:val="none"/>
    </w:rPr>
  </w:style>
  <w:style w:type="character" w:customStyle="1" w:styleId="WW8Num12z0">
    <w:name w:val="WW8Num12z0"/>
    <w:rPr>
      <w:rFonts w:ascii="Times New Roman" w:eastAsia="Times New Roman" w:hAnsi="Times New Roman" w:cs="Times New Roman"/>
      <w:dstrike w:val="0"/>
      <w:color w:val="000000"/>
      <w:w w:val="100"/>
      <w:position w:val="0"/>
      <w:sz w:val="28"/>
      <w:szCs w:val="28"/>
      <w:u w:val="none"/>
      <w:effect w:val="none"/>
      <w:shd w:val="clear" w:color="auto" w:fill="auto"/>
      <w:vertAlign w:val="baseline"/>
      <w:cs w:val="0"/>
      <w:em w:val="none"/>
    </w:rPr>
  </w:style>
  <w:style w:type="character" w:customStyle="1" w:styleId="Internetlink">
    <w:name w:val="Internet link"/>
    <w:rPr>
      <w:color w:val="000080"/>
      <w:w w:val="100"/>
      <w:position w:val="-1"/>
      <w:u w:val="single"/>
      <w:effect w:val="none"/>
      <w:vertAlign w:val="baseline"/>
      <w:cs w:val="0"/>
      <w:em w:val="none"/>
    </w:rPr>
  </w:style>
  <w:style w:type="numbering" w:customStyle="1" w:styleId="WW8Num3">
    <w:name w:val="WW8Num3"/>
    <w:basedOn w:val="a3"/>
  </w:style>
  <w:style w:type="numbering" w:customStyle="1" w:styleId="WW8Num11">
    <w:name w:val="WW8Num11"/>
    <w:basedOn w:val="a3"/>
  </w:style>
  <w:style w:type="numbering" w:customStyle="1" w:styleId="WW8Num15">
    <w:name w:val="WW8Num15"/>
    <w:basedOn w:val="a3"/>
  </w:style>
  <w:style w:type="numbering" w:customStyle="1" w:styleId="WW8Num16">
    <w:name w:val="WW8Num16"/>
    <w:basedOn w:val="a3"/>
  </w:style>
  <w:style w:type="numbering" w:customStyle="1" w:styleId="WW8Num17">
    <w:name w:val="WW8Num17"/>
    <w:basedOn w:val="a3"/>
  </w:style>
  <w:style w:type="numbering" w:customStyle="1" w:styleId="WW8Num12">
    <w:name w:val="WW8Num12"/>
    <w:basedOn w:val="a3"/>
  </w:style>
  <w:style w:type="character" w:styleId="a8">
    <w:name w:val="footnote reference"/>
    <w:qFormat/>
    <w:rPr>
      <w:w w:val="100"/>
      <w:position w:val="-1"/>
      <w:effect w:val="none"/>
      <w:vertAlign w:val="superscript"/>
      <w:cs w:val="0"/>
      <w:em w:val="none"/>
    </w:rPr>
  </w:style>
  <w:style w:type="table" w:customStyle="1" w:styleId="a9">
    <w:basedOn w:val="TableNormal0"/>
    <w:tblPr>
      <w:tblStyleRowBandSize w:val="1"/>
      <w:tblStyleColBandSize w:val="1"/>
      <w:tblCellMar>
        <w:left w:w="10" w:type="dxa"/>
        <w:right w:w="10" w:type="dxa"/>
      </w:tblCellMar>
    </w:tblPr>
  </w:style>
  <w:style w:type="table" w:customStyle="1" w:styleId="aa">
    <w:basedOn w:val="TableNormal0"/>
    <w:tblPr>
      <w:tblStyleRowBandSize w:val="1"/>
      <w:tblStyleColBandSize w:val="1"/>
      <w:tblCellMar>
        <w:left w:w="10" w:type="dxa"/>
        <w:right w:w="10" w:type="dxa"/>
      </w:tblCellMar>
    </w:tblPr>
  </w:style>
  <w:style w:type="table" w:customStyle="1" w:styleId="ab">
    <w:basedOn w:val="TableNormal0"/>
    <w:tblPr>
      <w:tblStyleRowBandSize w:val="1"/>
      <w:tblStyleColBandSize w:val="1"/>
      <w:tblCellMar>
        <w:left w:w="10" w:type="dxa"/>
        <w:right w:w="10" w:type="dxa"/>
      </w:tblCellMar>
    </w:tblPr>
  </w:style>
  <w:style w:type="table" w:customStyle="1" w:styleId="ac">
    <w:basedOn w:val="TableNormal0"/>
    <w:tblPr>
      <w:tblStyleRowBandSize w:val="1"/>
      <w:tblStyleColBandSize w:val="1"/>
      <w:tblCellMar>
        <w:left w:w="10" w:type="dxa"/>
        <w:right w:w="10" w:type="dxa"/>
      </w:tblCellMar>
    </w:tblPr>
  </w:style>
  <w:style w:type="table" w:customStyle="1" w:styleId="ad">
    <w:basedOn w:val="TableNormal0"/>
    <w:tblPr>
      <w:tblStyleRowBandSize w:val="1"/>
      <w:tblStyleColBandSize w:val="1"/>
      <w:tblCellMar>
        <w:left w:w="10" w:type="dxa"/>
        <w:right w:w="10" w:type="dxa"/>
      </w:tblCellMar>
    </w:tblPr>
  </w:style>
  <w:style w:type="table" w:customStyle="1" w:styleId="ae">
    <w:basedOn w:val="TableNormal0"/>
    <w:tblPr>
      <w:tblStyleRowBandSize w:val="1"/>
      <w:tblStyleColBandSize w:val="1"/>
      <w:tblCellMar>
        <w:left w:w="10" w:type="dxa"/>
        <w:right w:w="10" w:type="dxa"/>
      </w:tblCellMar>
    </w:tblPr>
  </w:style>
  <w:style w:type="table" w:customStyle="1" w:styleId="af">
    <w:basedOn w:val="TableNormal0"/>
    <w:tblPr>
      <w:tblStyleRowBandSize w:val="1"/>
      <w:tblStyleColBandSize w:val="1"/>
      <w:tblCellMar>
        <w:left w:w="10" w:type="dxa"/>
        <w:right w:w="10" w:type="dxa"/>
      </w:tblCellMar>
    </w:tblPr>
  </w:style>
  <w:style w:type="table" w:customStyle="1" w:styleId="af0">
    <w:basedOn w:val="TableNormal0"/>
    <w:tblPr>
      <w:tblStyleRowBandSize w:val="1"/>
      <w:tblStyleColBandSize w:val="1"/>
      <w:tblCellMar>
        <w:left w:w="10" w:type="dxa"/>
        <w:right w:w="10" w:type="dxa"/>
      </w:tblCellMar>
    </w:tblPr>
  </w:style>
  <w:style w:type="table" w:customStyle="1" w:styleId="af1">
    <w:basedOn w:val="TableNormal0"/>
    <w:tblPr>
      <w:tblStyleRowBandSize w:val="1"/>
      <w:tblStyleColBandSize w:val="1"/>
      <w:tblCellMar>
        <w:left w:w="10" w:type="dxa"/>
        <w:right w:w="10" w:type="dxa"/>
      </w:tblCellMar>
    </w:tblPr>
  </w:style>
  <w:style w:type="table" w:customStyle="1" w:styleId="af2">
    <w:basedOn w:val="TableNormal0"/>
    <w:tblPr>
      <w:tblStyleRowBandSize w:val="1"/>
      <w:tblStyleColBandSize w:val="1"/>
      <w:tblCellMar>
        <w:left w:w="10" w:type="dxa"/>
        <w:right w:w="10" w:type="dxa"/>
      </w:tblCellMar>
    </w:tblPr>
  </w:style>
  <w:style w:type="table" w:customStyle="1" w:styleId="af3">
    <w:basedOn w:val="TableNormal0"/>
    <w:tblPr>
      <w:tblStyleRowBandSize w:val="1"/>
      <w:tblStyleColBandSize w:val="1"/>
      <w:tblCellMar>
        <w:left w:w="10" w:type="dxa"/>
        <w:right w:w="10" w:type="dxa"/>
      </w:tblCellMar>
    </w:tblPr>
  </w:style>
  <w:style w:type="paragraph" w:styleId="af4">
    <w:name w:val="List Paragraph"/>
    <w:basedOn w:val="a"/>
    <w:uiPriority w:val="34"/>
    <w:qFormat/>
    <w:rsid w:val="003C3188"/>
    <w:pPr>
      <w:ind w:left="720"/>
      <w:contextualSpacing/>
    </w:pPr>
  </w:style>
  <w:style w:type="table" w:styleId="af5">
    <w:name w:val="Table Grid"/>
    <w:basedOn w:val="a2"/>
    <w:uiPriority w:val="39"/>
    <w:rsid w:val="005962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rmal (Web)"/>
    <w:basedOn w:val="a"/>
    <w:uiPriority w:val="99"/>
    <w:unhideWhenUsed/>
    <w:rsid w:val="008701CF"/>
    <w:pPr>
      <w:widowControl/>
      <w:autoSpaceDN/>
      <w:spacing w:before="100" w:beforeAutospacing="1" w:after="100" w:afterAutospacing="1" w:line="240" w:lineRule="auto"/>
      <w:ind w:leftChars="0" w:left="0" w:firstLineChars="0" w:firstLine="0"/>
      <w:textDirection w:val="lrTb"/>
      <w:textAlignment w:val="auto"/>
      <w:outlineLvl w:val="9"/>
    </w:pPr>
    <w:rPr>
      <w:kern w:val="0"/>
      <w:position w:val="0"/>
      <w:lang w:val="ru-RU" w:eastAsia="ru-RU" w:bidi="ar-SA"/>
    </w:rPr>
  </w:style>
  <w:style w:type="character" w:styleId="af7">
    <w:name w:val="Hyperlink"/>
    <w:basedOn w:val="a1"/>
    <w:uiPriority w:val="99"/>
    <w:unhideWhenUsed/>
    <w:rsid w:val="00BC5A7D"/>
    <w:rPr>
      <w:color w:val="0000FF"/>
      <w:u w:val="single"/>
    </w:rPr>
  </w:style>
  <w:style w:type="paragraph" w:customStyle="1" w:styleId="20">
    <w:name w:val="Заголовок2"/>
    <w:basedOn w:val="a"/>
    <w:next w:val="af8"/>
    <w:rsid w:val="00016C5A"/>
    <w:pPr>
      <w:keepNext/>
      <w:suppressAutoHyphens/>
      <w:autoSpaceDN/>
      <w:spacing w:before="240" w:after="120" w:line="240" w:lineRule="auto"/>
      <w:ind w:leftChars="0" w:left="0" w:firstLineChars="0" w:firstLine="0"/>
      <w:textDirection w:val="lrTb"/>
      <w:textAlignment w:val="auto"/>
      <w:outlineLvl w:val="9"/>
    </w:pPr>
    <w:rPr>
      <w:rFonts w:ascii="Arial" w:eastAsia="MS Mincho" w:hAnsi="Arial" w:cs="Tahoma"/>
      <w:kern w:val="1"/>
      <w:position w:val="0"/>
      <w:sz w:val="28"/>
      <w:szCs w:val="28"/>
      <w:lang w:eastAsia="ar-SA" w:bidi="ar-SA"/>
    </w:rPr>
  </w:style>
  <w:style w:type="paragraph" w:styleId="af8">
    <w:name w:val="Body Text"/>
    <w:basedOn w:val="a"/>
    <w:link w:val="af9"/>
    <w:uiPriority w:val="99"/>
    <w:semiHidden/>
    <w:unhideWhenUsed/>
    <w:rsid w:val="00016C5A"/>
    <w:pPr>
      <w:spacing w:after="120"/>
    </w:pPr>
  </w:style>
  <w:style w:type="character" w:customStyle="1" w:styleId="af9">
    <w:name w:val="Основной текст Знак"/>
    <w:basedOn w:val="a1"/>
    <w:link w:val="af8"/>
    <w:uiPriority w:val="99"/>
    <w:semiHidden/>
    <w:rsid w:val="00016C5A"/>
    <w:rPr>
      <w:kern w:val="3"/>
      <w:position w:val="-1"/>
      <w:lang w:eastAsia="ja-JP" w:bidi="fa-IR"/>
    </w:rPr>
  </w:style>
  <w:style w:type="paragraph" w:customStyle="1" w:styleId="10">
    <w:name w:val="Абзац списка1"/>
    <w:basedOn w:val="a"/>
    <w:rsid w:val="001B373F"/>
    <w:pPr>
      <w:suppressAutoHyphens/>
      <w:autoSpaceDN/>
      <w:spacing w:line="240" w:lineRule="auto"/>
      <w:ind w:leftChars="0" w:left="0" w:firstLineChars="0" w:firstLine="0"/>
      <w:textDirection w:val="lrTb"/>
      <w:textAlignment w:val="auto"/>
      <w:outlineLvl w:val="9"/>
    </w:pPr>
    <w:rPr>
      <w:rFonts w:eastAsia="Andale Sans UI"/>
      <w:kern w:val="1"/>
      <w:position w:val="0"/>
      <w:lang w:eastAsia="ar-SA" w:bidi="ar-SA"/>
    </w:rPr>
  </w:style>
  <w:style w:type="paragraph" w:customStyle="1" w:styleId="21">
    <w:name w:val="Основной текст (2)1"/>
    <w:basedOn w:val="a"/>
    <w:rsid w:val="001B373F"/>
    <w:pPr>
      <w:suppressAutoHyphens/>
      <w:autoSpaceDN/>
      <w:spacing w:line="240" w:lineRule="auto"/>
      <w:ind w:leftChars="0" w:left="0" w:firstLineChars="0" w:firstLine="0"/>
      <w:textDirection w:val="lrTb"/>
      <w:textAlignment w:val="auto"/>
      <w:outlineLvl w:val="9"/>
    </w:pPr>
    <w:rPr>
      <w:rFonts w:eastAsia="Andale Sans UI"/>
      <w:kern w:val="1"/>
      <w:position w:val="0"/>
      <w:lang w:eastAsia="ar-SA" w:bidi="ar-SA"/>
    </w:rPr>
  </w:style>
  <w:style w:type="paragraph" w:styleId="afa">
    <w:name w:val="header"/>
    <w:basedOn w:val="a"/>
    <w:link w:val="afb"/>
    <w:uiPriority w:val="99"/>
    <w:unhideWhenUsed/>
    <w:rsid w:val="001B373F"/>
    <w:pPr>
      <w:tabs>
        <w:tab w:val="center" w:pos="4677"/>
        <w:tab w:val="right" w:pos="9355"/>
      </w:tabs>
      <w:spacing w:line="240" w:lineRule="auto"/>
    </w:pPr>
  </w:style>
  <w:style w:type="character" w:customStyle="1" w:styleId="afb">
    <w:name w:val="Верхний колонтитул Знак"/>
    <w:basedOn w:val="a1"/>
    <w:link w:val="afa"/>
    <w:uiPriority w:val="99"/>
    <w:rsid w:val="001B373F"/>
    <w:rPr>
      <w:kern w:val="3"/>
      <w:position w:val="-1"/>
      <w:lang w:eastAsia="ja-JP" w:bidi="fa-IR"/>
    </w:rPr>
  </w:style>
  <w:style w:type="paragraph" w:styleId="afc">
    <w:name w:val="footer"/>
    <w:basedOn w:val="a"/>
    <w:link w:val="afd"/>
    <w:uiPriority w:val="99"/>
    <w:unhideWhenUsed/>
    <w:rsid w:val="001B373F"/>
    <w:pPr>
      <w:tabs>
        <w:tab w:val="center" w:pos="4677"/>
        <w:tab w:val="right" w:pos="9355"/>
      </w:tabs>
      <w:spacing w:line="240" w:lineRule="auto"/>
    </w:pPr>
  </w:style>
  <w:style w:type="character" w:customStyle="1" w:styleId="afd">
    <w:name w:val="Нижний колонтитул Знак"/>
    <w:basedOn w:val="a1"/>
    <w:link w:val="afc"/>
    <w:uiPriority w:val="99"/>
    <w:rsid w:val="001B373F"/>
    <w:rPr>
      <w:kern w:val="3"/>
      <w:position w:val="-1"/>
      <w:lang w:eastAsia="ja-JP" w:bidi="fa-IR"/>
    </w:rPr>
  </w:style>
  <w:style w:type="paragraph" w:customStyle="1" w:styleId="xmsolistparagraph">
    <w:name w:val="x_msolistparagraph"/>
    <w:basedOn w:val="a"/>
    <w:rsid w:val="00C66EA7"/>
    <w:pPr>
      <w:widowControl/>
      <w:autoSpaceDN/>
      <w:spacing w:before="100" w:beforeAutospacing="1" w:after="100" w:afterAutospacing="1" w:line="240" w:lineRule="auto"/>
      <w:ind w:leftChars="0" w:left="0" w:firstLineChars="0" w:firstLine="0"/>
      <w:textDirection w:val="lrTb"/>
      <w:textAlignment w:val="auto"/>
      <w:outlineLvl w:val="9"/>
    </w:pPr>
    <w:rPr>
      <w:kern w:val="0"/>
      <w:position w:val="0"/>
      <w:lang w:val="ru-RU" w:eastAsia="ru-RU" w:bidi="ar-SA"/>
    </w:rPr>
  </w:style>
  <w:style w:type="character" w:styleId="afe">
    <w:name w:val="Strong"/>
    <w:basedOn w:val="a1"/>
    <w:uiPriority w:val="22"/>
    <w:qFormat/>
    <w:rsid w:val="00260092"/>
    <w:rPr>
      <w:b/>
      <w:bCs/>
    </w:rPr>
  </w:style>
  <w:style w:type="character" w:styleId="aff">
    <w:name w:val="Emphasis"/>
    <w:basedOn w:val="a1"/>
    <w:uiPriority w:val="20"/>
    <w:qFormat/>
    <w:rsid w:val="00260092"/>
    <w:rPr>
      <w:i/>
      <w:iCs/>
    </w:rPr>
  </w:style>
  <w:style w:type="paragraph" w:customStyle="1" w:styleId="xmsonormal">
    <w:name w:val="x_msonormal"/>
    <w:basedOn w:val="a"/>
    <w:rsid w:val="00136858"/>
    <w:pPr>
      <w:widowControl/>
      <w:autoSpaceDN/>
      <w:spacing w:before="100" w:beforeAutospacing="1" w:after="100" w:afterAutospacing="1" w:line="240" w:lineRule="auto"/>
      <w:ind w:leftChars="0" w:left="0" w:firstLineChars="0" w:firstLine="0"/>
      <w:textDirection w:val="lrTb"/>
      <w:textAlignment w:val="auto"/>
      <w:outlineLvl w:val="9"/>
    </w:pPr>
    <w:rPr>
      <w:kern w:val="0"/>
      <w:position w:val="0"/>
      <w:lang w:val="ru-RU" w:eastAsia="ru-RU" w:bidi="ar-SA"/>
    </w:rPr>
  </w:style>
  <w:style w:type="paragraph" w:styleId="aff0">
    <w:name w:val="Balloon Text"/>
    <w:basedOn w:val="a"/>
    <w:link w:val="aff1"/>
    <w:uiPriority w:val="99"/>
    <w:semiHidden/>
    <w:unhideWhenUsed/>
    <w:rsid w:val="008E0892"/>
    <w:pPr>
      <w:spacing w:line="240" w:lineRule="auto"/>
    </w:pPr>
    <w:rPr>
      <w:rFonts w:ascii="Segoe UI" w:hAnsi="Segoe UI" w:cs="Segoe UI"/>
      <w:sz w:val="18"/>
      <w:szCs w:val="18"/>
    </w:rPr>
  </w:style>
  <w:style w:type="character" w:customStyle="1" w:styleId="aff1">
    <w:name w:val="Текст выноски Знак"/>
    <w:basedOn w:val="a1"/>
    <w:link w:val="aff0"/>
    <w:uiPriority w:val="99"/>
    <w:semiHidden/>
    <w:rsid w:val="008E0892"/>
    <w:rPr>
      <w:rFonts w:ascii="Segoe UI" w:hAnsi="Segoe UI" w:cs="Segoe UI"/>
      <w:kern w:val="3"/>
      <w:position w:val="-1"/>
      <w:sz w:val="18"/>
      <w:szCs w:val="18"/>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85435">
      <w:bodyDiv w:val="1"/>
      <w:marLeft w:val="0"/>
      <w:marRight w:val="0"/>
      <w:marTop w:val="0"/>
      <w:marBottom w:val="0"/>
      <w:divBdr>
        <w:top w:val="none" w:sz="0" w:space="0" w:color="auto"/>
        <w:left w:val="none" w:sz="0" w:space="0" w:color="auto"/>
        <w:bottom w:val="none" w:sz="0" w:space="0" w:color="auto"/>
        <w:right w:val="none" w:sz="0" w:space="0" w:color="auto"/>
      </w:divBdr>
    </w:div>
    <w:div w:id="28646688">
      <w:bodyDiv w:val="1"/>
      <w:marLeft w:val="0"/>
      <w:marRight w:val="0"/>
      <w:marTop w:val="0"/>
      <w:marBottom w:val="0"/>
      <w:divBdr>
        <w:top w:val="none" w:sz="0" w:space="0" w:color="auto"/>
        <w:left w:val="none" w:sz="0" w:space="0" w:color="auto"/>
        <w:bottom w:val="none" w:sz="0" w:space="0" w:color="auto"/>
        <w:right w:val="none" w:sz="0" w:space="0" w:color="auto"/>
      </w:divBdr>
    </w:div>
    <w:div w:id="95906392">
      <w:bodyDiv w:val="1"/>
      <w:marLeft w:val="0"/>
      <w:marRight w:val="0"/>
      <w:marTop w:val="0"/>
      <w:marBottom w:val="0"/>
      <w:divBdr>
        <w:top w:val="none" w:sz="0" w:space="0" w:color="auto"/>
        <w:left w:val="none" w:sz="0" w:space="0" w:color="auto"/>
        <w:bottom w:val="none" w:sz="0" w:space="0" w:color="auto"/>
        <w:right w:val="none" w:sz="0" w:space="0" w:color="auto"/>
      </w:divBdr>
    </w:div>
    <w:div w:id="203638303">
      <w:bodyDiv w:val="1"/>
      <w:marLeft w:val="0"/>
      <w:marRight w:val="0"/>
      <w:marTop w:val="0"/>
      <w:marBottom w:val="0"/>
      <w:divBdr>
        <w:top w:val="none" w:sz="0" w:space="0" w:color="auto"/>
        <w:left w:val="none" w:sz="0" w:space="0" w:color="auto"/>
        <w:bottom w:val="none" w:sz="0" w:space="0" w:color="auto"/>
        <w:right w:val="none" w:sz="0" w:space="0" w:color="auto"/>
      </w:divBdr>
    </w:div>
    <w:div w:id="243219868">
      <w:bodyDiv w:val="1"/>
      <w:marLeft w:val="0"/>
      <w:marRight w:val="0"/>
      <w:marTop w:val="0"/>
      <w:marBottom w:val="0"/>
      <w:divBdr>
        <w:top w:val="none" w:sz="0" w:space="0" w:color="auto"/>
        <w:left w:val="none" w:sz="0" w:space="0" w:color="auto"/>
        <w:bottom w:val="none" w:sz="0" w:space="0" w:color="auto"/>
        <w:right w:val="none" w:sz="0" w:space="0" w:color="auto"/>
      </w:divBdr>
    </w:div>
    <w:div w:id="251358700">
      <w:bodyDiv w:val="1"/>
      <w:marLeft w:val="0"/>
      <w:marRight w:val="0"/>
      <w:marTop w:val="0"/>
      <w:marBottom w:val="0"/>
      <w:divBdr>
        <w:top w:val="none" w:sz="0" w:space="0" w:color="auto"/>
        <w:left w:val="none" w:sz="0" w:space="0" w:color="auto"/>
        <w:bottom w:val="none" w:sz="0" w:space="0" w:color="auto"/>
        <w:right w:val="none" w:sz="0" w:space="0" w:color="auto"/>
      </w:divBdr>
    </w:div>
    <w:div w:id="324407412">
      <w:bodyDiv w:val="1"/>
      <w:marLeft w:val="0"/>
      <w:marRight w:val="0"/>
      <w:marTop w:val="0"/>
      <w:marBottom w:val="0"/>
      <w:divBdr>
        <w:top w:val="none" w:sz="0" w:space="0" w:color="auto"/>
        <w:left w:val="none" w:sz="0" w:space="0" w:color="auto"/>
        <w:bottom w:val="none" w:sz="0" w:space="0" w:color="auto"/>
        <w:right w:val="none" w:sz="0" w:space="0" w:color="auto"/>
      </w:divBdr>
    </w:div>
    <w:div w:id="482240124">
      <w:bodyDiv w:val="1"/>
      <w:marLeft w:val="0"/>
      <w:marRight w:val="0"/>
      <w:marTop w:val="0"/>
      <w:marBottom w:val="0"/>
      <w:divBdr>
        <w:top w:val="none" w:sz="0" w:space="0" w:color="auto"/>
        <w:left w:val="none" w:sz="0" w:space="0" w:color="auto"/>
        <w:bottom w:val="none" w:sz="0" w:space="0" w:color="auto"/>
        <w:right w:val="none" w:sz="0" w:space="0" w:color="auto"/>
      </w:divBdr>
      <w:divsChild>
        <w:div w:id="1968048806">
          <w:marLeft w:val="-55"/>
          <w:marRight w:val="0"/>
          <w:marTop w:val="0"/>
          <w:marBottom w:val="0"/>
          <w:divBdr>
            <w:top w:val="none" w:sz="0" w:space="0" w:color="auto"/>
            <w:left w:val="none" w:sz="0" w:space="0" w:color="auto"/>
            <w:bottom w:val="none" w:sz="0" w:space="0" w:color="auto"/>
            <w:right w:val="none" w:sz="0" w:space="0" w:color="auto"/>
          </w:divBdr>
        </w:div>
      </w:divsChild>
    </w:div>
    <w:div w:id="556204676">
      <w:bodyDiv w:val="1"/>
      <w:marLeft w:val="0"/>
      <w:marRight w:val="0"/>
      <w:marTop w:val="0"/>
      <w:marBottom w:val="0"/>
      <w:divBdr>
        <w:top w:val="none" w:sz="0" w:space="0" w:color="auto"/>
        <w:left w:val="none" w:sz="0" w:space="0" w:color="auto"/>
        <w:bottom w:val="none" w:sz="0" w:space="0" w:color="auto"/>
        <w:right w:val="none" w:sz="0" w:space="0" w:color="auto"/>
      </w:divBdr>
    </w:div>
    <w:div w:id="619921367">
      <w:bodyDiv w:val="1"/>
      <w:marLeft w:val="0"/>
      <w:marRight w:val="0"/>
      <w:marTop w:val="0"/>
      <w:marBottom w:val="0"/>
      <w:divBdr>
        <w:top w:val="none" w:sz="0" w:space="0" w:color="auto"/>
        <w:left w:val="none" w:sz="0" w:space="0" w:color="auto"/>
        <w:bottom w:val="none" w:sz="0" w:space="0" w:color="auto"/>
        <w:right w:val="none" w:sz="0" w:space="0" w:color="auto"/>
      </w:divBdr>
    </w:div>
    <w:div w:id="773596511">
      <w:bodyDiv w:val="1"/>
      <w:marLeft w:val="0"/>
      <w:marRight w:val="0"/>
      <w:marTop w:val="0"/>
      <w:marBottom w:val="0"/>
      <w:divBdr>
        <w:top w:val="none" w:sz="0" w:space="0" w:color="auto"/>
        <w:left w:val="none" w:sz="0" w:space="0" w:color="auto"/>
        <w:bottom w:val="none" w:sz="0" w:space="0" w:color="auto"/>
        <w:right w:val="none" w:sz="0" w:space="0" w:color="auto"/>
      </w:divBdr>
    </w:div>
    <w:div w:id="894390208">
      <w:bodyDiv w:val="1"/>
      <w:marLeft w:val="0"/>
      <w:marRight w:val="0"/>
      <w:marTop w:val="0"/>
      <w:marBottom w:val="0"/>
      <w:divBdr>
        <w:top w:val="none" w:sz="0" w:space="0" w:color="auto"/>
        <w:left w:val="none" w:sz="0" w:space="0" w:color="auto"/>
        <w:bottom w:val="none" w:sz="0" w:space="0" w:color="auto"/>
        <w:right w:val="none" w:sz="0" w:space="0" w:color="auto"/>
      </w:divBdr>
    </w:div>
    <w:div w:id="1035740721">
      <w:bodyDiv w:val="1"/>
      <w:marLeft w:val="0"/>
      <w:marRight w:val="0"/>
      <w:marTop w:val="0"/>
      <w:marBottom w:val="0"/>
      <w:divBdr>
        <w:top w:val="none" w:sz="0" w:space="0" w:color="auto"/>
        <w:left w:val="none" w:sz="0" w:space="0" w:color="auto"/>
        <w:bottom w:val="none" w:sz="0" w:space="0" w:color="auto"/>
        <w:right w:val="none" w:sz="0" w:space="0" w:color="auto"/>
      </w:divBdr>
    </w:div>
    <w:div w:id="1052735749">
      <w:bodyDiv w:val="1"/>
      <w:marLeft w:val="0"/>
      <w:marRight w:val="0"/>
      <w:marTop w:val="0"/>
      <w:marBottom w:val="0"/>
      <w:divBdr>
        <w:top w:val="none" w:sz="0" w:space="0" w:color="auto"/>
        <w:left w:val="none" w:sz="0" w:space="0" w:color="auto"/>
        <w:bottom w:val="none" w:sz="0" w:space="0" w:color="auto"/>
        <w:right w:val="none" w:sz="0" w:space="0" w:color="auto"/>
      </w:divBdr>
    </w:div>
    <w:div w:id="1268152030">
      <w:bodyDiv w:val="1"/>
      <w:marLeft w:val="0"/>
      <w:marRight w:val="0"/>
      <w:marTop w:val="0"/>
      <w:marBottom w:val="0"/>
      <w:divBdr>
        <w:top w:val="none" w:sz="0" w:space="0" w:color="auto"/>
        <w:left w:val="none" w:sz="0" w:space="0" w:color="auto"/>
        <w:bottom w:val="none" w:sz="0" w:space="0" w:color="auto"/>
        <w:right w:val="none" w:sz="0" w:space="0" w:color="auto"/>
      </w:divBdr>
    </w:div>
    <w:div w:id="1309549957">
      <w:bodyDiv w:val="1"/>
      <w:marLeft w:val="0"/>
      <w:marRight w:val="0"/>
      <w:marTop w:val="0"/>
      <w:marBottom w:val="0"/>
      <w:divBdr>
        <w:top w:val="none" w:sz="0" w:space="0" w:color="auto"/>
        <w:left w:val="none" w:sz="0" w:space="0" w:color="auto"/>
        <w:bottom w:val="none" w:sz="0" w:space="0" w:color="auto"/>
        <w:right w:val="none" w:sz="0" w:space="0" w:color="auto"/>
      </w:divBdr>
    </w:div>
    <w:div w:id="1494953831">
      <w:bodyDiv w:val="1"/>
      <w:marLeft w:val="0"/>
      <w:marRight w:val="0"/>
      <w:marTop w:val="0"/>
      <w:marBottom w:val="0"/>
      <w:divBdr>
        <w:top w:val="none" w:sz="0" w:space="0" w:color="auto"/>
        <w:left w:val="none" w:sz="0" w:space="0" w:color="auto"/>
        <w:bottom w:val="none" w:sz="0" w:space="0" w:color="auto"/>
        <w:right w:val="none" w:sz="0" w:space="0" w:color="auto"/>
      </w:divBdr>
    </w:div>
    <w:div w:id="1594317158">
      <w:bodyDiv w:val="1"/>
      <w:marLeft w:val="0"/>
      <w:marRight w:val="0"/>
      <w:marTop w:val="0"/>
      <w:marBottom w:val="0"/>
      <w:divBdr>
        <w:top w:val="none" w:sz="0" w:space="0" w:color="auto"/>
        <w:left w:val="none" w:sz="0" w:space="0" w:color="auto"/>
        <w:bottom w:val="none" w:sz="0" w:space="0" w:color="auto"/>
        <w:right w:val="none" w:sz="0" w:space="0" w:color="auto"/>
      </w:divBdr>
    </w:div>
    <w:div w:id="1913807831">
      <w:bodyDiv w:val="1"/>
      <w:marLeft w:val="0"/>
      <w:marRight w:val="0"/>
      <w:marTop w:val="0"/>
      <w:marBottom w:val="0"/>
      <w:divBdr>
        <w:top w:val="none" w:sz="0" w:space="0" w:color="auto"/>
        <w:left w:val="none" w:sz="0" w:space="0" w:color="auto"/>
        <w:bottom w:val="none" w:sz="0" w:space="0" w:color="auto"/>
        <w:right w:val="none" w:sz="0" w:space="0" w:color="auto"/>
      </w:divBdr>
    </w:div>
    <w:div w:id="2007977703">
      <w:bodyDiv w:val="1"/>
      <w:marLeft w:val="0"/>
      <w:marRight w:val="0"/>
      <w:marTop w:val="0"/>
      <w:marBottom w:val="0"/>
      <w:divBdr>
        <w:top w:val="none" w:sz="0" w:space="0" w:color="auto"/>
        <w:left w:val="none" w:sz="0" w:space="0" w:color="auto"/>
        <w:bottom w:val="none" w:sz="0" w:space="0" w:color="auto"/>
        <w:right w:val="none" w:sz="0" w:space="0" w:color="auto"/>
      </w:divBdr>
    </w:div>
    <w:div w:id="2099211247">
      <w:bodyDiv w:val="1"/>
      <w:marLeft w:val="0"/>
      <w:marRight w:val="0"/>
      <w:marTop w:val="0"/>
      <w:marBottom w:val="0"/>
      <w:divBdr>
        <w:top w:val="none" w:sz="0" w:space="0" w:color="auto"/>
        <w:left w:val="none" w:sz="0" w:space="0" w:color="auto"/>
        <w:bottom w:val="none" w:sz="0" w:space="0" w:color="auto"/>
        <w:right w:val="none" w:sz="0" w:space="0" w:color="auto"/>
      </w:divBdr>
    </w:div>
    <w:div w:id="21289651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LYvWMZvcfCA3YA+PqzPMs954Qg==">AMUW2mULoh2cosPHSQ+8Y2JusnFCMtrpipGNj99rUJaWw60JeYzgjNf/SYRkuDf8uxpjo2z0FjL84yNWGboltZYQGbdRhns7c8+hvFHbveipbZ1lUY8yxcL72NsqXDb1EWqWfeYHiKLXjwyIVsui3jWzbEhuWV8s3gnp54CH1QLyNUgzjYiPf74=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33</Pages>
  <Words>7790</Words>
  <Characters>44406</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Андреева Екатерина Юрьевна</dc:creator>
  <cp:lastModifiedBy>Евсеева Ирина Владимировна</cp:lastModifiedBy>
  <cp:revision>29</cp:revision>
  <cp:lastPrinted>2021-10-25T07:35:00Z</cp:lastPrinted>
  <dcterms:created xsi:type="dcterms:W3CDTF">2021-09-17T14:51:00Z</dcterms:created>
  <dcterms:modified xsi:type="dcterms:W3CDTF">2024-04-08T08:25:00Z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